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28679" w14:textId="77777777" w:rsidR="004E747A" w:rsidRPr="00D014FA" w:rsidRDefault="004E747A" w:rsidP="001646D8">
      <w:pPr>
        <w:spacing w:after="0" w:line="240" w:lineRule="auto"/>
        <w:jc w:val="both"/>
        <w:rPr>
          <w:rFonts w:ascii="Trebuchet MS" w:hAnsi="Trebuchet MS"/>
          <w:b/>
          <w:color w:val="0F243E"/>
        </w:rPr>
      </w:pPr>
    </w:p>
    <w:p w14:paraId="325DB2CA" w14:textId="77777777" w:rsidR="004E747A" w:rsidRPr="00D014FA" w:rsidRDefault="004E747A" w:rsidP="001646D8">
      <w:pPr>
        <w:spacing w:after="0" w:line="240" w:lineRule="auto"/>
        <w:jc w:val="both"/>
        <w:rPr>
          <w:rFonts w:ascii="Trebuchet MS" w:hAnsi="Trebuchet MS"/>
          <w:b/>
          <w:color w:val="0F243E"/>
        </w:rPr>
      </w:pPr>
      <w:r w:rsidRPr="00D014FA">
        <w:rPr>
          <w:rFonts w:ascii="Trebuchet MS" w:hAnsi="Trebuchet MS"/>
          <w:b/>
          <w:color w:val="0F243E"/>
        </w:rPr>
        <w:t>PROGRAMUL OPERAŢIONAL CAPITAL UMAN</w:t>
      </w:r>
    </w:p>
    <w:p w14:paraId="4FA0B943" w14:textId="77777777" w:rsidR="004E747A" w:rsidRPr="00D014FA" w:rsidRDefault="004E747A" w:rsidP="001646D8">
      <w:pPr>
        <w:spacing w:after="0" w:line="240" w:lineRule="auto"/>
        <w:jc w:val="both"/>
        <w:rPr>
          <w:rFonts w:ascii="Trebuchet MS" w:hAnsi="Trebuchet MS"/>
          <w:b/>
          <w:color w:val="0F243E"/>
        </w:rPr>
      </w:pPr>
      <w:r w:rsidRPr="00D014FA">
        <w:rPr>
          <w:rFonts w:ascii="Trebuchet MS" w:hAnsi="Trebuchet MS"/>
          <w:b/>
          <w:color w:val="0F243E"/>
        </w:rPr>
        <w:t>Cod 2014RO05M9OP001</w:t>
      </w:r>
    </w:p>
    <w:p w14:paraId="63F01CEC" w14:textId="77777777" w:rsidR="004E747A" w:rsidRPr="00D014FA" w:rsidRDefault="004E747A" w:rsidP="001646D8">
      <w:pPr>
        <w:spacing w:after="0" w:line="240" w:lineRule="auto"/>
        <w:jc w:val="both"/>
        <w:rPr>
          <w:rFonts w:ascii="Trebuchet MS" w:hAnsi="Trebuchet MS"/>
          <w:b/>
          <w:color w:val="0F243E"/>
        </w:rPr>
      </w:pPr>
    </w:p>
    <w:p w14:paraId="0D9284EB" w14:textId="77777777" w:rsidR="004E747A" w:rsidRPr="00D014FA" w:rsidRDefault="004E747A" w:rsidP="001646D8">
      <w:pPr>
        <w:spacing w:after="0" w:line="240" w:lineRule="auto"/>
        <w:jc w:val="both"/>
        <w:rPr>
          <w:rFonts w:ascii="Trebuchet MS" w:hAnsi="Trebuchet MS" w:cs="Calibri"/>
          <w:b/>
          <w:bCs/>
          <w:i/>
          <w:color w:val="0F243E"/>
        </w:rPr>
      </w:pPr>
      <w:r w:rsidRPr="00D014FA">
        <w:rPr>
          <w:rFonts w:ascii="Trebuchet MS" w:hAnsi="Trebuchet MS"/>
          <w:b/>
          <w:color w:val="0F243E"/>
          <w:u w:val="single"/>
        </w:rPr>
        <w:t>Axa prioritară 3</w:t>
      </w:r>
      <w:r w:rsidRPr="00D014FA">
        <w:rPr>
          <w:rFonts w:ascii="Trebuchet MS" w:hAnsi="Trebuchet MS"/>
          <w:b/>
          <w:color w:val="0F243E"/>
        </w:rPr>
        <w:t xml:space="preserve"> – </w:t>
      </w:r>
      <w:r w:rsidRPr="00D014FA">
        <w:rPr>
          <w:rFonts w:ascii="Trebuchet MS" w:hAnsi="Trebuchet MS" w:cs="Calibri"/>
          <w:b/>
          <w:bCs/>
          <w:i/>
          <w:color w:val="0F243E"/>
        </w:rPr>
        <w:t>Locuri de muncă pentru toți</w:t>
      </w:r>
    </w:p>
    <w:p w14:paraId="4901F686" w14:textId="77777777" w:rsidR="004E747A" w:rsidRPr="00D014FA" w:rsidRDefault="004E747A" w:rsidP="001646D8">
      <w:pPr>
        <w:spacing w:after="0" w:line="240" w:lineRule="auto"/>
        <w:jc w:val="both"/>
        <w:rPr>
          <w:rFonts w:ascii="Trebuchet MS" w:hAnsi="Trebuchet MS"/>
          <w:b/>
          <w:i/>
          <w:color w:val="0F243E"/>
        </w:rPr>
      </w:pPr>
    </w:p>
    <w:p w14:paraId="6B5B53A2" w14:textId="77777777" w:rsidR="004E747A" w:rsidRPr="00D014FA" w:rsidRDefault="004E747A" w:rsidP="001646D8">
      <w:pPr>
        <w:spacing w:after="0" w:line="240" w:lineRule="auto"/>
        <w:jc w:val="both"/>
        <w:rPr>
          <w:rFonts w:ascii="Trebuchet MS" w:hAnsi="Trebuchet MS"/>
          <w:b/>
          <w:i/>
          <w:color w:val="0F243E"/>
        </w:rPr>
      </w:pPr>
      <w:r w:rsidRPr="00D014FA">
        <w:rPr>
          <w:rFonts w:ascii="Trebuchet MS" w:hAnsi="Trebuchet MS"/>
          <w:b/>
          <w:color w:val="0F243E"/>
          <w:u w:val="single"/>
        </w:rPr>
        <w:t>Obiectivul tematic 8</w:t>
      </w:r>
      <w:r w:rsidRPr="00D014FA">
        <w:rPr>
          <w:rFonts w:ascii="Trebuchet MS" w:hAnsi="Trebuchet MS"/>
          <w:b/>
          <w:color w:val="0F243E"/>
        </w:rPr>
        <w:t xml:space="preserve">: </w:t>
      </w:r>
      <w:r w:rsidRPr="00D014FA">
        <w:rPr>
          <w:rFonts w:ascii="Trebuchet MS" w:hAnsi="Trebuchet MS"/>
          <w:color w:val="0F243E"/>
          <w:lang w:eastAsia="fr-BE"/>
        </w:rPr>
        <w:t>P</w:t>
      </w:r>
      <w:r w:rsidRPr="00D014FA">
        <w:rPr>
          <w:rFonts w:ascii="Trebuchet MS" w:hAnsi="Trebuchet MS"/>
          <w:b/>
          <w:color w:val="0F243E"/>
          <w:lang w:eastAsia="fr-BE"/>
        </w:rPr>
        <w:t>romovarea unei ocupări sustenabile și de calitate a forței de muncă și sprijinirea mobilității forței de muncă</w:t>
      </w:r>
    </w:p>
    <w:p w14:paraId="29A46FB4" w14:textId="77777777" w:rsidR="004E747A" w:rsidRPr="00D014FA" w:rsidRDefault="004E747A" w:rsidP="001646D8">
      <w:pPr>
        <w:spacing w:after="0" w:line="240" w:lineRule="auto"/>
        <w:jc w:val="both"/>
        <w:rPr>
          <w:rFonts w:ascii="Trebuchet MS" w:hAnsi="Trebuchet MS"/>
          <w:b/>
          <w:i/>
          <w:color w:val="0F243E"/>
        </w:rPr>
      </w:pPr>
    </w:p>
    <w:p w14:paraId="245E1DFD" w14:textId="77777777" w:rsidR="004E747A" w:rsidRPr="00D014FA" w:rsidRDefault="004E747A" w:rsidP="001646D8">
      <w:pPr>
        <w:spacing w:after="0" w:line="240" w:lineRule="auto"/>
        <w:jc w:val="both"/>
        <w:rPr>
          <w:rFonts w:ascii="Trebuchet MS" w:hAnsi="Trebuchet MS"/>
          <w:b/>
          <w:i/>
          <w:color w:val="0F243E"/>
        </w:rPr>
      </w:pPr>
      <w:r w:rsidRPr="00D014FA">
        <w:rPr>
          <w:rFonts w:ascii="Trebuchet MS" w:hAnsi="Trebuchet MS"/>
          <w:b/>
          <w:color w:val="0F243E"/>
          <w:u w:val="single"/>
        </w:rPr>
        <w:t>Prioritatea de investiții 8.v</w:t>
      </w:r>
      <w:r w:rsidRPr="00D014FA">
        <w:rPr>
          <w:rFonts w:ascii="Trebuchet MS" w:hAnsi="Trebuchet MS"/>
          <w:b/>
          <w:color w:val="0F243E"/>
        </w:rPr>
        <w:t xml:space="preserve">: </w:t>
      </w:r>
      <w:r w:rsidRPr="00D014FA">
        <w:rPr>
          <w:rFonts w:ascii="Trebuchet MS" w:hAnsi="Trebuchet MS"/>
          <w:b/>
          <w:i/>
          <w:color w:val="0F243E"/>
        </w:rPr>
        <w:t>Adaptarea lucrătorilor, întreprinderilor și antreprenorilor la schimbare</w:t>
      </w:r>
    </w:p>
    <w:p w14:paraId="49B14555" w14:textId="77777777" w:rsidR="004E747A" w:rsidRPr="00D014FA" w:rsidRDefault="004E747A" w:rsidP="001646D8">
      <w:pPr>
        <w:spacing w:after="0" w:line="240" w:lineRule="auto"/>
        <w:jc w:val="both"/>
        <w:rPr>
          <w:rFonts w:ascii="Trebuchet MS" w:hAnsi="Trebuchet MS"/>
          <w:b/>
          <w:i/>
          <w:color w:val="0F243E"/>
        </w:rPr>
      </w:pPr>
    </w:p>
    <w:p w14:paraId="30BDA03A" w14:textId="77777777" w:rsidR="004E747A" w:rsidRPr="00D014FA" w:rsidRDefault="004E747A" w:rsidP="004B46D0">
      <w:pPr>
        <w:autoSpaceDE w:val="0"/>
        <w:autoSpaceDN w:val="0"/>
        <w:adjustRightInd w:val="0"/>
        <w:spacing w:after="0" w:line="240" w:lineRule="auto"/>
        <w:jc w:val="both"/>
        <w:rPr>
          <w:rFonts w:ascii="Trebuchet MS" w:hAnsi="Trebuchet MS"/>
          <w:b/>
          <w:color w:val="0F243E"/>
        </w:rPr>
      </w:pPr>
      <w:r w:rsidRPr="00D014FA">
        <w:rPr>
          <w:rFonts w:ascii="Trebuchet MS" w:hAnsi="Trebuchet MS"/>
          <w:b/>
          <w:color w:val="0F243E"/>
          <w:u w:val="single"/>
        </w:rPr>
        <w:t>Obiectivul specific: 3.8.:</w:t>
      </w:r>
      <w:r w:rsidRPr="00D014FA">
        <w:rPr>
          <w:rFonts w:ascii="Trebuchet MS" w:hAnsi="Trebuchet MS"/>
          <w:color w:val="0F243E"/>
        </w:rPr>
        <w:t xml:space="preserve"> </w:t>
      </w:r>
      <w:r w:rsidRPr="00D014FA">
        <w:rPr>
          <w:rFonts w:ascii="Trebuchet MS" w:hAnsi="Trebuchet MS" w:cs="TimesNewRomanPSMT"/>
          <w:color w:val="0F243E"/>
        </w:rPr>
        <w:t>Creșterea numărului de angajați care beneficiază de instrumente, metode, practici etc standard de management al resurselor umane și de condiții de lucru îmbunătățite în vederea adaptării activității la dinamica sectoarelor economice cu potențial competitiv identificate conform SNC</w:t>
      </w:r>
      <w:r w:rsidRPr="00D014FA">
        <w:rPr>
          <w:rStyle w:val="Referinnotdesubsol"/>
          <w:rFonts w:ascii="Trebuchet MS" w:hAnsi="Trebuchet MS"/>
          <w:noProof w:val="0"/>
          <w:color w:val="0F243E"/>
          <w:sz w:val="22"/>
          <w:lang w:val="ro-RO"/>
        </w:rPr>
        <w:footnoteReference w:id="1"/>
      </w:r>
      <w:r w:rsidRPr="00D014FA">
        <w:rPr>
          <w:rFonts w:ascii="Trebuchet MS" w:hAnsi="Trebuchet MS" w:cs="TimesNewRomanPSMT"/>
          <w:color w:val="0F243E"/>
        </w:rPr>
        <w:t>/domeniilor de specializare inteligentă conform SNCDI</w:t>
      </w:r>
      <w:r w:rsidRPr="00D014FA">
        <w:rPr>
          <w:rStyle w:val="Referinnotdesubsol"/>
          <w:rFonts w:ascii="Trebuchet MS" w:hAnsi="Trebuchet MS"/>
          <w:noProof w:val="0"/>
          <w:color w:val="0F243E"/>
          <w:sz w:val="22"/>
          <w:lang w:val="ro-RO"/>
        </w:rPr>
        <w:footnoteReference w:id="2"/>
      </w:r>
    </w:p>
    <w:p w14:paraId="75B89C72" w14:textId="77777777" w:rsidR="004E747A" w:rsidRPr="00D014FA" w:rsidRDefault="004E747A" w:rsidP="001646D8">
      <w:pPr>
        <w:spacing w:after="0" w:line="240" w:lineRule="auto"/>
        <w:jc w:val="both"/>
        <w:rPr>
          <w:rFonts w:ascii="Trebuchet MS" w:hAnsi="Trebuchet MS"/>
          <w:b/>
          <w:color w:val="0F243E"/>
        </w:rPr>
      </w:pPr>
    </w:p>
    <w:p w14:paraId="4656B747" w14:textId="77777777" w:rsidR="004E747A" w:rsidRPr="00D014FA" w:rsidRDefault="004E747A" w:rsidP="001646D8">
      <w:pPr>
        <w:spacing w:after="0" w:line="240" w:lineRule="auto"/>
        <w:jc w:val="both"/>
        <w:rPr>
          <w:rFonts w:ascii="Trebuchet MS" w:hAnsi="Trebuchet MS"/>
          <w:b/>
          <w:color w:val="0F243E"/>
        </w:rPr>
      </w:pPr>
    </w:p>
    <w:p w14:paraId="07C1EDFF" w14:textId="77777777" w:rsidR="004E747A" w:rsidRPr="00D014FA" w:rsidRDefault="004E747A" w:rsidP="001646D8">
      <w:pPr>
        <w:spacing w:after="0" w:line="240" w:lineRule="auto"/>
        <w:jc w:val="both"/>
        <w:rPr>
          <w:rFonts w:ascii="Trebuchet MS" w:hAnsi="Trebuchet MS"/>
          <w:b/>
          <w:color w:val="0F243E"/>
        </w:rPr>
      </w:pPr>
    </w:p>
    <w:p w14:paraId="35D402E3" w14:textId="77777777" w:rsidR="004E747A" w:rsidRPr="00D014FA" w:rsidRDefault="004E747A" w:rsidP="001646D8">
      <w:pPr>
        <w:spacing w:after="0" w:line="240" w:lineRule="auto"/>
        <w:jc w:val="both"/>
        <w:rPr>
          <w:rFonts w:ascii="Trebuchet MS" w:hAnsi="Trebuchet MS"/>
          <w:b/>
          <w:color w:val="0F243E"/>
        </w:rPr>
      </w:pPr>
    </w:p>
    <w:p w14:paraId="217FA199" w14:textId="77777777" w:rsidR="004E747A" w:rsidRPr="00D014FA" w:rsidRDefault="004E747A" w:rsidP="001646D8">
      <w:pPr>
        <w:spacing w:after="0" w:line="240" w:lineRule="auto"/>
        <w:jc w:val="both"/>
        <w:rPr>
          <w:rFonts w:ascii="Trebuchet MS" w:hAnsi="Trebuchet MS"/>
          <w:b/>
          <w:color w:val="0F243E"/>
        </w:rPr>
      </w:pPr>
    </w:p>
    <w:p w14:paraId="386729F9" w14:textId="77777777" w:rsidR="004E747A" w:rsidRPr="00D014FA" w:rsidRDefault="004E747A" w:rsidP="001646D8">
      <w:pPr>
        <w:spacing w:after="0" w:line="240" w:lineRule="auto"/>
        <w:jc w:val="both"/>
        <w:rPr>
          <w:rFonts w:ascii="Trebuchet MS" w:hAnsi="Trebuchet MS"/>
          <w:b/>
          <w:color w:val="0F243E"/>
        </w:rPr>
      </w:pPr>
    </w:p>
    <w:p w14:paraId="68C2028E" w14:textId="77777777" w:rsidR="004E747A" w:rsidRPr="00D014FA" w:rsidRDefault="004E747A" w:rsidP="001646D8">
      <w:pPr>
        <w:spacing w:after="0" w:line="240" w:lineRule="auto"/>
        <w:jc w:val="both"/>
        <w:rPr>
          <w:rFonts w:ascii="Trebuchet MS" w:hAnsi="Trebuchet MS"/>
          <w:b/>
          <w:color w:val="0F243E"/>
        </w:rPr>
      </w:pPr>
    </w:p>
    <w:p w14:paraId="75E8FE43" w14:textId="77777777" w:rsidR="004E747A" w:rsidRPr="00D014FA" w:rsidRDefault="004E747A" w:rsidP="001646D8">
      <w:pPr>
        <w:spacing w:after="0" w:line="240" w:lineRule="auto"/>
        <w:jc w:val="both"/>
        <w:rPr>
          <w:rFonts w:ascii="Trebuchet MS" w:hAnsi="Trebuchet MS"/>
          <w:b/>
          <w:color w:val="0F243E"/>
        </w:rPr>
      </w:pPr>
    </w:p>
    <w:p w14:paraId="066F5A23" w14:textId="77777777" w:rsidR="004E747A" w:rsidRPr="00D014FA" w:rsidRDefault="004E747A" w:rsidP="001646D8">
      <w:pPr>
        <w:spacing w:after="0" w:line="240" w:lineRule="auto"/>
        <w:jc w:val="both"/>
        <w:rPr>
          <w:rFonts w:ascii="Trebuchet MS" w:hAnsi="Trebuchet MS"/>
          <w:b/>
          <w:color w:val="0F243E"/>
        </w:rPr>
      </w:pPr>
    </w:p>
    <w:p w14:paraId="78E1A5B0" w14:textId="77777777" w:rsidR="004E747A" w:rsidRPr="00D014FA" w:rsidRDefault="004E747A" w:rsidP="000A17A2">
      <w:pPr>
        <w:spacing w:after="0" w:line="240" w:lineRule="auto"/>
        <w:jc w:val="center"/>
        <w:rPr>
          <w:rFonts w:ascii="Trebuchet MS" w:hAnsi="Trebuchet MS"/>
          <w:b/>
          <w:color w:val="0F243E"/>
        </w:rPr>
      </w:pPr>
    </w:p>
    <w:p w14:paraId="039E3AE4" w14:textId="77777777" w:rsidR="004E747A" w:rsidRPr="00D014FA" w:rsidRDefault="004E747A" w:rsidP="000A17A2">
      <w:pPr>
        <w:spacing w:after="0" w:line="240" w:lineRule="auto"/>
        <w:jc w:val="center"/>
        <w:rPr>
          <w:rFonts w:ascii="Trebuchet MS" w:hAnsi="Trebuchet MS"/>
          <w:b/>
          <w:color w:val="0F243E"/>
        </w:rPr>
      </w:pPr>
      <w:r w:rsidRPr="00D014FA">
        <w:rPr>
          <w:rFonts w:ascii="Trebuchet MS" w:hAnsi="Trebuchet MS"/>
          <w:b/>
          <w:color w:val="0F243E"/>
        </w:rPr>
        <w:t>GHIDUL SOLICITANTULUI - CONDIȚII SPECIFICE</w:t>
      </w:r>
    </w:p>
    <w:p w14:paraId="6845EA4F" w14:textId="77777777" w:rsidR="004E747A" w:rsidRPr="00D014FA" w:rsidRDefault="004E747A" w:rsidP="000A17A2">
      <w:pPr>
        <w:spacing w:after="0" w:line="240" w:lineRule="auto"/>
        <w:jc w:val="center"/>
        <w:rPr>
          <w:rFonts w:ascii="Trebuchet MS" w:hAnsi="Trebuchet MS"/>
          <w:b/>
          <w:color w:val="0F243E"/>
        </w:rPr>
      </w:pPr>
    </w:p>
    <w:p w14:paraId="5D3ABC5A" w14:textId="77777777" w:rsidR="004E747A" w:rsidRPr="00D014FA" w:rsidRDefault="004E747A" w:rsidP="000A17A2">
      <w:pPr>
        <w:spacing w:after="0" w:line="240" w:lineRule="auto"/>
        <w:jc w:val="center"/>
        <w:rPr>
          <w:rFonts w:ascii="Trebuchet MS" w:hAnsi="Trebuchet MS"/>
          <w:b/>
          <w:color w:val="0F243E"/>
        </w:rPr>
      </w:pPr>
      <w:r w:rsidRPr="00D014FA">
        <w:rPr>
          <w:rFonts w:ascii="Trebuchet MS" w:hAnsi="Trebuchet MS"/>
          <w:b/>
          <w:color w:val="0F243E"/>
        </w:rPr>
        <w:t>Romania profesionala – Întreprinderi competitive</w:t>
      </w:r>
    </w:p>
    <w:p w14:paraId="3158B8DD" w14:textId="77777777" w:rsidR="004E747A" w:rsidRPr="00D014FA" w:rsidRDefault="004E747A" w:rsidP="000A17A2">
      <w:pPr>
        <w:tabs>
          <w:tab w:val="left" w:pos="2445"/>
        </w:tabs>
        <w:spacing w:after="0" w:line="240" w:lineRule="auto"/>
        <w:jc w:val="center"/>
        <w:rPr>
          <w:rFonts w:ascii="Trebuchet MS" w:hAnsi="Trebuchet MS"/>
          <w:b/>
          <w:color w:val="0F243E"/>
        </w:rPr>
      </w:pPr>
    </w:p>
    <w:p w14:paraId="33B8CCE7" w14:textId="77777777" w:rsidR="004E747A" w:rsidRPr="00D014FA" w:rsidRDefault="004E747A" w:rsidP="000A17A2">
      <w:pPr>
        <w:spacing w:after="0" w:line="240" w:lineRule="auto"/>
        <w:jc w:val="center"/>
        <w:rPr>
          <w:rFonts w:ascii="Trebuchet MS" w:hAnsi="Trebuchet MS"/>
          <w:b/>
          <w:color w:val="0F243E"/>
        </w:rPr>
      </w:pPr>
      <w:r w:rsidRPr="00D014FA">
        <w:rPr>
          <w:rFonts w:ascii="Trebuchet MS" w:hAnsi="Trebuchet MS"/>
          <w:b/>
          <w:color w:val="0F243E"/>
        </w:rPr>
        <w:t>AP 3/ PI 8.v/ OS 3.8</w:t>
      </w:r>
    </w:p>
    <w:p w14:paraId="539992DB" w14:textId="77777777" w:rsidR="004E747A" w:rsidRPr="00D014FA" w:rsidRDefault="004E747A" w:rsidP="000A17A2">
      <w:pPr>
        <w:spacing w:after="0" w:line="240" w:lineRule="auto"/>
        <w:jc w:val="center"/>
        <w:rPr>
          <w:rFonts w:ascii="Trebuchet MS" w:hAnsi="Trebuchet MS"/>
          <w:b/>
          <w:i/>
          <w:color w:val="0F243E"/>
        </w:rPr>
      </w:pPr>
    </w:p>
    <w:p w14:paraId="45A3CCB3" w14:textId="77777777" w:rsidR="004E747A" w:rsidRPr="00D014FA" w:rsidRDefault="004E747A" w:rsidP="001646D8">
      <w:pPr>
        <w:spacing w:after="0" w:line="240" w:lineRule="auto"/>
        <w:jc w:val="both"/>
        <w:rPr>
          <w:rFonts w:ascii="Trebuchet MS" w:hAnsi="Trebuchet MS"/>
          <w:color w:val="0F243E"/>
        </w:rPr>
      </w:pPr>
    </w:p>
    <w:p w14:paraId="37F0D382" w14:textId="77777777" w:rsidR="004E747A" w:rsidRPr="00D014FA" w:rsidRDefault="004E747A" w:rsidP="001646D8">
      <w:pPr>
        <w:spacing w:after="0" w:line="240" w:lineRule="auto"/>
        <w:rPr>
          <w:rFonts w:ascii="Trebuchet MS" w:hAnsi="Trebuchet MS"/>
          <w:b/>
          <w:color w:val="0F243E"/>
        </w:rPr>
      </w:pPr>
    </w:p>
    <w:p w14:paraId="2CEEEBF5" w14:textId="77777777" w:rsidR="004E747A" w:rsidRPr="00D014FA" w:rsidRDefault="004E747A" w:rsidP="001646D8">
      <w:pPr>
        <w:spacing w:after="0" w:line="240" w:lineRule="auto"/>
        <w:rPr>
          <w:rFonts w:ascii="Trebuchet MS" w:hAnsi="Trebuchet MS"/>
          <w:b/>
          <w:color w:val="0F243E"/>
        </w:rPr>
      </w:pPr>
    </w:p>
    <w:p w14:paraId="64DEE5A7" w14:textId="77777777" w:rsidR="004E747A" w:rsidRPr="00D014FA" w:rsidRDefault="004E747A" w:rsidP="001646D8">
      <w:pPr>
        <w:spacing w:after="0" w:line="240" w:lineRule="auto"/>
        <w:rPr>
          <w:rFonts w:ascii="Trebuchet MS" w:hAnsi="Trebuchet MS"/>
          <w:b/>
          <w:color w:val="0F243E"/>
        </w:rPr>
      </w:pPr>
    </w:p>
    <w:p w14:paraId="561D14BA" w14:textId="77777777" w:rsidR="004E747A" w:rsidRPr="00D014FA" w:rsidRDefault="004E747A" w:rsidP="001646D8">
      <w:pPr>
        <w:spacing w:after="0" w:line="240" w:lineRule="auto"/>
        <w:rPr>
          <w:rFonts w:ascii="Trebuchet MS" w:hAnsi="Trebuchet MS"/>
          <w:b/>
          <w:color w:val="0F243E"/>
        </w:rPr>
      </w:pPr>
    </w:p>
    <w:p w14:paraId="34B11457" w14:textId="77777777" w:rsidR="004E747A" w:rsidRPr="00D014FA" w:rsidRDefault="004E747A" w:rsidP="001646D8">
      <w:pPr>
        <w:spacing w:after="0" w:line="240" w:lineRule="auto"/>
        <w:rPr>
          <w:rFonts w:ascii="Trebuchet MS" w:hAnsi="Trebuchet MS"/>
          <w:b/>
          <w:color w:val="0F243E"/>
        </w:rPr>
      </w:pPr>
    </w:p>
    <w:p w14:paraId="08660F3F" w14:textId="77777777" w:rsidR="004E747A" w:rsidRPr="00D014FA" w:rsidRDefault="004E747A" w:rsidP="001646D8">
      <w:pPr>
        <w:spacing w:after="0" w:line="240" w:lineRule="auto"/>
        <w:rPr>
          <w:rFonts w:ascii="Trebuchet MS" w:hAnsi="Trebuchet MS"/>
          <w:color w:val="0F243E"/>
        </w:rPr>
      </w:pPr>
    </w:p>
    <w:p w14:paraId="4E639BDC" w14:textId="3F68A4DE" w:rsidR="004E747A" w:rsidRPr="00D014FA" w:rsidRDefault="004E747A" w:rsidP="004B2281">
      <w:pPr>
        <w:tabs>
          <w:tab w:val="left" w:pos="4200"/>
          <w:tab w:val="center" w:pos="4819"/>
        </w:tabs>
        <w:spacing w:after="0" w:line="240" w:lineRule="auto"/>
        <w:rPr>
          <w:rFonts w:ascii="Trebuchet MS" w:hAnsi="Trebuchet MS"/>
          <w:b/>
          <w:i/>
          <w:color w:val="0F243E"/>
        </w:rPr>
      </w:pPr>
      <w:r w:rsidRPr="00D014FA">
        <w:rPr>
          <w:rFonts w:ascii="Trebuchet MS" w:hAnsi="Trebuchet MS"/>
          <w:b/>
          <w:color w:val="0F243E"/>
        </w:rPr>
        <w:tab/>
      </w:r>
      <w:r w:rsidR="005C047F">
        <w:rPr>
          <w:rFonts w:ascii="Trebuchet MS" w:hAnsi="Trebuchet MS"/>
          <w:b/>
          <w:color w:val="0F243E"/>
        </w:rPr>
        <w:t>Decembrie</w:t>
      </w:r>
      <w:r w:rsidR="005C047F" w:rsidRPr="00D014FA">
        <w:rPr>
          <w:rFonts w:ascii="Trebuchet MS" w:hAnsi="Trebuchet MS"/>
          <w:b/>
          <w:color w:val="0F243E"/>
        </w:rPr>
        <w:t xml:space="preserve"> </w:t>
      </w:r>
      <w:r w:rsidRPr="00D014FA">
        <w:rPr>
          <w:rFonts w:ascii="Trebuchet MS" w:hAnsi="Trebuchet MS"/>
          <w:b/>
          <w:color w:val="0F243E"/>
        </w:rPr>
        <w:t>2017</w:t>
      </w:r>
    </w:p>
    <w:p w14:paraId="5E5F14B2" w14:textId="77777777" w:rsidR="004E747A" w:rsidRPr="00D014FA" w:rsidRDefault="004E747A" w:rsidP="001646D8">
      <w:pPr>
        <w:spacing w:after="0" w:line="240" w:lineRule="auto"/>
        <w:rPr>
          <w:rFonts w:ascii="Trebuchet MS" w:hAnsi="Trebuchet MS"/>
          <w:color w:val="0F243E"/>
        </w:rPr>
      </w:pPr>
    </w:p>
    <w:p w14:paraId="00A9DF56" w14:textId="77777777" w:rsidR="004E747A" w:rsidRPr="00D014FA" w:rsidRDefault="004E747A" w:rsidP="001646D8">
      <w:pPr>
        <w:spacing w:after="0" w:line="240" w:lineRule="auto"/>
        <w:rPr>
          <w:rFonts w:ascii="Trebuchet MS" w:hAnsi="Trebuchet MS"/>
          <w:color w:val="0F243E"/>
        </w:rPr>
      </w:pPr>
    </w:p>
    <w:p w14:paraId="0FE9A496" w14:textId="77777777" w:rsidR="004E747A" w:rsidRPr="00D014FA" w:rsidRDefault="004E747A" w:rsidP="001646D8">
      <w:pPr>
        <w:spacing w:after="0" w:line="240" w:lineRule="auto"/>
        <w:rPr>
          <w:rFonts w:ascii="Trebuchet MS" w:hAnsi="Trebuchet MS"/>
          <w:color w:val="0F243E"/>
        </w:rPr>
      </w:pPr>
    </w:p>
    <w:p w14:paraId="115BC6C5" w14:textId="77777777" w:rsidR="004E747A" w:rsidRPr="00D014FA" w:rsidRDefault="004E747A" w:rsidP="001646D8">
      <w:pPr>
        <w:spacing w:after="0" w:line="240" w:lineRule="auto"/>
        <w:rPr>
          <w:rFonts w:ascii="Trebuchet MS" w:hAnsi="Trebuchet MS"/>
          <w:color w:val="0F243E"/>
        </w:rPr>
      </w:pPr>
    </w:p>
    <w:p w14:paraId="08E51BFE" w14:textId="77777777" w:rsidR="004E747A" w:rsidRPr="00D014FA" w:rsidRDefault="004E747A" w:rsidP="001646D8">
      <w:pPr>
        <w:spacing w:after="0" w:line="240" w:lineRule="auto"/>
        <w:rPr>
          <w:rFonts w:ascii="Trebuchet MS" w:hAnsi="Trebuchet MS"/>
          <w:color w:val="0F243E"/>
        </w:rPr>
      </w:pPr>
    </w:p>
    <w:p w14:paraId="586FA5BE" w14:textId="77777777" w:rsidR="004E747A" w:rsidRPr="00D014FA" w:rsidRDefault="004E747A" w:rsidP="001646D8">
      <w:pPr>
        <w:spacing w:after="0" w:line="240" w:lineRule="auto"/>
        <w:rPr>
          <w:rFonts w:ascii="Trebuchet MS" w:hAnsi="Trebuchet MS"/>
          <w:color w:val="0F243E"/>
        </w:rPr>
      </w:pPr>
    </w:p>
    <w:p w14:paraId="4E3650A3" w14:textId="77777777" w:rsidR="004E747A" w:rsidRPr="00D014FA" w:rsidRDefault="004E747A" w:rsidP="001646D8">
      <w:pPr>
        <w:spacing w:after="0" w:line="240" w:lineRule="auto"/>
        <w:rPr>
          <w:rFonts w:ascii="Trebuchet MS" w:hAnsi="Trebuchet MS"/>
          <w:color w:val="0F243E"/>
        </w:rPr>
      </w:pPr>
    </w:p>
    <w:p w14:paraId="14C060DF" w14:textId="77777777" w:rsidR="004E747A" w:rsidRPr="00D014FA" w:rsidRDefault="004E747A" w:rsidP="001646D8">
      <w:pPr>
        <w:spacing w:after="0" w:line="240" w:lineRule="auto"/>
        <w:rPr>
          <w:rFonts w:ascii="Trebuchet MS" w:hAnsi="Trebuchet MS"/>
          <w:color w:val="0F243E"/>
        </w:rPr>
      </w:pPr>
    </w:p>
    <w:p w14:paraId="335114D1" w14:textId="77777777" w:rsidR="004E747A" w:rsidRPr="00D014FA" w:rsidRDefault="004E747A" w:rsidP="001646D8">
      <w:pPr>
        <w:spacing w:after="0" w:line="240" w:lineRule="auto"/>
        <w:rPr>
          <w:rFonts w:ascii="Trebuchet MS" w:hAnsi="Trebuchet MS"/>
          <w:color w:val="0F243E"/>
        </w:rPr>
      </w:pPr>
    </w:p>
    <w:p w14:paraId="48986C8B" w14:textId="77777777" w:rsidR="004E747A" w:rsidRPr="00D014FA" w:rsidRDefault="004E747A" w:rsidP="001646D8">
      <w:pPr>
        <w:spacing w:after="0" w:line="240" w:lineRule="auto"/>
        <w:rPr>
          <w:rFonts w:ascii="Trebuchet MS" w:hAnsi="Trebuchet MS"/>
          <w:color w:val="0F243E"/>
        </w:rPr>
      </w:pPr>
    </w:p>
    <w:p w14:paraId="1A88E970" w14:textId="77777777" w:rsidR="004E747A" w:rsidRPr="00D014FA" w:rsidRDefault="000A17A2" w:rsidP="001646D8">
      <w:pPr>
        <w:pStyle w:val="Titlucuprins"/>
        <w:spacing w:before="0" w:line="240" w:lineRule="auto"/>
        <w:rPr>
          <w:rFonts w:ascii="Trebuchet MS" w:hAnsi="Trebuchet MS"/>
          <w:color w:val="0F243E"/>
          <w:sz w:val="22"/>
          <w:szCs w:val="22"/>
        </w:rPr>
      </w:pPr>
      <w:bookmarkStart w:id="0" w:name="_Toc478730966"/>
      <w:bookmarkStart w:id="1" w:name="_Toc469059808"/>
      <w:bookmarkStart w:id="2" w:name="_Toc448166126"/>
      <w:r w:rsidRPr="00D014FA">
        <w:rPr>
          <w:rFonts w:ascii="Trebuchet MS" w:hAnsi="Trebuchet MS"/>
          <w:color w:val="0F243E"/>
          <w:sz w:val="22"/>
          <w:szCs w:val="22"/>
        </w:rPr>
        <w:lastRenderedPageBreak/>
        <w:t>CUPRINS</w:t>
      </w:r>
    </w:p>
    <w:p w14:paraId="11703878" w14:textId="77777777" w:rsidR="000A17A2" w:rsidRPr="00D014FA" w:rsidRDefault="000A17A2" w:rsidP="000A17A2">
      <w:pPr>
        <w:spacing w:after="0"/>
        <w:rPr>
          <w:color w:val="0F243E"/>
          <w:lang w:eastAsia="ro-RO"/>
        </w:rPr>
      </w:pPr>
    </w:p>
    <w:p w14:paraId="193311B6" w14:textId="77777777" w:rsidR="00163C1A" w:rsidRPr="0047046E" w:rsidRDefault="00EF5B88">
      <w:pPr>
        <w:pStyle w:val="Cuprins1"/>
        <w:tabs>
          <w:tab w:val="right" w:leader="dot" w:pos="9628"/>
        </w:tabs>
        <w:rPr>
          <w:rFonts w:eastAsia="Times New Roman"/>
          <w:noProof/>
          <w:lang w:val="en-US"/>
        </w:rPr>
      </w:pPr>
      <w:r w:rsidRPr="00D014FA">
        <w:rPr>
          <w:rFonts w:ascii="Trebuchet MS" w:hAnsi="Trebuchet MS"/>
          <w:color w:val="0F243E"/>
        </w:rPr>
        <w:fldChar w:fldCharType="begin"/>
      </w:r>
      <w:r w:rsidR="004E747A" w:rsidRPr="00D014FA">
        <w:rPr>
          <w:rFonts w:ascii="Trebuchet MS" w:hAnsi="Trebuchet MS"/>
          <w:color w:val="0F243E"/>
        </w:rPr>
        <w:instrText xml:space="preserve"> TOC \o "1-3" \h \z \u </w:instrText>
      </w:r>
      <w:r w:rsidRPr="00D014FA">
        <w:rPr>
          <w:rFonts w:ascii="Trebuchet MS" w:hAnsi="Trebuchet MS"/>
          <w:color w:val="0F243E"/>
        </w:rPr>
        <w:fldChar w:fldCharType="separate"/>
      </w:r>
      <w:hyperlink w:anchor="_Toc500162192" w:history="1">
        <w:r w:rsidR="00163C1A" w:rsidRPr="00F51CD5">
          <w:rPr>
            <w:rStyle w:val="Hyperlink"/>
            <w:rFonts w:ascii="Trebuchet MS" w:hAnsi="Trebuchet MS"/>
            <w:b/>
            <w:noProof/>
          </w:rPr>
          <w:t>CAPITOLUL 1 Informații despre apelul de proiecte</w:t>
        </w:r>
        <w:r w:rsidR="00163C1A">
          <w:rPr>
            <w:noProof/>
            <w:webHidden/>
          </w:rPr>
          <w:tab/>
        </w:r>
        <w:r>
          <w:rPr>
            <w:noProof/>
            <w:webHidden/>
          </w:rPr>
          <w:fldChar w:fldCharType="begin"/>
        </w:r>
        <w:r w:rsidR="00163C1A">
          <w:rPr>
            <w:noProof/>
            <w:webHidden/>
          </w:rPr>
          <w:instrText xml:space="preserve"> PAGEREF _Toc500162192 \h </w:instrText>
        </w:r>
        <w:r>
          <w:rPr>
            <w:noProof/>
            <w:webHidden/>
          </w:rPr>
        </w:r>
        <w:r>
          <w:rPr>
            <w:noProof/>
            <w:webHidden/>
          </w:rPr>
          <w:fldChar w:fldCharType="separate"/>
        </w:r>
        <w:r w:rsidR="00163C1A">
          <w:rPr>
            <w:noProof/>
            <w:webHidden/>
          </w:rPr>
          <w:t>4</w:t>
        </w:r>
        <w:r>
          <w:rPr>
            <w:noProof/>
            <w:webHidden/>
          </w:rPr>
          <w:fldChar w:fldCharType="end"/>
        </w:r>
      </w:hyperlink>
    </w:p>
    <w:p w14:paraId="573B3CD8" w14:textId="77777777" w:rsidR="00163C1A" w:rsidRPr="0047046E" w:rsidRDefault="00EF5B88">
      <w:pPr>
        <w:pStyle w:val="Cuprins2"/>
        <w:tabs>
          <w:tab w:val="right" w:leader="dot" w:pos="9628"/>
        </w:tabs>
        <w:rPr>
          <w:rFonts w:eastAsia="Times New Roman"/>
          <w:noProof/>
          <w:lang w:val="en-US"/>
        </w:rPr>
      </w:pPr>
      <w:hyperlink w:anchor="_Toc500162193" w:history="1">
        <w:r w:rsidR="00163C1A" w:rsidRPr="00F51CD5">
          <w:rPr>
            <w:rStyle w:val="Hyperlink"/>
            <w:rFonts w:ascii="Trebuchet MS" w:hAnsi="Trebuchet MS"/>
            <w:b/>
            <w:noProof/>
          </w:rPr>
          <w:t>A1. Context general</w:t>
        </w:r>
        <w:r w:rsidR="00163C1A">
          <w:rPr>
            <w:noProof/>
            <w:webHidden/>
          </w:rPr>
          <w:tab/>
        </w:r>
        <w:r>
          <w:rPr>
            <w:noProof/>
            <w:webHidden/>
          </w:rPr>
          <w:fldChar w:fldCharType="begin"/>
        </w:r>
        <w:r w:rsidR="00163C1A">
          <w:rPr>
            <w:noProof/>
            <w:webHidden/>
          </w:rPr>
          <w:instrText xml:space="preserve"> PAGEREF _Toc500162193 \h </w:instrText>
        </w:r>
        <w:r>
          <w:rPr>
            <w:noProof/>
            <w:webHidden/>
          </w:rPr>
        </w:r>
        <w:r>
          <w:rPr>
            <w:noProof/>
            <w:webHidden/>
          </w:rPr>
          <w:fldChar w:fldCharType="separate"/>
        </w:r>
        <w:r w:rsidR="00163C1A">
          <w:rPr>
            <w:noProof/>
            <w:webHidden/>
          </w:rPr>
          <w:t>4</w:t>
        </w:r>
        <w:r>
          <w:rPr>
            <w:noProof/>
            <w:webHidden/>
          </w:rPr>
          <w:fldChar w:fldCharType="end"/>
        </w:r>
      </w:hyperlink>
    </w:p>
    <w:p w14:paraId="169A207C" w14:textId="77777777" w:rsidR="00163C1A" w:rsidRPr="0047046E" w:rsidRDefault="00EF5B88">
      <w:pPr>
        <w:pStyle w:val="Cuprins2"/>
        <w:tabs>
          <w:tab w:val="right" w:leader="dot" w:pos="9628"/>
        </w:tabs>
        <w:rPr>
          <w:rFonts w:eastAsia="Times New Roman"/>
          <w:noProof/>
          <w:lang w:val="en-US"/>
        </w:rPr>
      </w:pPr>
      <w:hyperlink w:anchor="_Toc500162194" w:history="1">
        <w:r w:rsidR="00163C1A" w:rsidRPr="00F51CD5">
          <w:rPr>
            <w:rStyle w:val="Hyperlink"/>
            <w:rFonts w:ascii="Trebuchet MS" w:hAnsi="Trebuchet MS"/>
            <w:b/>
            <w:noProof/>
          </w:rPr>
          <w:t>A2. Context național - date esențiale</w:t>
        </w:r>
        <w:r w:rsidR="00163C1A">
          <w:rPr>
            <w:noProof/>
            <w:webHidden/>
          </w:rPr>
          <w:tab/>
        </w:r>
        <w:r>
          <w:rPr>
            <w:noProof/>
            <w:webHidden/>
          </w:rPr>
          <w:fldChar w:fldCharType="begin"/>
        </w:r>
        <w:r w:rsidR="00163C1A">
          <w:rPr>
            <w:noProof/>
            <w:webHidden/>
          </w:rPr>
          <w:instrText xml:space="preserve"> PAGEREF _Toc500162194 \h </w:instrText>
        </w:r>
        <w:r>
          <w:rPr>
            <w:noProof/>
            <w:webHidden/>
          </w:rPr>
        </w:r>
        <w:r>
          <w:rPr>
            <w:noProof/>
            <w:webHidden/>
          </w:rPr>
          <w:fldChar w:fldCharType="separate"/>
        </w:r>
        <w:r w:rsidR="00163C1A">
          <w:rPr>
            <w:noProof/>
            <w:webHidden/>
          </w:rPr>
          <w:t>4</w:t>
        </w:r>
        <w:r>
          <w:rPr>
            <w:noProof/>
            <w:webHidden/>
          </w:rPr>
          <w:fldChar w:fldCharType="end"/>
        </w:r>
      </w:hyperlink>
    </w:p>
    <w:p w14:paraId="31DCEBBF" w14:textId="77777777" w:rsidR="00163C1A" w:rsidRPr="0047046E" w:rsidRDefault="00EF5B88">
      <w:pPr>
        <w:pStyle w:val="Cuprins2"/>
        <w:tabs>
          <w:tab w:val="right" w:leader="dot" w:pos="9628"/>
        </w:tabs>
        <w:rPr>
          <w:rFonts w:eastAsia="Times New Roman"/>
          <w:noProof/>
          <w:lang w:val="en-US"/>
        </w:rPr>
      </w:pPr>
      <w:hyperlink w:anchor="_Toc500162195" w:history="1">
        <w:r w:rsidR="00163C1A" w:rsidRPr="00F51CD5">
          <w:rPr>
            <w:rStyle w:val="Hyperlink"/>
            <w:rFonts w:ascii="Trebuchet MS" w:hAnsi="Trebuchet MS"/>
            <w:b/>
            <w:noProof/>
          </w:rPr>
          <w:t>A3. Abordarea POCU cu privire la adaptarea lucrătorilor, întreprinderilor și antreprenorilor la schimbare</w:t>
        </w:r>
        <w:r w:rsidR="00163C1A">
          <w:rPr>
            <w:noProof/>
            <w:webHidden/>
          </w:rPr>
          <w:tab/>
        </w:r>
        <w:r>
          <w:rPr>
            <w:noProof/>
            <w:webHidden/>
          </w:rPr>
          <w:fldChar w:fldCharType="begin"/>
        </w:r>
        <w:r w:rsidR="00163C1A">
          <w:rPr>
            <w:noProof/>
            <w:webHidden/>
          </w:rPr>
          <w:instrText xml:space="preserve"> PAGEREF _Toc500162195 \h </w:instrText>
        </w:r>
        <w:r>
          <w:rPr>
            <w:noProof/>
            <w:webHidden/>
          </w:rPr>
        </w:r>
        <w:r>
          <w:rPr>
            <w:noProof/>
            <w:webHidden/>
          </w:rPr>
          <w:fldChar w:fldCharType="separate"/>
        </w:r>
        <w:r w:rsidR="00163C1A">
          <w:rPr>
            <w:noProof/>
            <w:webHidden/>
          </w:rPr>
          <w:t>6</w:t>
        </w:r>
        <w:r>
          <w:rPr>
            <w:noProof/>
            <w:webHidden/>
          </w:rPr>
          <w:fldChar w:fldCharType="end"/>
        </w:r>
      </w:hyperlink>
    </w:p>
    <w:p w14:paraId="034CC8CB" w14:textId="77777777" w:rsidR="00163C1A" w:rsidRPr="0047046E" w:rsidRDefault="00EF5B88">
      <w:pPr>
        <w:pStyle w:val="Cuprins2"/>
        <w:tabs>
          <w:tab w:val="left" w:pos="880"/>
          <w:tab w:val="right" w:leader="dot" w:pos="9628"/>
        </w:tabs>
        <w:rPr>
          <w:rFonts w:eastAsia="Times New Roman"/>
          <w:noProof/>
          <w:lang w:val="en-US"/>
        </w:rPr>
      </w:pPr>
      <w:hyperlink w:anchor="_Toc500162196" w:history="1">
        <w:r w:rsidR="00163C1A" w:rsidRPr="00F51CD5">
          <w:rPr>
            <w:rStyle w:val="Hyperlink"/>
            <w:rFonts w:ascii="Trebuchet MS" w:hAnsi="Trebuchet MS"/>
            <w:b/>
            <w:noProof/>
          </w:rPr>
          <w:t>1.1</w:t>
        </w:r>
        <w:r w:rsidR="00163C1A" w:rsidRPr="0047046E">
          <w:rPr>
            <w:rFonts w:eastAsia="Times New Roman"/>
            <w:noProof/>
            <w:lang w:val="en-US"/>
          </w:rPr>
          <w:tab/>
        </w:r>
        <w:r w:rsidR="00163C1A" w:rsidRPr="00F51CD5">
          <w:rPr>
            <w:rStyle w:val="Hyperlink"/>
            <w:rFonts w:ascii="Trebuchet MS" w:hAnsi="Trebuchet MS"/>
            <w:b/>
            <w:noProof/>
          </w:rPr>
          <w:t>Axa prioritară, prioritatea de investiții, obiectiv specific, rezultat așteptat</w:t>
        </w:r>
        <w:r w:rsidR="00163C1A">
          <w:rPr>
            <w:noProof/>
            <w:webHidden/>
          </w:rPr>
          <w:tab/>
        </w:r>
        <w:r>
          <w:rPr>
            <w:noProof/>
            <w:webHidden/>
          </w:rPr>
          <w:fldChar w:fldCharType="begin"/>
        </w:r>
        <w:r w:rsidR="00163C1A">
          <w:rPr>
            <w:noProof/>
            <w:webHidden/>
          </w:rPr>
          <w:instrText xml:space="preserve"> PAGEREF _Toc500162196 \h </w:instrText>
        </w:r>
        <w:r>
          <w:rPr>
            <w:noProof/>
            <w:webHidden/>
          </w:rPr>
        </w:r>
        <w:r>
          <w:rPr>
            <w:noProof/>
            <w:webHidden/>
          </w:rPr>
          <w:fldChar w:fldCharType="separate"/>
        </w:r>
        <w:r w:rsidR="00163C1A">
          <w:rPr>
            <w:noProof/>
            <w:webHidden/>
          </w:rPr>
          <w:t>6</w:t>
        </w:r>
        <w:r>
          <w:rPr>
            <w:noProof/>
            <w:webHidden/>
          </w:rPr>
          <w:fldChar w:fldCharType="end"/>
        </w:r>
      </w:hyperlink>
    </w:p>
    <w:p w14:paraId="33BFD562" w14:textId="77777777" w:rsidR="00163C1A" w:rsidRPr="0047046E" w:rsidRDefault="00EF5B88">
      <w:pPr>
        <w:pStyle w:val="Cuprins2"/>
        <w:tabs>
          <w:tab w:val="right" w:leader="dot" w:pos="9628"/>
        </w:tabs>
        <w:rPr>
          <w:rFonts w:eastAsia="Times New Roman"/>
          <w:noProof/>
          <w:lang w:val="en-US"/>
        </w:rPr>
      </w:pPr>
      <w:hyperlink w:anchor="_Toc500162197" w:history="1">
        <w:r w:rsidR="00163C1A" w:rsidRPr="00F51CD5">
          <w:rPr>
            <w:rStyle w:val="Hyperlink"/>
            <w:rFonts w:ascii="Trebuchet MS" w:hAnsi="Trebuchet MS"/>
            <w:b/>
            <w:noProof/>
          </w:rPr>
          <w:t>1.2. Tipul apelului de proiecte și perioada de depunere a propunerilor de proiecte</w:t>
        </w:r>
        <w:r w:rsidR="00163C1A">
          <w:rPr>
            <w:noProof/>
            <w:webHidden/>
          </w:rPr>
          <w:tab/>
        </w:r>
        <w:r>
          <w:rPr>
            <w:noProof/>
            <w:webHidden/>
          </w:rPr>
          <w:fldChar w:fldCharType="begin"/>
        </w:r>
        <w:r w:rsidR="00163C1A">
          <w:rPr>
            <w:noProof/>
            <w:webHidden/>
          </w:rPr>
          <w:instrText xml:space="preserve"> PAGEREF _Toc500162197 \h </w:instrText>
        </w:r>
        <w:r>
          <w:rPr>
            <w:noProof/>
            <w:webHidden/>
          </w:rPr>
        </w:r>
        <w:r>
          <w:rPr>
            <w:noProof/>
            <w:webHidden/>
          </w:rPr>
          <w:fldChar w:fldCharType="separate"/>
        </w:r>
        <w:r w:rsidR="00163C1A">
          <w:rPr>
            <w:noProof/>
            <w:webHidden/>
          </w:rPr>
          <w:t>6</w:t>
        </w:r>
        <w:r>
          <w:rPr>
            <w:noProof/>
            <w:webHidden/>
          </w:rPr>
          <w:fldChar w:fldCharType="end"/>
        </w:r>
      </w:hyperlink>
    </w:p>
    <w:p w14:paraId="6169EEF0" w14:textId="77777777" w:rsidR="00163C1A" w:rsidRPr="0047046E" w:rsidRDefault="00EF5B88">
      <w:pPr>
        <w:pStyle w:val="Cuprins2"/>
        <w:tabs>
          <w:tab w:val="left" w:pos="880"/>
          <w:tab w:val="right" w:leader="dot" w:pos="9628"/>
        </w:tabs>
        <w:rPr>
          <w:rFonts w:eastAsia="Times New Roman"/>
          <w:noProof/>
          <w:lang w:val="en-US"/>
        </w:rPr>
      </w:pPr>
      <w:hyperlink w:anchor="_Toc500162198" w:history="1">
        <w:r w:rsidR="00163C1A" w:rsidRPr="00F51CD5">
          <w:rPr>
            <w:rStyle w:val="Hyperlink"/>
            <w:rFonts w:ascii="Trebuchet MS" w:hAnsi="Trebuchet MS"/>
            <w:b/>
            <w:noProof/>
          </w:rPr>
          <w:t>1.3.</w:t>
        </w:r>
        <w:r w:rsidR="00163C1A" w:rsidRPr="0047046E">
          <w:rPr>
            <w:rFonts w:eastAsia="Times New Roman"/>
            <w:noProof/>
            <w:lang w:val="en-US"/>
          </w:rPr>
          <w:tab/>
        </w:r>
        <w:r w:rsidR="00163C1A" w:rsidRPr="00F51CD5">
          <w:rPr>
            <w:rStyle w:val="Hyperlink"/>
            <w:rFonts w:ascii="Trebuchet MS" w:hAnsi="Trebuchet MS"/>
            <w:b/>
            <w:noProof/>
          </w:rPr>
          <w:t>Tipuri de activități eligibile care pot fi sprijinite în contextul prezentului ghid al solicitantului – condiții specifice</w:t>
        </w:r>
        <w:r w:rsidR="00163C1A">
          <w:rPr>
            <w:noProof/>
            <w:webHidden/>
          </w:rPr>
          <w:tab/>
        </w:r>
        <w:r>
          <w:rPr>
            <w:noProof/>
            <w:webHidden/>
          </w:rPr>
          <w:fldChar w:fldCharType="begin"/>
        </w:r>
        <w:r w:rsidR="00163C1A">
          <w:rPr>
            <w:noProof/>
            <w:webHidden/>
          </w:rPr>
          <w:instrText xml:space="preserve"> PAGEREF _Toc500162198 \h </w:instrText>
        </w:r>
        <w:r>
          <w:rPr>
            <w:noProof/>
            <w:webHidden/>
          </w:rPr>
        </w:r>
        <w:r>
          <w:rPr>
            <w:noProof/>
            <w:webHidden/>
          </w:rPr>
          <w:fldChar w:fldCharType="separate"/>
        </w:r>
        <w:r w:rsidR="00163C1A">
          <w:rPr>
            <w:noProof/>
            <w:webHidden/>
          </w:rPr>
          <w:t>7</w:t>
        </w:r>
        <w:r>
          <w:rPr>
            <w:noProof/>
            <w:webHidden/>
          </w:rPr>
          <w:fldChar w:fldCharType="end"/>
        </w:r>
      </w:hyperlink>
    </w:p>
    <w:p w14:paraId="380051F8" w14:textId="77777777" w:rsidR="00163C1A" w:rsidRPr="0047046E" w:rsidRDefault="00EF5B88">
      <w:pPr>
        <w:pStyle w:val="Cuprins2"/>
        <w:tabs>
          <w:tab w:val="right" w:leader="dot" w:pos="9628"/>
        </w:tabs>
        <w:rPr>
          <w:rFonts w:eastAsia="Times New Roman"/>
          <w:noProof/>
          <w:lang w:val="en-US"/>
        </w:rPr>
      </w:pPr>
      <w:hyperlink w:anchor="_Toc500162199" w:history="1">
        <w:r w:rsidR="00163C1A" w:rsidRPr="00F51CD5">
          <w:rPr>
            <w:rStyle w:val="Hyperlink"/>
            <w:rFonts w:ascii="Trebuchet MS" w:hAnsi="Trebuchet MS" w:cs="font202"/>
            <w:b/>
            <w:noProof/>
          </w:rPr>
          <w:t>1.4 Teme secundare FSE</w:t>
        </w:r>
        <w:r w:rsidR="00163C1A">
          <w:rPr>
            <w:noProof/>
            <w:webHidden/>
          </w:rPr>
          <w:tab/>
        </w:r>
        <w:r>
          <w:rPr>
            <w:noProof/>
            <w:webHidden/>
          </w:rPr>
          <w:fldChar w:fldCharType="begin"/>
        </w:r>
        <w:r w:rsidR="00163C1A">
          <w:rPr>
            <w:noProof/>
            <w:webHidden/>
          </w:rPr>
          <w:instrText xml:space="preserve"> PAGEREF _Toc500162199 \h </w:instrText>
        </w:r>
        <w:r>
          <w:rPr>
            <w:noProof/>
            <w:webHidden/>
          </w:rPr>
        </w:r>
        <w:r>
          <w:rPr>
            <w:noProof/>
            <w:webHidden/>
          </w:rPr>
          <w:fldChar w:fldCharType="separate"/>
        </w:r>
        <w:r w:rsidR="00163C1A">
          <w:rPr>
            <w:noProof/>
            <w:webHidden/>
          </w:rPr>
          <w:t>9</w:t>
        </w:r>
        <w:r>
          <w:rPr>
            <w:noProof/>
            <w:webHidden/>
          </w:rPr>
          <w:fldChar w:fldCharType="end"/>
        </w:r>
      </w:hyperlink>
    </w:p>
    <w:p w14:paraId="7F555654" w14:textId="77777777" w:rsidR="00163C1A" w:rsidRPr="0047046E" w:rsidRDefault="00EF5B88">
      <w:pPr>
        <w:pStyle w:val="Cuprins2"/>
        <w:tabs>
          <w:tab w:val="left" w:pos="880"/>
          <w:tab w:val="right" w:leader="dot" w:pos="9628"/>
        </w:tabs>
        <w:rPr>
          <w:rFonts w:eastAsia="Times New Roman"/>
          <w:noProof/>
          <w:lang w:val="en-US"/>
        </w:rPr>
      </w:pPr>
      <w:hyperlink w:anchor="_Toc500162200" w:history="1">
        <w:r w:rsidR="00163C1A" w:rsidRPr="00F51CD5">
          <w:rPr>
            <w:rStyle w:val="Hyperlink"/>
            <w:rFonts w:ascii="Trebuchet MS" w:hAnsi="Trebuchet MS"/>
            <w:b/>
            <w:noProof/>
          </w:rPr>
          <w:t>1.5.</w:t>
        </w:r>
        <w:r w:rsidR="00163C1A" w:rsidRPr="0047046E">
          <w:rPr>
            <w:rFonts w:eastAsia="Times New Roman"/>
            <w:noProof/>
            <w:lang w:val="en-US"/>
          </w:rPr>
          <w:tab/>
        </w:r>
        <w:r w:rsidR="00163C1A" w:rsidRPr="00F51CD5">
          <w:rPr>
            <w:rStyle w:val="Hyperlink"/>
            <w:rFonts w:ascii="Trebuchet MS" w:hAnsi="Trebuchet MS" w:cs="font202"/>
            <w:b/>
            <w:noProof/>
          </w:rPr>
          <w:t>Teme orizontale</w:t>
        </w:r>
        <w:r w:rsidR="00163C1A">
          <w:rPr>
            <w:noProof/>
            <w:webHidden/>
          </w:rPr>
          <w:tab/>
        </w:r>
        <w:r>
          <w:rPr>
            <w:noProof/>
            <w:webHidden/>
          </w:rPr>
          <w:fldChar w:fldCharType="begin"/>
        </w:r>
        <w:r w:rsidR="00163C1A">
          <w:rPr>
            <w:noProof/>
            <w:webHidden/>
          </w:rPr>
          <w:instrText xml:space="preserve"> PAGEREF _Toc500162200 \h </w:instrText>
        </w:r>
        <w:r>
          <w:rPr>
            <w:noProof/>
            <w:webHidden/>
          </w:rPr>
        </w:r>
        <w:r>
          <w:rPr>
            <w:noProof/>
            <w:webHidden/>
          </w:rPr>
          <w:fldChar w:fldCharType="separate"/>
        </w:r>
        <w:r w:rsidR="00163C1A">
          <w:rPr>
            <w:noProof/>
            <w:webHidden/>
          </w:rPr>
          <w:t>10</w:t>
        </w:r>
        <w:r>
          <w:rPr>
            <w:noProof/>
            <w:webHidden/>
          </w:rPr>
          <w:fldChar w:fldCharType="end"/>
        </w:r>
      </w:hyperlink>
    </w:p>
    <w:p w14:paraId="07DDE069" w14:textId="77777777" w:rsidR="00163C1A" w:rsidRPr="0047046E" w:rsidRDefault="00EF5B88">
      <w:pPr>
        <w:pStyle w:val="Cuprins2"/>
        <w:tabs>
          <w:tab w:val="left" w:pos="880"/>
          <w:tab w:val="right" w:leader="dot" w:pos="9628"/>
        </w:tabs>
        <w:rPr>
          <w:rFonts w:eastAsia="Times New Roman"/>
          <w:noProof/>
          <w:lang w:val="en-US"/>
        </w:rPr>
      </w:pPr>
      <w:hyperlink w:anchor="_Toc500162201" w:history="1">
        <w:r w:rsidR="00163C1A" w:rsidRPr="00F51CD5">
          <w:rPr>
            <w:rStyle w:val="Hyperlink"/>
            <w:rFonts w:ascii="Trebuchet MS" w:hAnsi="Trebuchet MS"/>
            <w:b/>
            <w:noProof/>
          </w:rPr>
          <w:t>1.6.</w:t>
        </w:r>
        <w:r w:rsidR="00163C1A" w:rsidRPr="0047046E">
          <w:rPr>
            <w:rFonts w:eastAsia="Times New Roman"/>
            <w:noProof/>
            <w:lang w:val="en-US"/>
          </w:rPr>
          <w:tab/>
        </w:r>
        <w:r w:rsidR="00163C1A" w:rsidRPr="00F51CD5">
          <w:rPr>
            <w:rStyle w:val="Hyperlink"/>
            <w:rFonts w:ascii="Trebuchet MS" w:hAnsi="Trebuchet MS"/>
            <w:b/>
            <w:noProof/>
          </w:rPr>
          <w:t>Perioada de implementare a proiectului</w:t>
        </w:r>
        <w:r w:rsidR="00163C1A">
          <w:rPr>
            <w:noProof/>
            <w:webHidden/>
          </w:rPr>
          <w:tab/>
        </w:r>
        <w:r>
          <w:rPr>
            <w:noProof/>
            <w:webHidden/>
          </w:rPr>
          <w:fldChar w:fldCharType="begin"/>
        </w:r>
        <w:r w:rsidR="00163C1A">
          <w:rPr>
            <w:noProof/>
            <w:webHidden/>
          </w:rPr>
          <w:instrText xml:space="preserve"> PAGEREF _Toc500162201 \h </w:instrText>
        </w:r>
        <w:r>
          <w:rPr>
            <w:noProof/>
            <w:webHidden/>
          </w:rPr>
        </w:r>
        <w:r>
          <w:rPr>
            <w:noProof/>
            <w:webHidden/>
          </w:rPr>
          <w:fldChar w:fldCharType="separate"/>
        </w:r>
        <w:r w:rsidR="00163C1A">
          <w:rPr>
            <w:noProof/>
            <w:webHidden/>
          </w:rPr>
          <w:t>11</w:t>
        </w:r>
        <w:r>
          <w:rPr>
            <w:noProof/>
            <w:webHidden/>
          </w:rPr>
          <w:fldChar w:fldCharType="end"/>
        </w:r>
      </w:hyperlink>
    </w:p>
    <w:p w14:paraId="65F6D46A" w14:textId="77777777" w:rsidR="00163C1A" w:rsidRPr="0047046E" w:rsidRDefault="00EF5B88">
      <w:pPr>
        <w:pStyle w:val="Cuprins2"/>
        <w:tabs>
          <w:tab w:val="left" w:pos="880"/>
          <w:tab w:val="right" w:leader="dot" w:pos="9628"/>
        </w:tabs>
        <w:rPr>
          <w:rFonts w:eastAsia="Times New Roman"/>
          <w:noProof/>
          <w:lang w:val="en-US"/>
        </w:rPr>
      </w:pPr>
      <w:hyperlink w:anchor="_Toc500162202" w:history="1">
        <w:r w:rsidR="00163C1A" w:rsidRPr="00F51CD5">
          <w:rPr>
            <w:rStyle w:val="Hyperlink"/>
            <w:rFonts w:ascii="Trebuchet MS" w:hAnsi="Trebuchet MS"/>
            <w:b/>
            <w:noProof/>
          </w:rPr>
          <w:t>1.7.</w:t>
        </w:r>
        <w:r w:rsidR="00163C1A" w:rsidRPr="0047046E">
          <w:rPr>
            <w:rFonts w:eastAsia="Times New Roman"/>
            <w:noProof/>
            <w:lang w:val="en-US"/>
          </w:rPr>
          <w:tab/>
        </w:r>
        <w:r w:rsidR="00163C1A" w:rsidRPr="00F51CD5">
          <w:rPr>
            <w:rStyle w:val="Hyperlink"/>
            <w:rFonts w:ascii="Trebuchet MS" w:hAnsi="Trebuchet MS"/>
            <w:b/>
            <w:noProof/>
          </w:rPr>
          <w:t>Tipuri de solicitanți eligibili</w:t>
        </w:r>
        <w:r w:rsidR="00163C1A">
          <w:rPr>
            <w:noProof/>
            <w:webHidden/>
          </w:rPr>
          <w:tab/>
        </w:r>
        <w:r>
          <w:rPr>
            <w:noProof/>
            <w:webHidden/>
          </w:rPr>
          <w:fldChar w:fldCharType="begin"/>
        </w:r>
        <w:r w:rsidR="00163C1A">
          <w:rPr>
            <w:noProof/>
            <w:webHidden/>
          </w:rPr>
          <w:instrText xml:space="preserve"> PAGEREF _Toc500162202 \h </w:instrText>
        </w:r>
        <w:r>
          <w:rPr>
            <w:noProof/>
            <w:webHidden/>
          </w:rPr>
        </w:r>
        <w:r>
          <w:rPr>
            <w:noProof/>
            <w:webHidden/>
          </w:rPr>
          <w:fldChar w:fldCharType="separate"/>
        </w:r>
        <w:r w:rsidR="00163C1A">
          <w:rPr>
            <w:noProof/>
            <w:webHidden/>
          </w:rPr>
          <w:t>11</w:t>
        </w:r>
        <w:r>
          <w:rPr>
            <w:noProof/>
            <w:webHidden/>
          </w:rPr>
          <w:fldChar w:fldCharType="end"/>
        </w:r>
      </w:hyperlink>
    </w:p>
    <w:p w14:paraId="493FD028" w14:textId="77777777" w:rsidR="00163C1A" w:rsidRPr="0047046E" w:rsidRDefault="00EF5B88">
      <w:pPr>
        <w:pStyle w:val="Cuprins2"/>
        <w:tabs>
          <w:tab w:val="left" w:pos="880"/>
          <w:tab w:val="right" w:leader="dot" w:pos="9628"/>
        </w:tabs>
        <w:rPr>
          <w:rFonts w:eastAsia="Times New Roman"/>
          <w:noProof/>
          <w:lang w:val="en-US"/>
        </w:rPr>
      </w:pPr>
      <w:hyperlink w:anchor="_Toc500162203" w:history="1">
        <w:r w:rsidR="00163C1A" w:rsidRPr="00F51CD5">
          <w:rPr>
            <w:rStyle w:val="Hyperlink"/>
            <w:rFonts w:ascii="Trebuchet MS" w:hAnsi="Trebuchet MS"/>
            <w:b/>
            <w:noProof/>
          </w:rPr>
          <w:t>1.8.</w:t>
        </w:r>
        <w:r w:rsidR="00163C1A" w:rsidRPr="0047046E">
          <w:rPr>
            <w:rFonts w:eastAsia="Times New Roman"/>
            <w:noProof/>
            <w:lang w:val="en-US"/>
          </w:rPr>
          <w:tab/>
        </w:r>
        <w:r w:rsidR="00163C1A" w:rsidRPr="00F51CD5">
          <w:rPr>
            <w:rStyle w:val="Hyperlink"/>
            <w:rFonts w:ascii="Trebuchet MS" w:hAnsi="Trebuchet MS"/>
            <w:b/>
            <w:noProof/>
          </w:rPr>
          <w:t>Grup țintă eligibil</w:t>
        </w:r>
        <w:r w:rsidR="00163C1A">
          <w:rPr>
            <w:noProof/>
            <w:webHidden/>
          </w:rPr>
          <w:tab/>
        </w:r>
        <w:r>
          <w:rPr>
            <w:noProof/>
            <w:webHidden/>
          </w:rPr>
          <w:fldChar w:fldCharType="begin"/>
        </w:r>
        <w:r w:rsidR="00163C1A">
          <w:rPr>
            <w:noProof/>
            <w:webHidden/>
          </w:rPr>
          <w:instrText xml:space="preserve"> PAGEREF _Toc500162203 \h </w:instrText>
        </w:r>
        <w:r>
          <w:rPr>
            <w:noProof/>
            <w:webHidden/>
          </w:rPr>
        </w:r>
        <w:r>
          <w:rPr>
            <w:noProof/>
            <w:webHidden/>
          </w:rPr>
          <w:fldChar w:fldCharType="separate"/>
        </w:r>
        <w:r w:rsidR="00163C1A">
          <w:rPr>
            <w:noProof/>
            <w:webHidden/>
          </w:rPr>
          <w:t>12</w:t>
        </w:r>
        <w:r>
          <w:rPr>
            <w:noProof/>
            <w:webHidden/>
          </w:rPr>
          <w:fldChar w:fldCharType="end"/>
        </w:r>
      </w:hyperlink>
    </w:p>
    <w:p w14:paraId="30216CB8" w14:textId="77777777" w:rsidR="00163C1A" w:rsidRPr="0047046E" w:rsidRDefault="00EF5B88">
      <w:pPr>
        <w:pStyle w:val="Cuprins2"/>
        <w:tabs>
          <w:tab w:val="left" w:pos="880"/>
          <w:tab w:val="right" w:leader="dot" w:pos="9628"/>
        </w:tabs>
        <w:rPr>
          <w:rFonts w:eastAsia="Times New Roman"/>
          <w:noProof/>
          <w:lang w:val="en-US"/>
        </w:rPr>
      </w:pPr>
      <w:hyperlink w:anchor="_Toc500162204" w:history="1">
        <w:r w:rsidR="00163C1A" w:rsidRPr="00F51CD5">
          <w:rPr>
            <w:rStyle w:val="Hyperlink"/>
            <w:rFonts w:ascii="Trebuchet MS" w:hAnsi="Trebuchet MS"/>
            <w:b/>
            <w:noProof/>
          </w:rPr>
          <w:t>1.9.</w:t>
        </w:r>
        <w:r w:rsidR="00163C1A" w:rsidRPr="0047046E">
          <w:rPr>
            <w:rFonts w:eastAsia="Times New Roman"/>
            <w:noProof/>
            <w:lang w:val="en-US"/>
          </w:rPr>
          <w:tab/>
        </w:r>
        <w:r w:rsidR="00163C1A" w:rsidRPr="00F51CD5">
          <w:rPr>
            <w:rStyle w:val="Hyperlink"/>
            <w:rFonts w:ascii="Trebuchet MS" w:hAnsi="Trebuchet MS"/>
            <w:b/>
            <w:noProof/>
          </w:rPr>
          <w:t>Indicatori specifici de program</w:t>
        </w:r>
        <w:r w:rsidR="00163C1A">
          <w:rPr>
            <w:noProof/>
            <w:webHidden/>
          </w:rPr>
          <w:tab/>
        </w:r>
        <w:r>
          <w:rPr>
            <w:noProof/>
            <w:webHidden/>
          </w:rPr>
          <w:fldChar w:fldCharType="begin"/>
        </w:r>
        <w:r w:rsidR="00163C1A">
          <w:rPr>
            <w:noProof/>
            <w:webHidden/>
          </w:rPr>
          <w:instrText xml:space="preserve"> PAGEREF _Toc500162204 \h </w:instrText>
        </w:r>
        <w:r>
          <w:rPr>
            <w:noProof/>
            <w:webHidden/>
          </w:rPr>
        </w:r>
        <w:r>
          <w:rPr>
            <w:noProof/>
            <w:webHidden/>
          </w:rPr>
          <w:fldChar w:fldCharType="separate"/>
        </w:r>
        <w:r w:rsidR="00163C1A">
          <w:rPr>
            <w:noProof/>
            <w:webHidden/>
          </w:rPr>
          <w:t>14</w:t>
        </w:r>
        <w:r>
          <w:rPr>
            <w:noProof/>
            <w:webHidden/>
          </w:rPr>
          <w:fldChar w:fldCharType="end"/>
        </w:r>
      </w:hyperlink>
    </w:p>
    <w:p w14:paraId="0D548EB0" w14:textId="77777777" w:rsidR="00163C1A" w:rsidRPr="0047046E" w:rsidRDefault="00EF5B88">
      <w:pPr>
        <w:pStyle w:val="Cuprins2"/>
        <w:tabs>
          <w:tab w:val="left" w:pos="1100"/>
          <w:tab w:val="right" w:leader="dot" w:pos="9628"/>
        </w:tabs>
        <w:rPr>
          <w:rFonts w:eastAsia="Times New Roman"/>
          <w:noProof/>
          <w:lang w:val="en-US"/>
        </w:rPr>
      </w:pPr>
      <w:hyperlink w:anchor="_Toc500162205" w:history="1">
        <w:r w:rsidR="00163C1A" w:rsidRPr="00F51CD5">
          <w:rPr>
            <w:rStyle w:val="Hyperlink"/>
            <w:rFonts w:ascii="Trebuchet MS" w:hAnsi="Trebuchet MS"/>
            <w:b/>
            <w:noProof/>
          </w:rPr>
          <w:t>1.10.</w:t>
        </w:r>
        <w:r w:rsidR="00163C1A" w:rsidRPr="0047046E">
          <w:rPr>
            <w:rFonts w:eastAsia="Times New Roman"/>
            <w:noProof/>
            <w:lang w:val="en-US"/>
          </w:rPr>
          <w:tab/>
        </w:r>
        <w:r w:rsidR="00163C1A" w:rsidRPr="00F51CD5">
          <w:rPr>
            <w:rStyle w:val="Hyperlink"/>
            <w:rFonts w:ascii="Trebuchet MS" w:hAnsi="Trebuchet MS"/>
            <w:b/>
            <w:noProof/>
          </w:rPr>
          <w:t>Raportarea indicatorilor:</w:t>
        </w:r>
        <w:r w:rsidR="00163C1A">
          <w:rPr>
            <w:noProof/>
            <w:webHidden/>
          </w:rPr>
          <w:tab/>
        </w:r>
        <w:r>
          <w:rPr>
            <w:noProof/>
            <w:webHidden/>
          </w:rPr>
          <w:fldChar w:fldCharType="begin"/>
        </w:r>
        <w:r w:rsidR="00163C1A">
          <w:rPr>
            <w:noProof/>
            <w:webHidden/>
          </w:rPr>
          <w:instrText xml:space="preserve"> PAGEREF _Toc500162205 \h </w:instrText>
        </w:r>
        <w:r>
          <w:rPr>
            <w:noProof/>
            <w:webHidden/>
          </w:rPr>
        </w:r>
        <w:r>
          <w:rPr>
            <w:noProof/>
            <w:webHidden/>
          </w:rPr>
          <w:fldChar w:fldCharType="separate"/>
        </w:r>
        <w:r w:rsidR="00163C1A">
          <w:rPr>
            <w:noProof/>
            <w:webHidden/>
          </w:rPr>
          <w:t>15</w:t>
        </w:r>
        <w:r>
          <w:rPr>
            <w:noProof/>
            <w:webHidden/>
          </w:rPr>
          <w:fldChar w:fldCharType="end"/>
        </w:r>
      </w:hyperlink>
    </w:p>
    <w:p w14:paraId="7FF2A01E" w14:textId="77777777" w:rsidR="00163C1A" w:rsidRPr="0047046E" w:rsidRDefault="00EF5B88">
      <w:pPr>
        <w:pStyle w:val="Cuprins2"/>
        <w:tabs>
          <w:tab w:val="left" w:pos="1100"/>
          <w:tab w:val="right" w:leader="dot" w:pos="9628"/>
        </w:tabs>
        <w:rPr>
          <w:rFonts w:eastAsia="Times New Roman"/>
          <w:noProof/>
          <w:lang w:val="en-US"/>
        </w:rPr>
      </w:pPr>
      <w:hyperlink w:anchor="_Toc500162206" w:history="1">
        <w:r w:rsidR="00163C1A" w:rsidRPr="00F51CD5">
          <w:rPr>
            <w:rStyle w:val="Hyperlink"/>
            <w:rFonts w:ascii="Trebuchet MS" w:hAnsi="Trebuchet MS"/>
            <w:b/>
            <w:noProof/>
          </w:rPr>
          <w:t>1.11.</w:t>
        </w:r>
        <w:r w:rsidR="00163C1A" w:rsidRPr="0047046E">
          <w:rPr>
            <w:rFonts w:eastAsia="Times New Roman"/>
            <w:noProof/>
            <w:lang w:val="en-US"/>
          </w:rPr>
          <w:tab/>
        </w:r>
        <w:r w:rsidR="00163C1A" w:rsidRPr="00F51CD5">
          <w:rPr>
            <w:rStyle w:val="Hyperlink"/>
            <w:rFonts w:ascii="Trebuchet MS" w:hAnsi="Trebuchet MS"/>
            <w:b/>
            <w:noProof/>
          </w:rPr>
          <w:t>Alocarea financiară stabilită in cadrul prezentului apel de proiect</w:t>
        </w:r>
        <w:r w:rsidR="00163C1A">
          <w:rPr>
            <w:noProof/>
            <w:webHidden/>
          </w:rPr>
          <w:tab/>
        </w:r>
        <w:r>
          <w:rPr>
            <w:noProof/>
            <w:webHidden/>
          </w:rPr>
          <w:fldChar w:fldCharType="begin"/>
        </w:r>
        <w:r w:rsidR="00163C1A">
          <w:rPr>
            <w:noProof/>
            <w:webHidden/>
          </w:rPr>
          <w:instrText xml:space="preserve"> PAGEREF _Toc500162206 \h </w:instrText>
        </w:r>
        <w:r>
          <w:rPr>
            <w:noProof/>
            <w:webHidden/>
          </w:rPr>
        </w:r>
        <w:r>
          <w:rPr>
            <w:noProof/>
            <w:webHidden/>
          </w:rPr>
          <w:fldChar w:fldCharType="separate"/>
        </w:r>
        <w:r w:rsidR="00163C1A">
          <w:rPr>
            <w:noProof/>
            <w:webHidden/>
          </w:rPr>
          <w:t>15</w:t>
        </w:r>
        <w:r>
          <w:rPr>
            <w:noProof/>
            <w:webHidden/>
          </w:rPr>
          <w:fldChar w:fldCharType="end"/>
        </w:r>
      </w:hyperlink>
    </w:p>
    <w:p w14:paraId="19F5A938" w14:textId="77777777" w:rsidR="00163C1A" w:rsidRPr="0047046E" w:rsidRDefault="00EF5B88">
      <w:pPr>
        <w:pStyle w:val="Cuprins2"/>
        <w:tabs>
          <w:tab w:val="right" w:leader="dot" w:pos="9628"/>
        </w:tabs>
        <w:rPr>
          <w:rFonts w:eastAsia="Times New Roman"/>
          <w:noProof/>
          <w:lang w:val="en-US"/>
        </w:rPr>
      </w:pPr>
      <w:hyperlink w:anchor="_Toc500162207" w:history="1">
        <w:r w:rsidR="00163C1A" w:rsidRPr="00F51CD5">
          <w:rPr>
            <w:rStyle w:val="Hyperlink"/>
            <w:rFonts w:ascii="Trebuchet MS" w:hAnsi="Trebuchet MS"/>
            <w:b/>
            <w:noProof/>
          </w:rPr>
          <w:t>1.11.1 Valoarea maximă a proiectului</w:t>
        </w:r>
        <w:r w:rsidR="00163C1A">
          <w:rPr>
            <w:noProof/>
            <w:webHidden/>
          </w:rPr>
          <w:tab/>
        </w:r>
        <w:r>
          <w:rPr>
            <w:noProof/>
            <w:webHidden/>
          </w:rPr>
          <w:fldChar w:fldCharType="begin"/>
        </w:r>
        <w:r w:rsidR="00163C1A">
          <w:rPr>
            <w:noProof/>
            <w:webHidden/>
          </w:rPr>
          <w:instrText xml:space="preserve"> PAGEREF _Toc500162207 \h </w:instrText>
        </w:r>
        <w:r>
          <w:rPr>
            <w:noProof/>
            <w:webHidden/>
          </w:rPr>
        </w:r>
        <w:r>
          <w:rPr>
            <w:noProof/>
            <w:webHidden/>
          </w:rPr>
          <w:fldChar w:fldCharType="separate"/>
        </w:r>
        <w:r w:rsidR="00163C1A">
          <w:rPr>
            <w:noProof/>
            <w:webHidden/>
          </w:rPr>
          <w:t>15</w:t>
        </w:r>
        <w:r>
          <w:rPr>
            <w:noProof/>
            <w:webHidden/>
          </w:rPr>
          <w:fldChar w:fldCharType="end"/>
        </w:r>
      </w:hyperlink>
    </w:p>
    <w:p w14:paraId="006988D0" w14:textId="77777777" w:rsidR="00163C1A" w:rsidRPr="0047046E" w:rsidRDefault="00EF5B88">
      <w:pPr>
        <w:pStyle w:val="Cuprins2"/>
        <w:tabs>
          <w:tab w:val="right" w:leader="dot" w:pos="9628"/>
        </w:tabs>
        <w:rPr>
          <w:rFonts w:eastAsia="Times New Roman"/>
          <w:noProof/>
          <w:lang w:val="en-US"/>
        </w:rPr>
      </w:pPr>
      <w:hyperlink w:anchor="_Toc500162208" w:history="1">
        <w:r w:rsidR="00163C1A" w:rsidRPr="00F51CD5">
          <w:rPr>
            <w:rStyle w:val="Hyperlink"/>
            <w:rFonts w:ascii="Trebuchet MS" w:hAnsi="Trebuchet MS"/>
            <w:b/>
            <w:noProof/>
          </w:rPr>
          <w:t>1.11.2 Contribuția proprie minimă a solicitantului</w:t>
        </w:r>
        <w:r w:rsidR="00163C1A">
          <w:rPr>
            <w:noProof/>
            <w:webHidden/>
          </w:rPr>
          <w:tab/>
        </w:r>
        <w:r>
          <w:rPr>
            <w:noProof/>
            <w:webHidden/>
          </w:rPr>
          <w:fldChar w:fldCharType="begin"/>
        </w:r>
        <w:r w:rsidR="00163C1A">
          <w:rPr>
            <w:noProof/>
            <w:webHidden/>
          </w:rPr>
          <w:instrText xml:space="preserve"> PAGEREF _Toc500162208 \h </w:instrText>
        </w:r>
        <w:r>
          <w:rPr>
            <w:noProof/>
            <w:webHidden/>
          </w:rPr>
        </w:r>
        <w:r>
          <w:rPr>
            <w:noProof/>
            <w:webHidden/>
          </w:rPr>
          <w:fldChar w:fldCharType="separate"/>
        </w:r>
        <w:r w:rsidR="00163C1A">
          <w:rPr>
            <w:noProof/>
            <w:webHidden/>
          </w:rPr>
          <w:t>15</w:t>
        </w:r>
        <w:r>
          <w:rPr>
            <w:noProof/>
            <w:webHidden/>
          </w:rPr>
          <w:fldChar w:fldCharType="end"/>
        </w:r>
      </w:hyperlink>
    </w:p>
    <w:p w14:paraId="6BB24144" w14:textId="77777777" w:rsidR="00163C1A" w:rsidRPr="0047046E" w:rsidRDefault="00EF5B88">
      <w:pPr>
        <w:pStyle w:val="Cuprins2"/>
        <w:tabs>
          <w:tab w:val="right" w:leader="dot" w:pos="9628"/>
        </w:tabs>
        <w:rPr>
          <w:rFonts w:eastAsia="Times New Roman"/>
          <w:noProof/>
          <w:lang w:val="en-US"/>
        </w:rPr>
      </w:pPr>
      <w:hyperlink w:anchor="_Toc500162209" w:history="1">
        <w:r w:rsidR="00163C1A" w:rsidRPr="00F51CD5">
          <w:rPr>
            <w:rStyle w:val="Hyperlink"/>
            <w:rFonts w:ascii="Trebuchet MS" w:hAnsi="Trebuchet MS"/>
            <w:b/>
            <w:noProof/>
          </w:rPr>
          <w:t>2.1. Eligibilitatea solicitantului</w:t>
        </w:r>
        <w:r w:rsidR="00163C1A">
          <w:rPr>
            <w:noProof/>
            <w:webHidden/>
          </w:rPr>
          <w:tab/>
        </w:r>
        <w:r>
          <w:rPr>
            <w:noProof/>
            <w:webHidden/>
          </w:rPr>
          <w:fldChar w:fldCharType="begin"/>
        </w:r>
        <w:r w:rsidR="00163C1A">
          <w:rPr>
            <w:noProof/>
            <w:webHidden/>
          </w:rPr>
          <w:instrText xml:space="preserve"> PAGEREF _Toc500162209 \h </w:instrText>
        </w:r>
        <w:r>
          <w:rPr>
            <w:noProof/>
            <w:webHidden/>
          </w:rPr>
        </w:r>
        <w:r>
          <w:rPr>
            <w:noProof/>
            <w:webHidden/>
          </w:rPr>
          <w:fldChar w:fldCharType="separate"/>
        </w:r>
        <w:r w:rsidR="00163C1A">
          <w:rPr>
            <w:noProof/>
            <w:webHidden/>
          </w:rPr>
          <w:t>16</w:t>
        </w:r>
        <w:r>
          <w:rPr>
            <w:noProof/>
            <w:webHidden/>
          </w:rPr>
          <w:fldChar w:fldCharType="end"/>
        </w:r>
      </w:hyperlink>
    </w:p>
    <w:p w14:paraId="307EC644" w14:textId="77777777" w:rsidR="00163C1A" w:rsidRPr="0047046E" w:rsidRDefault="00EF5B88">
      <w:pPr>
        <w:pStyle w:val="Cuprins3"/>
        <w:rPr>
          <w:rFonts w:eastAsia="Times New Roman"/>
          <w:noProof/>
          <w:lang w:val="en-US"/>
        </w:rPr>
      </w:pPr>
      <w:hyperlink w:anchor="_Toc500162210" w:history="1">
        <w:r w:rsidR="00163C1A" w:rsidRPr="00F51CD5">
          <w:rPr>
            <w:rStyle w:val="Hyperlink"/>
            <w:rFonts w:ascii="Trebuchet MS" w:eastAsia="MS Mincho" w:hAnsi="Trebuchet MS"/>
            <w:b/>
            <w:noProof/>
          </w:rPr>
          <w:t>2.1.3.  Reguli generale privind eligibilitatea solicitanților</w:t>
        </w:r>
        <w:r w:rsidR="00163C1A">
          <w:rPr>
            <w:noProof/>
            <w:webHidden/>
          </w:rPr>
          <w:tab/>
        </w:r>
        <w:r>
          <w:rPr>
            <w:noProof/>
            <w:webHidden/>
          </w:rPr>
          <w:fldChar w:fldCharType="begin"/>
        </w:r>
        <w:r w:rsidR="00163C1A">
          <w:rPr>
            <w:noProof/>
            <w:webHidden/>
          </w:rPr>
          <w:instrText xml:space="preserve"> PAGEREF _Toc500162210 \h </w:instrText>
        </w:r>
        <w:r>
          <w:rPr>
            <w:noProof/>
            <w:webHidden/>
          </w:rPr>
        </w:r>
        <w:r>
          <w:rPr>
            <w:noProof/>
            <w:webHidden/>
          </w:rPr>
          <w:fldChar w:fldCharType="separate"/>
        </w:r>
        <w:r w:rsidR="00163C1A">
          <w:rPr>
            <w:noProof/>
            <w:webHidden/>
          </w:rPr>
          <w:t>16</w:t>
        </w:r>
        <w:r>
          <w:rPr>
            <w:noProof/>
            <w:webHidden/>
          </w:rPr>
          <w:fldChar w:fldCharType="end"/>
        </w:r>
      </w:hyperlink>
    </w:p>
    <w:p w14:paraId="0A88EA9C" w14:textId="77777777" w:rsidR="00163C1A" w:rsidRPr="0047046E" w:rsidRDefault="00EF5B88">
      <w:pPr>
        <w:pStyle w:val="Cuprins3"/>
        <w:rPr>
          <w:rFonts w:eastAsia="Times New Roman"/>
          <w:noProof/>
          <w:lang w:val="en-US"/>
        </w:rPr>
      </w:pPr>
      <w:hyperlink w:anchor="_Toc500162211" w:history="1">
        <w:r w:rsidR="00163C1A" w:rsidRPr="00F51CD5">
          <w:rPr>
            <w:rStyle w:val="Hyperlink"/>
            <w:rFonts w:ascii="Trebuchet MS" w:eastAsia="MS Mincho" w:hAnsi="Trebuchet MS"/>
            <w:b/>
            <w:noProof/>
          </w:rPr>
          <w:t>2.1.4. Eligibilitatea solicitantului – condiții specifice</w:t>
        </w:r>
        <w:r w:rsidR="00163C1A">
          <w:rPr>
            <w:noProof/>
            <w:webHidden/>
          </w:rPr>
          <w:tab/>
        </w:r>
        <w:r>
          <w:rPr>
            <w:noProof/>
            <w:webHidden/>
          </w:rPr>
          <w:fldChar w:fldCharType="begin"/>
        </w:r>
        <w:r w:rsidR="00163C1A">
          <w:rPr>
            <w:noProof/>
            <w:webHidden/>
          </w:rPr>
          <w:instrText xml:space="preserve"> PAGEREF _Toc500162211 \h </w:instrText>
        </w:r>
        <w:r>
          <w:rPr>
            <w:noProof/>
            <w:webHidden/>
          </w:rPr>
        </w:r>
        <w:r>
          <w:rPr>
            <w:noProof/>
            <w:webHidden/>
          </w:rPr>
          <w:fldChar w:fldCharType="separate"/>
        </w:r>
        <w:r w:rsidR="00163C1A">
          <w:rPr>
            <w:noProof/>
            <w:webHidden/>
          </w:rPr>
          <w:t>16</w:t>
        </w:r>
        <w:r>
          <w:rPr>
            <w:noProof/>
            <w:webHidden/>
          </w:rPr>
          <w:fldChar w:fldCharType="end"/>
        </w:r>
      </w:hyperlink>
    </w:p>
    <w:p w14:paraId="419D1639" w14:textId="77777777" w:rsidR="00163C1A" w:rsidRPr="0047046E" w:rsidRDefault="00EF5B88">
      <w:pPr>
        <w:pStyle w:val="Cuprins2"/>
        <w:tabs>
          <w:tab w:val="right" w:leader="dot" w:pos="9628"/>
        </w:tabs>
        <w:rPr>
          <w:rFonts w:eastAsia="Times New Roman"/>
          <w:noProof/>
          <w:lang w:val="en-US"/>
        </w:rPr>
      </w:pPr>
      <w:hyperlink w:anchor="_Toc500162212" w:history="1">
        <w:r w:rsidR="00163C1A" w:rsidRPr="00F51CD5">
          <w:rPr>
            <w:rStyle w:val="Hyperlink"/>
            <w:rFonts w:ascii="Trebuchet MS" w:hAnsi="Trebuchet MS"/>
            <w:b/>
            <w:noProof/>
          </w:rPr>
          <w:t>2.2. Eligibilitatea proiectului</w:t>
        </w:r>
        <w:r w:rsidR="00163C1A">
          <w:rPr>
            <w:noProof/>
            <w:webHidden/>
          </w:rPr>
          <w:tab/>
        </w:r>
        <w:r>
          <w:rPr>
            <w:noProof/>
            <w:webHidden/>
          </w:rPr>
          <w:fldChar w:fldCharType="begin"/>
        </w:r>
        <w:r w:rsidR="00163C1A">
          <w:rPr>
            <w:noProof/>
            <w:webHidden/>
          </w:rPr>
          <w:instrText xml:space="preserve"> PAGEREF _Toc500162212 \h </w:instrText>
        </w:r>
        <w:r>
          <w:rPr>
            <w:noProof/>
            <w:webHidden/>
          </w:rPr>
        </w:r>
        <w:r>
          <w:rPr>
            <w:noProof/>
            <w:webHidden/>
          </w:rPr>
          <w:fldChar w:fldCharType="separate"/>
        </w:r>
        <w:r w:rsidR="00163C1A">
          <w:rPr>
            <w:noProof/>
            <w:webHidden/>
          </w:rPr>
          <w:t>16</w:t>
        </w:r>
        <w:r>
          <w:rPr>
            <w:noProof/>
            <w:webHidden/>
          </w:rPr>
          <w:fldChar w:fldCharType="end"/>
        </w:r>
      </w:hyperlink>
    </w:p>
    <w:p w14:paraId="426A6159" w14:textId="77777777" w:rsidR="00163C1A" w:rsidRPr="0047046E" w:rsidRDefault="00EF5B88">
      <w:pPr>
        <w:pStyle w:val="Cuprins3"/>
        <w:rPr>
          <w:rFonts w:eastAsia="Times New Roman"/>
          <w:noProof/>
          <w:lang w:val="en-US"/>
        </w:rPr>
      </w:pPr>
      <w:hyperlink w:anchor="_Toc500162213" w:history="1">
        <w:r w:rsidR="00163C1A" w:rsidRPr="00F51CD5">
          <w:rPr>
            <w:rStyle w:val="Hyperlink"/>
            <w:rFonts w:ascii="Trebuchet MS" w:eastAsia="MS Mincho" w:hAnsi="Trebuchet MS"/>
            <w:b/>
            <w:noProof/>
          </w:rPr>
          <w:t>2.2.1. Eligibilitatea proiectului – condiții generale</w:t>
        </w:r>
        <w:r w:rsidR="00163C1A">
          <w:rPr>
            <w:noProof/>
            <w:webHidden/>
          </w:rPr>
          <w:tab/>
        </w:r>
        <w:r>
          <w:rPr>
            <w:noProof/>
            <w:webHidden/>
          </w:rPr>
          <w:fldChar w:fldCharType="begin"/>
        </w:r>
        <w:r w:rsidR="00163C1A">
          <w:rPr>
            <w:noProof/>
            <w:webHidden/>
          </w:rPr>
          <w:instrText xml:space="preserve"> PAGEREF _Toc500162213 \h </w:instrText>
        </w:r>
        <w:r>
          <w:rPr>
            <w:noProof/>
            <w:webHidden/>
          </w:rPr>
        </w:r>
        <w:r>
          <w:rPr>
            <w:noProof/>
            <w:webHidden/>
          </w:rPr>
          <w:fldChar w:fldCharType="separate"/>
        </w:r>
        <w:r w:rsidR="00163C1A">
          <w:rPr>
            <w:noProof/>
            <w:webHidden/>
          </w:rPr>
          <w:t>16</w:t>
        </w:r>
        <w:r>
          <w:rPr>
            <w:noProof/>
            <w:webHidden/>
          </w:rPr>
          <w:fldChar w:fldCharType="end"/>
        </w:r>
      </w:hyperlink>
    </w:p>
    <w:p w14:paraId="0625689B" w14:textId="77777777" w:rsidR="00163C1A" w:rsidRPr="0047046E" w:rsidRDefault="00EF5B88">
      <w:pPr>
        <w:pStyle w:val="Cuprins3"/>
        <w:rPr>
          <w:rFonts w:eastAsia="Times New Roman"/>
          <w:noProof/>
          <w:lang w:val="en-US"/>
        </w:rPr>
      </w:pPr>
      <w:hyperlink w:anchor="_Toc500162214" w:history="1">
        <w:r w:rsidR="00163C1A" w:rsidRPr="00F51CD5">
          <w:rPr>
            <w:rStyle w:val="Hyperlink"/>
            <w:rFonts w:ascii="Trebuchet MS" w:eastAsia="MS Mincho" w:hAnsi="Trebuchet MS"/>
            <w:b/>
            <w:noProof/>
          </w:rPr>
          <w:t>2.2.2. Eligibilitatea proiectului – condiții specifice</w:t>
        </w:r>
        <w:r w:rsidR="00163C1A">
          <w:rPr>
            <w:noProof/>
            <w:webHidden/>
          </w:rPr>
          <w:tab/>
        </w:r>
        <w:r>
          <w:rPr>
            <w:noProof/>
            <w:webHidden/>
          </w:rPr>
          <w:fldChar w:fldCharType="begin"/>
        </w:r>
        <w:r w:rsidR="00163C1A">
          <w:rPr>
            <w:noProof/>
            <w:webHidden/>
          </w:rPr>
          <w:instrText xml:space="preserve"> PAGEREF _Toc500162214 \h </w:instrText>
        </w:r>
        <w:r>
          <w:rPr>
            <w:noProof/>
            <w:webHidden/>
          </w:rPr>
        </w:r>
        <w:r>
          <w:rPr>
            <w:noProof/>
            <w:webHidden/>
          </w:rPr>
          <w:fldChar w:fldCharType="separate"/>
        </w:r>
        <w:r w:rsidR="00163C1A">
          <w:rPr>
            <w:noProof/>
            <w:webHidden/>
          </w:rPr>
          <w:t>17</w:t>
        </w:r>
        <w:r>
          <w:rPr>
            <w:noProof/>
            <w:webHidden/>
          </w:rPr>
          <w:fldChar w:fldCharType="end"/>
        </w:r>
      </w:hyperlink>
    </w:p>
    <w:p w14:paraId="642AAA8B" w14:textId="77777777" w:rsidR="00163C1A" w:rsidRPr="0047046E" w:rsidRDefault="00EF5B88">
      <w:pPr>
        <w:pStyle w:val="Cuprins3"/>
        <w:rPr>
          <w:rFonts w:eastAsia="Times New Roman"/>
          <w:noProof/>
          <w:lang w:val="en-US"/>
        </w:rPr>
      </w:pPr>
      <w:hyperlink w:anchor="_Toc500162215" w:history="1">
        <w:r w:rsidR="00163C1A" w:rsidRPr="00F51CD5">
          <w:rPr>
            <w:rStyle w:val="Hyperlink"/>
            <w:rFonts w:ascii="Trebuchet MS" w:eastAsia="MS Mincho" w:hAnsi="Trebuchet MS"/>
            <w:b/>
            <w:noProof/>
          </w:rPr>
          <w:t>2.2.3</w:t>
        </w:r>
        <w:r w:rsidR="00163C1A" w:rsidRPr="0047046E">
          <w:rPr>
            <w:rFonts w:eastAsia="Times New Roman"/>
            <w:noProof/>
            <w:lang w:val="en-US"/>
          </w:rPr>
          <w:tab/>
        </w:r>
        <w:r w:rsidR="00163C1A" w:rsidRPr="00F51CD5">
          <w:rPr>
            <w:rStyle w:val="Hyperlink"/>
            <w:rFonts w:ascii="Trebuchet MS" w:eastAsia="MS Mincho" w:hAnsi="Trebuchet MS"/>
            <w:b/>
            <w:noProof/>
          </w:rPr>
          <w:t>Evitarea dublei finanțări</w:t>
        </w:r>
        <w:r w:rsidR="00163C1A">
          <w:rPr>
            <w:noProof/>
            <w:webHidden/>
          </w:rPr>
          <w:tab/>
        </w:r>
        <w:r>
          <w:rPr>
            <w:noProof/>
            <w:webHidden/>
          </w:rPr>
          <w:fldChar w:fldCharType="begin"/>
        </w:r>
        <w:r w:rsidR="00163C1A">
          <w:rPr>
            <w:noProof/>
            <w:webHidden/>
          </w:rPr>
          <w:instrText xml:space="preserve"> PAGEREF _Toc500162215 \h </w:instrText>
        </w:r>
        <w:r>
          <w:rPr>
            <w:noProof/>
            <w:webHidden/>
          </w:rPr>
        </w:r>
        <w:r>
          <w:rPr>
            <w:noProof/>
            <w:webHidden/>
          </w:rPr>
          <w:fldChar w:fldCharType="separate"/>
        </w:r>
        <w:r w:rsidR="00163C1A">
          <w:rPr>
            <w:noProof/>
            <w:webHidden/>
          </w:rPr>
          <w:t>17</w:t>
        </w:r>
        <w:r>
          <w:rPr>
            <w:noProof/>
            <w:webHidden/>
          </w:rPr>
          <w:fldChar w:fldCharType="end"/>
        </w:r>
      </w:hyperlink>
    </w:p>
    <w:p w14:paraId="53DD8517" w14:textId="77777777" w:rsidR="00163C1A" w:rsidRPr="0047046E" w:rsidRDefault="00EF5B88">
      <w:pPr>
        <w:pStyle w:val="Cuprins2"/>
        <w:tabs>
          <w:tab w:val="right" w:leader="dot" w:pos="9628"/>
        </w:tabs>
        <w:rPr>
          <w:rFonts w:eastAsia="Times New Roman"/>
          <w:noProof/>
          <w:lang w:val="en-US"/>
        </w:rPr>
      </w:pPr>
      <w:hyperlink w:anchor="_Toc500162216" w:history="1">
        <w:r w:rsidR="00163C1A" w:rsidRPr="00F51CD5">
          <w:rPr>
            <w:rStyle w:val="Hyperlink"/>
            <w:rFonts w:ascii="Trebuchet MS" w:hAnsi="Trebuchet MS"/>
            <w:b/>
            <w:noProof/>
          </w:rPr>
          <w:t>2.3. Încadrarea cheltuielilor</w:t>
        </w:r>
        <w:r w:rsidR="00163C1A">
          <w:rPr>
            <w:noProof/>
            <w:webHidden/>
          </w:rPr>
          <w:tab/>
        </w:r>
        <w:r>
          <w:rPr>
            <w:noProof/>
            <w:webHidden/>
          </w:rPr>
          <w:fldChar w:fldCharType="begin"/>
        </w:r>
        <w:r w:rsidR="00163C1A">
          <w:rPr>
            <w:noProof/>
            <w:webHidden/>
          </w:rPr>
          <w:instrText xml:space="preserve"> PAGEREF _Toc500162216 \h </w:instrText>
        </w:r>
        <w:r>
          <w:rPr>
            <w:noProof/>
            <w:webHidden/>
          </w:rPr>
        </w:r>
        <w:r>
          <w:rPr>
            <w:noProof/>
            <w:webHidden/>
          </w:rPr>
          <w:fldChar w:fldCharType="separate"/>
        </w:r>
        <w:r w:rsidR="00163C1A">
          <w:rPr>
            <w:noProof/>
            <w:webHidden/>
          </w:rPr>
          <w:t>18</w:t>
        </w:r>
        <w:r>
          <w:rPr>
            <w:noProof/>
            <w:webHidden/>
          </w:rPr>
          <w:fldChar w:fldCharType="end"/>
        </w:r>
      </w:hyperlink>
    </w:p>
    <w:p w14:paraId="7447A117" w14:textId="77777777" w:rsidR="00163C1A" w:rsidRPr="0047046E" w:rsidRDefault="00EF5B88">
      <w:pPr>
        <w:pStyle w:val="Cuprins3"/>
        <w:rPr>
          <w:rFonts w:eastAsia="Times New Roman"/>
          <w:noProof/>
          <w:lang w:val="en-US"/>
        </w:rPr>
      </w:pPr>
      <w:hyperlink w:anchor="_Toc500162217" w:history="1">
        <w:r w:rsidR="00163C1A" w:rsidRPr="00F51CD5">
          <w:rPr>
            <w:rStyle w:val="Hyperlink"/>
            <w:rFonts w:ascii="Trebuchet MS" w:hAnsi="Trebuchet MS"/>
            <w:b/>
            <w:noProof/>
          </w:rPr>
          <w:t>2.3.1 Listă privind încadrarea cheltuielilor aferente proiectului în categoriile/subcategoriile de cheltuieli conform MySMIS:</w:t>
        </w:r>
        <w:r w:rsidR="00163C1A">
          <w:rPr>
            <w:noProof/>
            <w:webHidden/>
          </w:rPr>
          <w:tab/>
        </w:r>
        <w:r>
          <w:rPr>
            <w:noProof/>
            <w:webHidden/>
          </w:rPr>
          <w:fldChar w:fldCharType="begin"/>
        </w:r>
        <w:r w:rsidR="00163C1A">
          <w:rPr>
            <w:noProof/>
            <w:webHidden/>
          </w:rPr>
          <w:instrText xml:space="preserve"> PAGEREF _Toc500162217 \h </w:instrText>
        </w:r>
        <w:r>
          <w:rPr>
            <w:noProof/>
            <w:webHidden/>
          </w:rPr>
        </w:r>
        <w:r>
          <w:rPr>
            <w:noProof/>
            <w:webHidden/>
          </w:rPr>
          <w:fldChar w:fldCharType="separate"/>
        </w:r>
        <w:r w:rsidR="00163C1A">
          <w:rPr>
            <w:noProof/>
            <w:webHidden/>
          </w:rPr>
          <w:t>18</w:t>
        </w:r>
        <w:r>
          <w:rPr>
            <w:noProof/>
            <w:webHidden/>
          </w:rPr>
          <w:fldChar w:fldCharType="end"/>
        </w:r>
      </w:hyperlink>
    </w:p>
    <w:p w14:paraId="7AFBD21C" w14:textId="77777777" w:rsidR="00163C1A" w:rsidRPr="0047046E" w:rsidRDefault="00EF5B88">
      <w:pPr>
        <w:pStyle w:val="Cuprins3"/>
        <w:rPr>
          <w:rFonts w:eastAsia="Times New Roman"/>
          <w:noProof/>
          <w:lang w:val="en-US"/>
        </w:rPr>
      </w:pPr>
      <w:hyperlink w:anchor="_Toc500162218" w:history="1">
        <w:r w:rsidR="00163C1A" w:rsidRPr="00F51CD5">
          <w:rPr>
            <w:rStyle w:val="Hyperlink"/>
            <w:rFonts w:ascii="Trebuchet MS" w:hAnsi="Trebuchet MS"/>
            <w:b/>
            <w:noProof/>
          </w:rPr>
          <w:t>2.3.2 Reguli generale și specifice de decontare</w:t>
        </w:r>
        <w:r w:rsidR="00163C1A">
          <w:rPr>
            <w:noProof/>
            <w:webHidden/>
          </w:rPr>
          <w:tab/>
        </w:r>
        <w:r>
          <w:rPr>
            <w:noProof/>
            <w:webHidden/>
          </w:rPr>
          <w:fldChar w:fldCharType="begin"/>
        </w:r>
        <w:r w:rsidR="00163C1A">
          <w:rPr>
            <w:noProof/>
            <w:webHidden/>
          </w:rPr>
          <w:instrText xml:space="preserve"> PAGEREF _Toc500162218 \h </w:instrText>
        </w:r>
        <w:r>
          <w:rPr>
            <w:noProof/>
            <w:webHidden/>
          </w:rPr>
        </w:r>
        <w:r>
          <w:rPr>
            <w:noProof/>
            <w:webHidden/>
          </w:rPr>
          <w:fldChar w:fldCharType="separate"/>
        </w:r>
        <w:r w:rsidR="00163C1A">
          <w:rPr>
            <w:noProof/>
            <w:webHidden/>
          </w:rPr>
          <w:t>22</w:t>
        </w:r>
        <w:r>
          <w:rPr>
            <w:noProof/>
            <w:webHidden/>
          </w:rPr>
          <w:fldChar w:fldCharType="end"/>
        </w:r>
      </w:hyperlink>
    </w:p>
    <w:p w14:paraId="29B86599" w14:textId="77777777" w:rsidR="00163C1A" w:rsidRPr="0047046E" w:rsidRDefault="00EF5B88">
      <w:pPr>
        <w:pStyle w:val="Cuprins1"/>
        <w:tabs>
          <w:tab w:val="right" w:leader="dot" w:pos="9628"/>
        </w:tabs>
        <w:rPr>
          <w:rFonts w:eastAsia="Times New Roman"/>
          <w:noProof/>
          <w:lang w:val="en-US"/>
        </w:rPr>
      </w:pPr>
      <w:hyperlink w:anchor="_Toc500162219" w:history="1">
        <w:r w:rsidR="00163C1A" w:rsidRPr="00F51CD5">
          <w:rPr>
            <w:rStyle w:val="Hyperlink"/>
            <w:rFonts w:ascii="Trebuchet MS" w:hAnsi="Trebuchet MS" w:cs="Calibri"/>
            <w:b/>
            <w:noProof/>
          </w:rPr>
          <w:t>CAPITOLUL 3. Completarea cererii de finanțare</w:t>
        </w:r>
        <w:r w:rsidR="00163C1A">
          <w:rPr>
            <w:noProof/>
            <w:webHidden/>
          </w:rPr>
          <w:tab/>
        </w:r>
        <w:r>
          <w:rPr>
            <w:noProof/>
            <w:webHidden/>
          </w:rPr>
          <w:fldChar w:fldCharType="begin"/>
        </w:r>
        <w:r w:rsidR="00163C1A">
          <w:rPr>
            <w:noProof/>
            <w:webHidden/>
          </w:rPr>
          <w:instrText xml:space="preserve"> PAGEREF _Toc500162219 \h </w:instrText>
        </w:r>
        <w:r>
          <w:rPr>
            <w:noProof/>
            <w:webHidden/>
          </w:rPr>
        </w:r>
        <w:r>
          <w:rPr>
            <w:noProof/>
            <w:webHidden/>
          </w:rPr>
          <w:fldChar w:fldCharType="separate"/>
        </w:r>
        <w:r w:rsidR="00163C1A">
          <w:rPr>
            <w:noProof/>
            <w:webHidden/>
          </w:rPr>
          <w:t>22</w:t>
        </w:r>
        <w:r>
          <w:rPr>
            <w:noProof/>
            <w:webHidden/>
          </w:rPr>
          <w:fldChar w:fldCharType="end"/>
        </w:r>
      </w:hyperlink>
    </w:p>
    <w:p w14:paraId="221E67F0" w14:textId="77777777" w:rsidR="00163C1A" w:rsidRPr="0047046E" w:rsidRDefault="00EF5B88">
      <w:pPr>
        <w:pStyle w:val="Cuprins1"/>
        <w:tabs>
          <w:tab w:val="right" w:leader="dot" w:pos="9628"/>
        </w:tabs>
        <w:rPr>
          <w:rFonts w:eastAsia="Times New Roman"/>
          <w:noProof/>
          <w:lang w:val="en-US"/>
        </w:rPr>
      </w:pPr>
      <w:hyperlink w:anchor="_Toc500162220" w:history="1">
        <w:r w:rsidR="00163C1A" w:rsidRPr="00F51CD5">
          <w:rPr>
            <w:rStyle w:val="Hyperlink"/>
            <w:rFonts w:ascii="Trebuchet MS" w:hAnsi="Trebuchet MS" w:cs="Calibri"/>
            <w:b/>
            <w:noProof/>
          </w:rPr>
          <w:t>CAPITOLUL 4. Procesul de evaluare și selecție</w:t>
        </w:r>
        <w:r w:rsidR="00163C1A">
          <w:rPr>
            <w:noProof/>
            <w:webHidden/>
          </w:rPr>
          <w:tab/>
        </w:r>
        <w:r>
          <w:rPr>
            <w:noProof/>
            <w:webHidden/>
          </w:rPr>
          <w:fldChar w:fldCharType="begin"/>
        </w:r>
        <w:r w:rsidR="00163C1A">
          <w:rPr>
            <w:noProof/>
            <w:webHidden/>
          </w:rPr>
          <w:instrText xml:space="preserve"> PAGEREF _Toc500162220 \h </w:instrText>
        </w:r>
        <w:r>
          <w:rPr>
            <w:noProof/>
            <w:webHidden/>
          </w:rPr>
        </w:r>
        <w:r>
          <w:rPr>
            <w:noProof/>
            <w:webHidden/>
          </w:rPr>
          <w:fldChar w:fldCharType="separate"/>
        </w:r>
        <w:r w:rsidR="00163C1A">
          <w:rPr>
            <w:noProof/>
            <w:webHidden/>
          </w:rPr>
          <w:t>23</w:t>
        </w:r>
        <w:r>
          <w:rPr>
            <w:noProof/>
            <w:webHidden/>
          </w:rPr>
          <w:fldChar w:fldCharType="end"/>
        </w:r>
      </w:hyperlink>
    </w:p>
    <w:p w14:paraId="0386355D" w14:textId="77777777" w:rsidR="00163C1A" w:rsidRPr="0047046E" w:rsidRDefault="00EF5B88">
      <w:pPr>
        <w:pStyle w:val="Cuprins2"/>
        <w:tabs>
          <w:tab w:val="right" w:leader="dot" w:pos="9628"/>
        </w:tabs>
        <w:rPr>
          <w:rFonts w:eastAsia="Times New Roman"/>
          <w:noProof/>
          <w:lang w:val="en-US"/>
        </w:rPr>
      </w:pPr>
      <w:hyperlink w:anchor="_Toc500162221" w:history="1">
        <w:r w:rsidR="00163C1A" w:rsidRPr="00F51CD5">
          <w:rPr>
            <w:rStyle w:val="Hyperlink"/>
            <w:rFonts w:ascii="Trebuchet MS" w:hAnsi="Trebuchet MS" w:cs="Calibri"/>
            <w:b/>
            <w:noProof/>
          </w:rPr>
          <w:t>4.1. Descriere generală</w:t>
        </w:r>
        <w:r w:rsidR="00163C1A">
          <w:rPr>
            <w:noProof/>
            <w:webHidden/>
          </w:rPr>
          <w:tab/>
        </w:r>
        <w:r>
          <w:rPr>
            <w:noProof/>
            <w:webHidden/>
          </w:rPr>
          <w:fldChar w:fldCharType="begin"/>
        </w:r>
        <w:r w:rsidR="00163C1A">
          <w:rPr>
            <w:noProof/>
            <w:webHidden/>
          </w:rPr>
          <w:instrText xml:space="preserve"> PAGEREF _Toc500162221 \h </w:instrText>
        </w:r>
        <w:r>
          <w:rPr>
            <w:noProof/>
            <w:webHidden/>
          </w:rPr>
        </w:r>
        <w:r>
          <w:rPr>
            <w:noProof/>
            <w:webHidden/>
          </w:rPr>
          <w:fldChar w:fldCharType="separate"/>
        </w:r>
        <w:r w:rsidR="00163C1A">
          <w:rPr>
            <w:noProof/>
            <w:webHidden/>
          </w:rPr>
          <w:t>23</w:t>
        </w:r>
        <w:r>
          <w:rPr>
            <w:noProof/>
            <w:webHidden/>
          </w:rPr>
          <w:fldChar w:fldCharType="end"/>
        </w:r>
      </w:hyperlink>
    </w:p>
    <w:p w14:paraId="4EB9D5B9" w14:textId="77777777" w:rsidR="00163C1A" w:rsidRPr="0047046E" w:rsidRDefault="00EF5B88">
      <w:pPr>
        <w:pStyle w:val="Cuprins3"/>
        <w:rPr>
          <w:rFonts w:eastAsia="Times New Roman"/>
          <w:noProof/>
          <w:lang w:val="en-US"/>
        </w:rPr>
      </w:pPr>
      <w:hyperlink w:anchor="_Toc500162222" w:history="1">
        <w:r w:rsidR="00163C1A" w:rsidRPr="00F51CD5">
          <w:rPr>
            <w:rStyle w:val="Hyperlink"/>
            <w:rFonts w:ascii="Trebuchet MS" w:hAnsi="Trebuchet MS" w:cs="Calibri"/>
            <w:b/>
            <w:noProof/>
          </w:rPr>
          <w:t>4.1.1. Verificarea conformității administrative și a eligibilității proiectelor</w:t>
        </w:r>
        <w:r w:rsidR="00163C1A">
          <w:rPr>
            <w:noProof/>
            <w:webHidden/>
          </w:rPr>
          <w:tab/>
        </w:r>
        <w:r>
          <w:rPr>
            <w:noProof/>
            <w:webHidden/>
          </w:rPr>
          <w:fldChar w:fldCharType="begin"/>
        </w:r>
        <w:r w:rsidR="00163C1A">
          <w:rPr>
            <w:noProof/>
            <w:webHidden/>
          </w:rPr>
          <w:instrText xml:space="preserve"> PAGEREF _Toc500162222 \h </w:instrText>
        </w:r>
        <w:r>
          <w:rPr>
            <w:noProof/>
            <w:webHidden/>
          </w:rPr>
        </w:r>
        <w:r>
          <w:rPr>
            <w:noProof/>
            <w:webHidden/>
          </w:rPr>
          <w:fldChar w:fldCharType="separate"/>
        </w:r>
        <w:r w:rsidR="00163C1A">
          <w:rPr>
            <w:noProof/>
            <w:webHidden/>
          </w:rPr>
          <w:t>23</w:t>
        </w:r>
        <w:r>
          <w:rPr>
            <w:noProof/>
            <w:webHidden/>
          </w:rPr>
          <w:fldChar w:fldCharType="end"/>
        </w:r>
      </w:hyperlink>
    </w:p>
    <w:p w14:paraId="4A49091A" w14:textId="77777777" w:rsidR="00163C1A" w:rsidRPr="0047046E" w:rsidRDefault="00EF5B88">
      <w:pPr>
        <w:pStyle w:val="Cuprins3"/>
        <w:rPr>
          <w:rFonts w:eastAsia="Times New Roman"/>
          <w:noProof/>
          <w:lang w:val="en-US"/>
        </w:rPr>
      </w:pPr>
      <w:hyperlink w:anchor="_Toc500162223" w:history="1">
        <w:r w:rsidR="00163C1A" w:rsidRPr="00F51CD5">
          <w:rPr>
            <w:rStyle w:val="Hyperlink"/>
            <w:rFonts w:ascii="Trebuchet MS" w:hAnsi="Trebuchet MS" w:cs="Calibri"/>
            <w:b/>
            <w:noProof/>
          </w:rPr>
          <w:t>4.1.2.  Evaluarea tehnică și financiară a proiectelor</w:t>
        </w:r>
        <w:r w:rsidR="00163C1A">
          <w:rPr>
            <w:noProof/>
            <w:webHidden/>
          </w:rPr>
          <w:tab/>
        </w:r>
        <w:r>
          <w:rPr>
            <w:noProof/>
            <w:webHidden/>
          </w:rPr>
          <w:fldChar w:fldCharType="begin"/>
        </w:r>
        <w:r w:rsidR="00163C1A">
          <w:rPr>
            <w:noProof/>
            <w:webHidden/>
          </w:rPr>
          <w:instrText xml:space="preserve"> PAGEREF _Toc500162223 \h </w:instrText>
        </w:r>
        <w:r>
          <w:rPr>
            <w:noProof/>
            <w:webHidden/>
          </w:rPr>
        </w:r>
        <w:r>
          <w:rPr>
            <w:noProof/>
            <w:webHidden/>
          </w:rPr>
          <w:fldChar w:fldCharType="separate"/>
        </w:r>
        <w:r w:rsidR="00163C1A">
          <w:rPr>
            <w:noProof/>
            <w:webHidden/>
          </w:rPr>
          <w:t>23</w:t>
        </w:r>
        <w:r>
          <w:rPr>
            <w:noProof/>
            <w:webHidden/>
          </w:rPr>
          <w:fldChar w:fldCharType="end"/>
        </w:r>
      </w:hyperlink>
    </w:p>
    <w:p w14:paraId="6EEEFDB0" w14:textId="77777777" w:rsidR="00163C1A" w:rsidRPr="0047046E" w:rsidRDefault="00EF5B88">
      <w:pPr>
        <w:pStyle w:val="Cuprins1"/>
        <w:tabs>
          <w:tab w:val="right" w:leader="dot" w:pos="9628"/>
        </w:tabs>
        <w:rPr>
          <w:rFonts w:eastAsia="Times New Roman"/>
          <w:noProof/>
          <w:lang w:val="en-US"/>
        </w:rPr>
      </w:pPr>
      <w:hyperlink w:anchor="_Toc500162224" w:history="1">
        <w:r w:rsidR="00163C1A" w:rsidRPr="00F51CD5">
          <w:rPr>
            <w:rStyle w:val="Hyperlink"/>
            <w:rFonts w:ascii="Trebuchet MS" w:hAnsi="Trebuchet MS" w:cs="Calibri"/>
            <w:b/>
            <w:noProof/>
          </w:rPr>
          <w:t>CAPITOLUL 5. Depunerea și soluționarea contestațiilor</w:t>
        </w:r>
        <w:r w:rsidR="00163C1A">
          <w:rPr>
            <w:noProof/>
            <w:webHidden/>
          </w:rPr>
          <w:tab/>
        </w:r>
        <w:r>
          <w:rPr>
            <w:noProof/>
            <w:webHidden/>
          </w:rPr>
          <w:fldChar w:fldCharType="begin"/>
        </w:r>
        <w:r w:rsidR="00163C1A">
          <w:rPr>
            <w:noProof/>
            <w:webHidden/>
          </w:rPr>
          <w:instrText xml:space="preserve"> PAGEREF _Toc500162224 \h </w:instrText>
        </w:r>
        <w:r>
          <w:rPr>
            <w:noProof/>
            <w:webHidden/>
          </w:rPr>
        </w:r>
        <w:r>
          <w:rPr>
            <w:noProof/>
            <w:webHidden/>
          </w:rPr>
          <w:fldChar w:fldCharType="separate"/>
        </w:r>
        <w:r w:rsidR="00163C1A">
          <w:rPr>
            <w:noProof/>
            <w:webHidden/>
          </w:rPr>
          <w:t>24</w:t>
        </w:r>
        <w:r>
          <w:rPr>
            <w:noProof/>
            <w:webHidden/>
          </w:rPr>
          <w:fldChar w:fldCharType="end"/>
        </w:r>
      </w:hyperlink>
    </w:p>
    <w:p w14:paraId="61874192" w14:textId="77777777" w:rsidR="00163C1A" w:rsidRPr="0047046E" w:rsidRDefault="00EF5B88">
      <w:pPr>
        <w:pStyle w:val="Cuprins1"/>
        <w:tabs>
          <w:tab w:val="right" w:leader="dot" w:pos="9628"/>
        </w:tabs>
        <w:rPr>
          <w:rFonts w:eastAsia="Times New Roman"/>
          <w:noProof/>
          <w:lang w:val="en-US"/>
        </w:rPr>
      </w:pPr>
      <w:hyperlink w:anchor="_Toc500162225" w:history="1">
        <w:r w:rsidR="00163C1A" w:rsidRPr="00F51CD5">
          <w:rPr>
            <w:rStyle w:val="Hyperlink"/>
            <w:rFonts w:ascii="Trebuchet MS" w:hAnsi="Trebuchet MS" w:cs="Calibri"/>
            <w:b/>
            <w:noProof/>
          </w:rPr>
          <w:t>CAPITOLUL 6. Contractarea proiectelor – descrierea procesului</w:t>
        </w:r>
        <w:r w:rsidR="00163C1A">
          <w:rPr>
            <w:noProof/>
            <w:webHidden/>
          </w:rPr>
          <w:tab/>
        </w:r>
        <w:r>
          <w:rPr>
            <w:noProof/>
            <w:webHidden/>
          </w:rPr>
          <w:fldChar w:fldCharType="begin"/>
        </w:r>
        <w:r w:rsidR="00163C1A">
          <w:rPr>
            <w:noProof/>
            <w:webHidden/>
          </w:rPr>
          <w:instrText xml:space="preserve"> PAGEREF _Toc500162225 \h </w:instrText>
        </w:r>
        <w:r>
          <w:rPr>
            <w:noProof/>
            <w:webHidden/>
          </w:rPr>
        </w:r>
        <w:r>
          <w:rPr>
            <w:noProof/>
            <w:webHidden/>
          </w:rPr>
          <w:fldChar w:fldCharType="separate"/>
        </w:r>
        <w:r w:rsidR="00163C1A">
          <w:rPr>
            <w:noProof/>
            <w:webHidden/>
          </w:rPr>
          <w:t>24</w:t>
        </w:r>
        <w:r>
          <w:rPr>
            <w:noProof/>
            <w:webHidden/>
          </w:rPr>
          <w:fldChar w:fldCharType="end"/>
        </w:r>
      </w:hyperlink>
    </w:p>
    <w:p w14:paraId="1CEB68F7" w14:textId="77777777" w:rsidR="00163C1A" w:rsidRPr="0047046E" w:rsidRDefault="00EF5B88">
      <w:pPr>
        <w:pStyle w:val="Cuprins1"/>
        <w:tabs>
          <w:tab w:val="right" w:leader="dot" w:pos="9628"/>
        </w:tabs>
        <w:rPr>
          <w:rFonts w:eastAsia="Times New Roman"/>
          <w:noProof/>
          <w:lang w:val="en-US"/>
        </w:rPr>
      </w:pPr>
      <w:hyperlink w:anchor="_Toc500162226" w:history="1">
        <w:r w:rsidR="00163C1A" w:rsidRPr="00F51CD5">
          <w:rPr>
            <w:rStyle w:val="Hyperlink"/>
            <w:rFonts w:ascii="Trebuchet MS" w:hAnsi="Trebuchet MS" w:cs="Calibri"/>
            <w:b/>
            <w:noProof/>
          </w:rPr>
          <w:t>CAPITOLUL 7. Anexe</w:t>
        </w:r>
        <w:r w:rsidR="00163C1A">
          <w:rPr>
            <w:noProof/>
            <w:webHidden/>
          </w:rPr>
          <w:tab/>
        </w:r>
        <w:r>
          <w:rPr>
            <w:noProof/>
            <w:webHidden/>
          </w:rPr>
          <w:fldChar w:fldCharType="begin"/>
        </w:r>
        <w:r w:rsidR="00163C1A">
          <w:rPr>
            <w:noProof/>
            <w:webHidden/>
          </w:rPr>
          <w:instrText xml:space="preserve"> PAGEREF _Toc500162226 \h </w:instrText>
        </w:r>
        <w:r>
          <w:rPr>
            <w:noProof/>
            <w:webHidden/>
          </w:rPr>
        </w:r>
        <w:r>
          <w:rPr>
            <w:noProof/>
            <w:webHidden/>
          </w:rPr>
          <w:fldChar w:fldCharType="separate"/>
        </w:r>
        <w:r w:rsidR="00163C1A">
          <w:rPr>
            <w:noProof/>
            <w:webHidden/>
          </w:rPr>
          <w:t>24</w:t>
        </w:r>
        <w:r>
          <w:rPr>
            <w:noProof/>
            <w:webHidden/>
          </w:rPr>
          <w:fldChar w:fldCharType="end"/>
        </w:r>
      </w:hyperlink>
    </w:p>
    <w:p w14:paraId="50444F5C" w14:textId="77777777" w:rsidR="004E747A" w:rsidRPr="00D014FA" w:rsidRDefault="00EF5B88" w:rsidP="001646D8">
      <w:pPr>
        <w:spacing w:after="0" w:line="240" w:lineRule="auto"/>
        <w:rPr>
          <w:rFonts w:ascii="Trebuchet MS" w:hAnsi="Trebuchet MS"/>
          <w:color w:val="0F243E"/>
        </w:rPr>
      </w:pPr>
      <w:r w:rsidRPr="00D014FA">
        <w:rPr>
          <w:rFonts w:ascii="Trebuchet MS" w:hAnsi="Trebuchet MS"/>
          <w:color w:val="0F243E"/>
        </w:rPr>
        <w:fldChar w:fldCharType="end"/>
      </w:r>
    </w:p>
    <w:p w14:paraId="67A54D91" w14:textId="77777777" w:rsidR="004E747A" w:rsidRPr="00D014FA" w:rsidRDefault="004E747A" w:rsidP="00BC7BB6">
      <w:pPr>
        <w:rPr>
          <w:rFonts w:ascii="Trebuchet MS" w:hAnsi="Trebuchet MS"/>
          <w:b/>
          <w:color w:val="0F243E"/>
        </w:rPr>
      </w:pPr>
    </w:p>
    <w:p w14:paraId="4B9DA903" w14:textId="77777777" w:rsidR="004E747A" w:rsidRPr="00D014FA" w:rsidRDefault="004E747A" w:rsidP="001646D8">
      <w:pPr>
        <w:spacing w:after="0" w:line="240" w:lineRule="auto"/>
        <w:rPr>
          <w:rFonts w:ascii="Trebuchet MS" w:hAnsi="Trebuchet MS"/>
          <w:color w:val="0F243E"/>
        </w:rPr>
      </w:pPr>
    </w:p>
    <w:p w14:paraId="7A69C329" w14:textId="77777777" w:rsidR="004E747A" w:rsidRPr="00D014FA" w:rsidRDefault="004E747A" w:rsidP="001646D8">
      <w:pPr>
        <w:spacing w:after="0" w:line="240" w:lineRule="auto"/>
        <w:rPr>
          <w:rFonts w:ascii="Trebuchet MS" w:hAnsi="Trebuchet MS"/>
          <w:color w:val="0F243E"/>
        </w:rPr>
      </w:pPr>
    </w:p>
    <w:p w14:paraId="4670EB63" w14:textId="77777777" w:rsidR="004E747A" w:rsidRPr="00D014FA" w:rsidRDefault="004E747A" w:rsidP="001646D8">
      <w:pPr>
        <w:spacing w:after="0" w:line="240" w:lineRule="auto"/>
        <w:rPr>
          <w:rFonts w:ascii="Trebuchet MS" w:hAnsi="Trebuchet MS"/>
          <w:color w:val="0F243E"/>
        </w:rPr>
      </w:pPr>
    </w:p>
    <w:p w14:paraId="75031997" w14:textId="77777777" w:rsidR="004E747A" w:rsidRPr="00D014FA" w:rsidRDefault="004E747A" w:rsidP="001646D8">
      <w:pPr>
        <w:spacing w:after="0" w:line="240" w:lineRule="auto"/>
        <w:rPr>
          <w:rFonts w:ascii="Trebuchet MS" w:hAnsi="Trebuchet MS"/>
          <w:color w:val="0F243E"/>
        </w:rPr>
      </w:pPr>
    </w:p>
    <w:p w14:paraId="12F9B3E3" w14:textId="77777777" w:rsidR="004E747A" w:rsidRPr="00D014FA" w:rsidRDefault="004E747A" w:rsidP="001646D8">
      <w:pPr>
        <w:spacing w:after="0" w:line="240" w:lineRule="auto"/>
        <w:rPr>
          <w:rFonts w:ascii="Trebuchet MS" w:hAnsi="Trebuchet MS"/>
          <w:color w:val="0F243E"/>
        </w:rPr>
      </w:pPr>
    </w:p>
    <w:p w14:paraId="1076D306" w14:textId="77777777" w:rsidR="004E747A" w:rsidRPr="00D014FA" w:rsidRDefault="004E747A" w:rsidP="001646D8">
      <w:pPr>
        <w:spacing w:after="0" w:line="240" w:lineRule="auto"/>
        <w:rPr>
          <w:rFonts w:ascii="Trebuchet MS" w:hAnsi="Trebuchet MS"/>
          <w:color w:val="0F243E"/>
        </w:rPr>
      </w:pPr>
    </w:p>
    <w:p w14:paraId="398A5290" w14:textId="77777777" w:rsidR="004E747A" w:rsidRPr="00D014FA" w:rsidRDefault="004E747A" w:rsidP="001646D8">
      <w:pPr>
        <w:spacing w:after="0" w:line="240" w:lineRule="auto"/>
        <w:rPr>
          <w:rFonts w:ascii="Trebuchet MS" w:hAnsi="Trebuchet MS"/>
          <w:color w:val="0F243E"/>
        </w:rPr>
      </w:pPr>
    </w:p>
    <w:p w14:paraId="0A8E3FCC" w14:textId="77777777" w:rsidR="004E747A" w:rsidRPr="00D014FA" w:rsidRDefault="004E747A" w:rsidP="001646D8">
      <w:pPr>
        <w:spacing w:after="0" w:line="240" w:lineRule="auto"/>
        <w:rPr>
          <w:rFonts w:ascii="Trebuchet MS" w:hAnsi="Trebuchet MS"/>
          <w:color w:val="0F243E"/>
        </w:rPr>
      </w:pPr>
    </w:p>
    <w:p w14:paraId="0E3234A7" w14:textId="77777777" w:rsidR="004E747A" w:rsidRPr="00D014FA" w:rsidRDefault="004E747A" w:rsidP="001646D8">
      <w:pPr>
        <w:spacing w:after="0" w:line="240" w:lineRule="auto"/>
        <w:rPr>
          <w:rFonts w:ascii="Trebuchet MS" w:hAnsi="Trebuchet MS"/>
          <w:color w:val="0F243E"/>
        </w:rPr>
      </w:pPr>
    </w:p>
    <w:p w14:paraId="371A9F58" w14:textId="77777777" w:rsidR="004E747A" w:rsidRPr="00D014FA" w:rsidRDefault="004E747A" w:rsidP="001646D8">
      <w:pPr>
        <w:spacing w:after="0" w:line="240" w:lineRule="auto"/>
        <w:rPr>
          <w:rFonts w:ascii="Trebuchet MS" w:hAnsi="Trebuchet MS"/>
          <w:color w:val="0F243E"/>
        </w:rPr>
      </w:pPr>
    </w:p>
    <w:p w14:paraId="135FC10C" w14:textId="77777777" w:rsidR="004E747A" w:rsidRPr="00D014FA" w:rsidRDefault="004E747A" w:rsidP="001646D8">
      <w:pPr>
        <w:spacing w:after="0" w:line="240" w:lineRule="auto"/>
        <w:rPr>
          <w:rFonts w:ascii="Trebuchet MS" w:hAnsi="Trebuchet MS"/>
          <w:color w:val="0F243E"/>
        </w:rPr>
      </w:pPr>
    </w:p>
    <w:p w14:paraId="5B7DA72D" w14:textId="77777777" w:rsidR="004E747A" w:rsidRPr="00D014FA" w:rsidRDefault="004E747A" w:rsidP="001646D8">
      <w:pPr>
        <w:spacing w:after="0" w:line="240" w:lineRule="auto"/>
        <w:rPr>
          <w:rFonts w:ascii="Trebuchet MS" w:hAnsi="Trebuchet MS"/>
          <w:color w:val="0F243E"/>
        </w:rPr>
      </w:pPr>
    </w:p>
    <w:p w14:paraId="7E833D90" w14:textId="77777777" w:rsidR="004E747A" w:rsidRPr="00D014FA" w:rsidRDefault="004E747A" w:rsidP="001646D8">
      <w:pPr>
        <w:spacing w:after="0" w:line="240" w:lineRule="auto"/>
        <w:rPr>
          <w:rFonts w:ascii="Trebuchet MS" w:hAnsi="Trebuchet MS"/>
          <w:color w:val="0F243E"/>
        </w:rPr>
      </w:pPr>
    </w:p>
    <w:p w14:paraId="0BDDC3D0" w14:textId="77777777" w:rsidR="004E747A" w:rsidRPr="00D014FA" w:rsidRDefault="004E747A" w:rsidP="001646D8">
      <w:pPr>
        <w:spacing w:after="0" w:line="240" w:lineRule="auto"/>
        <w:rPr>
          <w:rFonts w:ascii="Trebuchet MS" w:hAnsi="Trebuchet MS"/>
          <w:color w:val="0F243E"/>
        </w:rPr>
      </w:pPr>
    </w:p>
    <w:p w14:paraId="55ADB7D6" w14:textId="77777777" w:rsidR="004E747A" w:rsidRPr="00D014FA" w:rsidRDefault="004E747A" w:rsidP="001646D8">
      <w:pPr>
        <w:spacing w:after="0" w:line="240" w:lineRule="auto"/>
        <w:rPr>
          <w:rFonts w:ascii="Trebuchet MS" w:hAnsi="Trebuchet MS"/>
          <w:color w:val="0F243E"/>
        </w:rPr>
      </w:pPr>
    </w:p>
    <w:p w14:paraId="04726C34" w14:textId="77777777" w:rsidR="004E747A" w:rsidRPr="00D014FA" w:rsidRDefault="004E747A" w:rsidP="001646D8">
      <w:pPr>
        <w:spacing w:after="0" w:line="240" w:lineRule="auto"/>
        <w:rPr>
          <w:rFonts w:ascii="Trebuchet MS" w:hAnsi="Trebuchet MS"/>
          <w:color w:val="0F243E"/>
        </w:rPr>
      </w:pPr>
    </w:p>
    <w:p w14:paraId="34ADCA1A" w14:textId="77777777" w:rsidR="004E747A" w:rsidRPr="00D014FA" w:rsidRDefault="004E747A" w:rsidP="001646D8">
      <w:pPr>
        <w:spacing w:after="0" w:line="240" w:lineRule="auto"/>
        <w:rPr>
          <w:rFonts w:ascii="Trebuchet MS" w:hAnsi="Trebuchet MS"/>
          <w:color w:val="0F243E"/>
        </w:rPr>
      </w:pPr>
    </w:p>
    <w:p w14:paraId="0A2F1EAA" w14:textId="77777777" w:rsidR="004E747A" w:rsidRPr="00D014FA" w:rsidRDefault="004E747A" w:rsidP="001646D8">
      <w:pPr>
        <w:spacing w:after="0" w:line="240" w:lineRule="auto"/>
        <w:rPr>
          <w:rFonts w:ascii="Trebuchet MS" w:hAnsi="Trebuchet MS"/>
          <w:color w:val="0F243E"/>
        </w:rPr>
      </w:pPr>
    </w:p>
    <w:p w14:paraId="4CB823B8" w14:textId="77777777" w:rsidR="004E747A" w:rsidRPr="00D014FA" w:rsidRDefault="004E747A" w:rsidP="001646D8">
      <w:pPr>
        <w:spacing w:after="0" w:line="240" w:lineRule="auto"/>
        <w:rPr>
          <w:rFonts w:ascii="Trebuchet MS" w:hAnsi="Trebuchet MS"/>
          <w:color w:val="0F243E"/>
        </w:rPr>
      </w:pPr>
    </w:p>
    <w:p w14:paraId="4F3F1A04" w14:textId="77777777" w:rsidR="004E747A" w:rsidRPr="00D014FA" w:rsidRDefault="004E747A" w:rsidP="001646D8">
      <w:pPr>
        <w:spacing w:after="0" w:line="240" w:lineRule="auto"/>
        <w:rPr>
          <w:rFonts w:ascii="Trebuchet MS" w:hAnsi="Trebuchet MS"/>
          <w:color w:val="0F243E"/>
        </w:rPr>
      </w:pPr>
    </w:p>
    <w:p w14:paraId="42D5F2EE" w14:textId="77777777" w:rsidR="004E747A" w:rsidRPr="00D014FA" w:rsidRDefault="004E747A" w:rsidP="001646D8">
      <w:pPr>
        <w:spacing w:after="0" w:line="240" w:lineRule="auto"/>
        <w:rPr>
          <w:rFonts w:ascii="Trebuchet MS" w:hAnsi="Trebuchet MS"/>
          <w:color w:val="0F243E"/>
        </w:rPr>
      </w:pPr>
    </w:p>
    <w:p w14:paraId="24D56862" w14:textId="77777777" w:rsidR="004E747A" w:rsidRPr="00D014FA" w:rsidRDefault="004E747A" w:rsidP="001646D8">
      <w:pPr>
        <w:spacing w:after="0" w:line="240" w:lineRule="auto"/>
        <w:rPr>
          <w:rFonts w:ascii="Trebuchet MS" w:hAnsi="Trebuchet MS"/>
          <w:color w:val="0F243E"/>
        </w:rPr>
      </w:pPr>
    </w:p>
    <w:p w14:paraId="2A123BDD" w14:textId="77777777" w:rsidR="004E747A" w:rsidRPr="00D014FA" w:rsidRDefault="004E747A" w:rsidP="001646D8">
      <w:pPr>
        <w:spacing w:after="0" w:line="240" w:lineRule="auto"/>
        <w:rPr>
          <w:rFonts w:ascii="Trebuchet MS" w:hAnsi="Trebuchet MS"/>
          <w:color w:val="0F243E"/>
        </w:rPr>
      </w:pPr>
    </w:p>
    <w:p w14:paraId="188F52F9" w14:textId="77777777" w:rsidR="004E747A" w:rsidRPr="00D014FA" w:rsidRDefault="004E747A" w:rsidP="001646D8">
      <w:pPr>
        <w:spacing w:after="0" w:line="240" w:lineRule="auto"/>
        <w:rPr>
          <w:rFonts w:ascii="Trebuchet MS" w:hAnsi="Trebuchet MS"/>
          <w:color w:val="0F243E"/>
        </w:rPr>
      </w:pPr>
    </w:p>
    <w:p w14:paraId="4D6ECB16" w14:textId="77777777" w:rsidR="004E747A" w:rsidRPr="00D014FA" w:rsidRDefault="004E747A" w:rsidP="001646D8">
      <w:pPr>
        <w:spacing w:after="0" w:line="240" w:lineRule="auto"/>
        <w:rPr>
          <w:rFonts w:ascii="Trebuchet MS" w:hAnsi="Trebuchet MS"/>
          <w:color w:val="0F243E"/>
        </w:rPr>
      </w:pPr>
    </w:p>
    <w:p w14:paraId="2E71E069" w14:textId="77777777" w:rsidR="004E747A" w:rsidRPr="00D014FA" w:rsidRDefault="004E747A" w:rsidP="001646D8">
      <w:pPr>
        <w:spacing w:after="0" w:line="240" w:lineRule="auto"/>
        <w:rPr>
          <w:rFonts w:ascii="Trebuchet MS" w:hAnsi="Trebuchet MS"/>
          <w:color w:val="0F243E"/>
        </w:rPr>
      </w:pPr>
    </w:p>
    <w:p w14:paraId="61BAF8AE" w14:textId="77777777" w:rsidR="004E747A" w:rsidRPr="00D014FA" w:rsidRDefault="004E747A" w:rsidP="001646D8">
      <w:pPr>
        <w:spacing w:after="0" w:line="240" w:lineRule="auto"/>
        <w:rPr>
          <w:rFonts w:ascii="Trebuchet MS" w:hAnsi="Trebuchet MS"/>
          <w:color w:val="0F243E"/>
        </w:rPr>
      </w:pPr>
    </w:p>
    <w:p w14:paraId="5CE31190" w14:textId="77777777" w:rsidR="004E747A" w:rsidRPr="00D014FA" w:rsidRDefault="004E747A" w:rsidP="001646D8">
      <w:pPr>
        <w:spacing w:after="0" w:line="240" w:lineRule="auto"/>
        <w:rPr>
          <w:rFonts w:ascii="Trebuchet MS" w:hAnsi="Trebuchet MS"/>
          <w:color w:val="0F243E"/>
        </w:rPr>
      </w:pPr>
    </w:p>
    <w:p w14:paraId="0E259FCD" w14:textId="77777777" w:rsidR="004E747A" w:rsidRPr="00D014FA" w:rsidRDefault="004E747A" w:rsidP="001646D8">
      <w:pPr>
        <w:spacing w:after="0" w:line="240" w:lineRule="auto"/>
        <w:rPr>
          <w:rFonts w:ascii="Trebuchet MS" w:hAnsi="Trebuchet MS"/>
          <w:color w:val="0F243E"/>
        </w:rPr>
      </w:pPr>
    </w:p>
    <w:p w14:paraId="547030D2" w14:textId="77777777" w:rsidR="004E747A" w:rsidRPr="00D014FA" w:rsidRDefault="004E747A" w:rsidP="001646D8">
      <w:pPr>
        <w:spacing w:after="0" w:line="240" w:lineRule="auto"/>
        <w:rPr>
          <w:rFonts w:ascii="Trebuchet MS" w:hAnsi="Trebuchet MS"/>
          <w:color w:val="0F243E"/>
        </w:rPr>
      </w:pPr>
    </w:p>
    <w:p w14:paraId="6F0DCEB7" w14:textId="77777777" w:rsidR="004E747A" w:rsidRPr="00D014FA" w:rsidRDefault="004E747A" w:rsidP="001646D8">
      <w:pPr>
        <w:spacing w:after="0" w:line="240" w:lineRule="auto"/>
        <w:rPr>
          <w:rFonts w:ascii="Trebuchet MS" w:hAnsi="Trebuchet MS"/>
          <w:color w:val="0F243E"/>
        </w:rPr>
      </w:pPr>
    </w:p>
    <w:p w14:paraId="7FC027EE" w14:textId="77777777" w:rsidR="004E747A" w:rsidRPr="00D014FA" w:rsidRDefault="004E747A" w:rsidP="001646D8">
      <w:pPr>
        <w:spacing w:after="0" w:line="240" w:lineRule="auto"/>
        <w:rPr>
          <w:rFonts w:ascii="Trebuchet MS" w:hAnsi="Trebuchet MS"/>
          <w:color w:val="0F243E"/>
        </w:rPr>
      </w:pPr>
    </w:p>
    <w:p w14:paraId="09C8D392" w14:textId="77777777" w:rsidR="004E747A" w:rsidRPr="00D014FA" w:rsidRDefault="004E747A" w:rsidP="001646D8">
      <w:pPr>
        <w:spacing w:after="0" w:line="240" w:lineRule="auto"/>
        <w:rPr>
          <w:rFonts w:ascii="Trebuchet MS" w:hAnsi="Trebuchet MS"/>
          <w:color w:val="0F243E"/>
        </w:rPr>
      </w:pPr>
    </w:p>
    <w:p w14:paraId="7869301F" w14:textId="77777777" w:rsidR="004E747A" w:rsidRPr="00D014FA" w:rsidRDefault="004E747A" w:rsidP="001646D8">
      <w:pPr>
        <w:spacing w:after="0" w:line="240" w:lineRule="auto"/>
        <w:rPr>
          <w:rFonts w:ascii="Trebuchet MS" w:hAnsi="Trebuchet MS"/>
          <w:color w:val="0F243E"/>
        </w:rPr>
      </w:pPr>
    </w:p>
    <w:p w14:paraId="76681C48" w14:textId="77777777" w:rsidR="004E747A" w:rsidRPr="00D014FA" w:rsidRDefault="004E747A" w:rsidP="001646D8">
      <w:pPr>
        <w:spacing w:after="0" w:line="240" w:lineRule="auto"/>
        <w:rPr>
          <w:rFonts w:ascii="Trebuchet MS" w:hAnsi="Trebuchet MS"/>
          <w:color w:val="0F243E"/>
        </w:rPr>
      </w:pPr>
    </w:p>
    <w:p w14:paraId="1311DC49" w14:textId="77777777" w:rsidR="004E747A" w:rsidRPr="00D014FA" w:rsidRDefault="004E747A" w:rsidP="001646D8">
      <w:pPr>
        <w:spacing w:after="0" w:line="240" w:lineRule="auto"/>
        <w:rPr>
          <w:rFonts w:ascii="Trebuchet MS" w:hAnsi="Trebuchet MS"/>
          <w:color w:val="0F243E"/>
        </w:rPr>
      </w:pPr>
    </w:p>
    <w:p w14:paraId="2F3CA62D" w14:textId="77777777" w:rsidR="004E747A" w:rsidRPr="00D014FA" w:rsidRDefault="004E747A" w:rsidP="001646D8">
      <w:pPr>
        <w:spacing w:after="0" w:line="240" w:lineRule="auto"/>
        <w:rPr>
          <w:rFonts w:ascii="Trebuchet MS" w:hAnsi="Trebuchet MS"/>
          <w:color w:val="0F243E"/>
        </w:rPr>
      </w:pPr>
    </w:p>
    <w:p w14:paraId="44BFD507" w14:textId="77777777" w:rsidR="004E747A" w:rsidRPr="00D014FA" w:rsidRDefault="004E747A" w:rsidP="001646D8">
      <w:pPr>
        <w:spacing w:after="0" w:line="240" w:lineRule="auto"/>
        <w:rPr>
          <w:rFonts w:ascii="Trebuchet MS" w:hAnsi="Trebuchet MS"/>
          <w:color w:val="0F243E"/>
        </w:rPr>
      </w:pPr>
    </w:p>
    <w:p w14:paraId="0E5C4EBA" w14:textId="77777777" w:rsidR="004E747A" w:rsidRPr="00D014FA" w:rsidRDefault="004E747A" w:rsidP="001646D8">
      <w:pPr>
        <w:spacing w:after="0" w:line="240" w:lineRule="auto"/>
        <w:rPr>
          <w:rFonts w:ascii="Trebuchet MS" w:hAnsi="Trebuchet MS"/>
          <w:color w:val="0F243E"/>
        </w:rPr>
      </w:pPr>
    </w:p>
    <w:p w14:paraId="0644FF9A" w14:textId="77777777" w:rsidR="004E747A" w:rsidRPr="00D014FA" w:rsidRDefault="004E747A" w:rsidP="001646D8">
      <w:pPr>
        <w:spacing w:after="0" w:line="240" w:lineRule="auto"/>
        <w:rPr>
          <w:rFonts w:ascii="Trebuchet MS" w:hAnsi="Trebuchet MS"/>
          <w:color w:val="0F243E"/>
        </w:rPr>
      </w:pPr>
    </w:p>
    <w:p w14:paraId="200E7C1B" w14:textId="77777777" w:rsidR="004E747A" w:rsidRPr="00D014FA" w:rsidRDefault="004E747A" w:rsidP="001646D8">
      <w:pPr>
        <w:spacing w:after="0" w:line="240" w:lineRule="auto"/>
        <w:rPr>
          <w:rFonts w:ascii="Trebuchet MS" w:hAnsi="Trebuchet MS"/>
          <w:color w:val="0F243E"/>
        </w:rPr>
      </w:pPr>
    </w:p>
    <w:p w14:paraId="66BBE462" w14:textId="77777777" w:rsidR="004E747A" w:rsidRPr="00D014FA" w:rsidRDefault="004E747A" w:rsidP="001646D8">
      <w:pPr>
        <w:spacing w:after="0" w:line="240" w:lineRule="auto"/>
        <w:rPr>
          <w:rFonts w:ascii="Trebuchet MS" w:hAnsi="Trebuchet MS"/>
          <w:color w:val="0F243E"/>
        </w:rPr>
      </w:pPr>
    </w:p>
    <w:p w14:paraId="513575DE" w14:textId="77777777" w:rsidR="004E747A" w:rsidRPr="00D014FA" w:rsidRDefault="004E747A" w:rsidP="001646D8">
      <w:pPr>
        <w:spacing w:after="0" w:line="240" w:lineRule="auto"/>
        <w:rPr>
          <w:rFonts w:ascii="Trebuchet MS" w:hAnsi="Trebuchet MS"/>
          <w:color w:val="0F243E"/>
        </w:rPr>
      </w:pPr>
    </w:p>
    <w:p w14:paraId="0AF79F91" w14:textId="77777777" w:rsidR="004E747A" w:rsidRPr="00D014FA" w:rsidRDefault="004E747A" w:rsidP="001646D8">
      <w:pPr>
        <w:spacing w:after="0" w:line="240" w:lineRule="auto"/>
        <w:rPr>
          <w:rFonts w:ascii="Trebuchet MS" w:hAnsi="Trebuchet MS"/>
          <w:color w:val="0F243E"/>
        </w:rPr>
      </w:pPr>
    </w:p>
    <w:p w14:paraId="58B12FF4" w14:textId="77777777" w:rsidR="004E747A" w:rsidRPr="00D014FA" w:rsidRDefault="004E747A" w:rsidP="001646D8">
      <w:pPr>
        <w:spacing w:after="0" w:line="240" w:lineRule="auto"/>
        <w:rPr>
          <w:rFonts w:ascii="Trebuchet MS" w:hAnsi="Trebuchet MS"/>
          <w:color w:val="0F243E"/>
        </w:rPr>
      </w:pPr>
    </w:p>
    <w:p w14:paraId="208978E9" w14:textId="77777777" w:rsidR="004E747A" w:rsidRPr="00D014FA" w:rsidRDefault="004E747A" w:rsidP="001646D8">
      <w:pPr>
        <w:pStyle w:val="Titlu1"/>
        <w:spacing w:before="0" w:line="240" w:lineRule="auto"/>
        <w:rPr>
          <w:rFonts w:ascii="Trebuchet MS" w:hAnsi="Trebuchet MS"/>
          <w:b/>
          <w:color w:val="0F243E"/>
          <w:sz w:val="22"/>
          <w:szCs w:val="22"/>
        </w:rPr>
      </w:pPr>
      <w:bookmarkStart w:id="3" w:name="_Toc500162192"/>
      <w:r w:rsidRPr="00D014FA">
        <w:rPr>
          <w:rFonts w:ascii="Trebuchet MS" w:hAnsi="Trebuchet MS"/>
          <w:b/>
          <w:color w:val="0F243E"/>
          <w:sz w:val="22"/>
          <w:szCs w:val="22"/>
        </w:rPr>
        <w:t>CAPITOLUL 1 Informații despre apelul de proiecte</w:t>
      </w:r>
      <w:bookmarkEnd w:id="0"/>
      <w:bookmarkEnd w:id="3"/>
    </w:p>
    <w:p w14:paraId="54F0513E" w14:textId="77777777" w:rsidR="004E747A" w:rsidRPr="00D014FA" w:rsidRDefault="004E747A" w:rsidP="001646D8">
      <w:pPr>
        <w:spacing w:after="0" w:line="240" w:lineRule="auto"/>
        <w:jc w:val="both"/>
        <w:rPr>
          <w:rFonts w:ascii="Trebuchet MS" w:hAnsi="Trebuchet MS"/>
          <w:color w:val="0F243E"/>
        </w:rPr>
      </w:pPr>
    </w:p>
    <w:p w14:paraId="2269A61F" w14:textId="77777777" w:rsidR="004E747A" w:rsidRPr="00D014FA" w:rsidRDefault="004E747A" w:rsidP="001646D8">
      <w:pPr>
        <w:pStyle w:val="Titlu2"/>
        <w:numPr>
          <w:ilvl w:val="0"/>
          <w:numId w:val="0"/>
        </w:numPr>
        <w:spacing w:before="0" w:line="240" w:lineRule="auto"/>
        <w:rPr>
          <w:rFonts w:ascii="Trebuchet MS" w:hAnsi="Trebuchet MS"/>
          <w:b/>
          <w:color w:val="0F243E"/>
          <w:sz w:val="22"/>
          <w:szCs w:val="22"/>
        </w:rPr>
      </w:pPr>
      <w:bookmarkStart w:id="4" w:name="_Toc500162193"/>
      <w:r w:rsidRPr="00D014FA">
        <w:rPr>
          <w:rFonts w:ascii="Trebuchet MS" w:hAnsi="Trebuchet MS"/>
          <w:b/>
          <w:color w:val="0F243E"/>
          <w:sz w:val="22"/>
          <w:szCs w:val="22"/>
        </w:rPr>
        <w:t>A1. Context general</w:t>
      </w:r>
      <w:bookmarkEnd w:id="4"/>
    </w:p>
    <w:p w14:paraId="4A16AAA2" w14:textId="77777777" w:rsidR="004E747A" w:rsidRPr="00D014FA" w:rsidRDefault="004E747A" w:rsidP="001646D8">
      <w:pPr>
        <w:pStyle w:val="Corptext"/>
        <w:spacing w:after="0" w:line="240" w:lineRule="auto"/>
        <w:rPr>
          <w:rFonts w:ascii="Trebuchet MS" w:hAnsi="Trebuchet MS"/>
          <w:color w:val="0F243E"/>
          <w:sz w:val="22"/>
          <w:szCs w:val="22"/>
        </w:rPr>
      </w:pPr>
    </w:p>
    <w:p w14:paraId="629CEB9B" w14:textId="77777777" w:rsidR="004E747A" w:rsidRPr="00D014FA" w:rsidRDefault="004E747A" w:rsidP="001646D8">
      <w:pPr>
        <w:pStyle w:val="Corptext"/>
        <w:spacing w:after="0" w:line="240" w:lineRule="auto"/>
        <w:jc w:val="both"/>
        <w:rPr>
          <w:rFonts w:ascii="Trebuchet MS" w:hAnsi="Trebuchet MS"/>
          <w:color w:val="0F243E"/>
          <w:sz w:val="22"/>
          <w:szCs w:val="22"/>
          <w:lang w:eastAsia="ar-SA"/>
        </w:rPr>
      </w:pPr>
      <w:r w:rsidRPr="00D014FA">
        <w:rPr>
          <w:rFonts w:ascii="Trebuchet MS" w:hAnsi="Trebuchet MS"/>
          <w:color w:val="0F243E"/>
          <w:sz w:val="22"/>
          <w:szCs w:val="22"/>
          <w:lang w:eastAsia="ar-SA"/>
        </w:rPr>
        <w:t xml:space="preserve">Uniunea Europeană, prin politica de competitivitate, și-a stabilit ca obiectiv crearea unor condiții optime pentru competitivitate prin accelerarea adaptării industriei la schimbările structurale, încurajarea unui mediu favorabil inițiativei și dezvoltării întreprinderilor, în special a întreprinderilor mici și mijlocii, promovarea unui mediu propice cooperării dintre întreprinderi și favorizarea unei mai bune exploatări a potențialului industrial al politicilor de inovare, cercetare și dezvoltare tehnologică, politici de o importanță crucială în contextul concurenței mondiale. </w:t>
      </w:r>
    </w:p>
    <w:p w14:paraId="39078295" w14:textId="77777777" w:rsidR="004E747A" w:rsidRPr="00D014FA" w:rsidRDefault="004E747A" w:rsidP="001646D8">
      <w:pPr>
        <w:pStyle w:val="Corptext"/>
        <w:spacing w:after="0" w:line="240" w:lineRule="auto"/>
        <w:jc w:val="both"/>
        <w:rPr>
          <w:rFonts w:ascii="Trebuchet MS" w:hAnsi="Trebuchet MS"/>
          <w:color w:val="0F243E"/>
          <w:sz w:val="22"/>
          <w:szCs w:val="22"/>
          <w:lang w:eastAsia="ar-SA"/>
        </w:rPr>
      </w:pPr>
    </w:p>
    <w:p w14:paraId="70296FD5" w14:textId="77777777" w:rsidR="004E747A" w:rsidRPr="00D014FA" w:rsidRDefault="004E747A" w:rsidP="001646D8">
      <w:pPr>
        <w:pStyle w:val="Titlu2"/>
        <w:numPr>
          <w:ilvl w:val="0"/>
          <w:numId w:val="0"/>
        </w:numPr>
        <w:spacing w:before="0" w:line="240" w:lineRule="auto"/>
        <w:rPr>
          <w:rFonts w:ascii="Trebuchet MS" w:hAnsi="Trebuchet MS"/>
          <w:b/>
          <w:color w:val="0F243E"/>
          <w:sz w:val="22"/>
          <w:szCs w:val="22"/>
        </w:rPr>
      </w:pPr>
      <w:bookmarkStart w:id="5" w:name="_Toc500162194"/>
      <w:r w:rsidRPr="00D014FA">
        <w:rPr>
          <w:rFonts w:ascii="Trebuchet MS" w:hAnsi="Trebuchet MS"/>
          <w:b/>
          <w:color w:val="0F243E"/>
          <w:sz w:val="22"/>
          <w:szCs w:val="22"/>
        </w:rPr>
        <w:t>A2. Context național - date esențiale</w:t>
      </w:r>
      <w:bookmarkEnd w:id="5"/>
    </w:p>
    <w:p w14:paraId="00B43931" w14:textId="77777777" w:rsidR="004E747A" w:rsidRPr="00D014FA" w:rsidRDefault="004E747A" w:rsidP="001646D8">
      <w:pPr>
        <w:pStyle w:val="Corptext"/>
        <w:spacing w:after="0" w:line="240" w:lineRule="auto"/>
        <w:rPr>
          <w:rFonts w:ascii="Trebuchet MS" w:hAnsi="Trebuchet MS"/>
          <w:color w:val="0F243E"/>
          <w:sz w:val="22"/>
          <w:szCs w:val="22"/>
        </w:rPr>
      </w:pPr>
    </w:p>
    <w:p w14:paraId="1D02B531" w14:textId="77777777" w:rsidR="004E747A" w:rsidRPr="00D014FA" w:rsidRDefault="004E747A">
      <w:pPr>
        <w:pStyle w:val="Corptext"/>
        <w:spacing w:after="0" w:line="240" w:lineRule="auto"/>
        <w:jc w:val="both"/>
        <w:rPr>
          <w:rFonts w:ascii="Trebuchet MS" w:hAnsi="Trebuchet MS"/>
          <w:color w:val="0F243E"/>
          <w:sz w:val="22"/>
          <w:szCs w:val="22"/>
          <w:lang w:eastAsia="ar-SA"/>
        </w:rPr>
      </w:pPr>
      <w:r w:rsidRPr="00D014FA">
        <w:rPr>
          <w:rFonts w:ascii="Trebuchet MS" w:hAnsi="Trebuchet MS"/>
          <w:color w:val="0F243E"/>
          <w:sz w:val="22"/>
          <w:szCs w:val="22"/>
          <w:lang w:eastAsia="ar-SA"/>
        </w:rPr>
        <w:t>România este încadrată la nivel european în grupul țărilor care vin din urmă (</w:t>
      </w:r>
      <w:proofErr w:type="spellStart"/>
      <w:r w:rsidRPr="00D014FA">
        <w:rPr>
          <w:rFonts w:ascii="Trebuchet MS" w:hAnsi="Trebuchet MS"/>
          <w:color w:val="0F243E"/>
          <w:sz w:val="22"/>
          <w:szCs w:val="22"/>
          <w:lang w:eastAsia="ar-SA"/>
        </w:rPr>
        <w:t>catching-up</w:t>
      </w:r>
      <w:proofErr w:type="spellEnd"/>
      <w:r w:rsidRPr="00D014FA">
        <w:rPr>
          <w:rFonts w:ascii="Trebuchet MS" w:hAnsi="Trebuchet MS"/>
          <w:color w:val="0F243E"/>
          <w:sz w:val="22"/>
          <w:szCs w:val="22"/>
          <w:lang w:eastAsia="ar-SA"/>
        </w:rPr>
        <w:t>)</w:t>
      </w:r>
      <w:r w:rsidRPr="00D014FA">
        <w:rPr>
          <w:rStyle w:val="Referinnotdesubsol"/>
          <w:rFonts w:ascii="Trebuchet MS" w:hAnsi="Trebuchet MS"/>
          <w:noProof w:val="0"/>
          <w:color w:val="0F243E"/>
          <w:sz w:val="22"/>
          <w:szCs w:val="22"/>
          <w:lang w:val="ro-RO"/>
        </w:rPr>
        <w:footnoteReference w:id="3"/>
      </w:r>
      <w:r w:rsidRPr="00D014FA">
        <w:rPr>
          <w:rFonts w:ascii="Trebuchet MS" w:hAnsi="Trebuchet MS"/>
          <w:color w:val="0F243E"/>
          <w:sz w:val="22"/>
          <w:szCs w:val="22"/>
          <w:lang w:eastAsia="ar-SA"/>
        </w:rPr>
        <w:t xml:space="preserve">, alături de Bulgaria, Cehia, Polonia, Ungaria, Slovacia, Letonia </w:t>
      </w:r>
      <w:proofErr w:type="spellStart"/>
      <w:r w:rsidRPr="00D014FA">
        <w:rPr>
          <w:rFonts w:ascii="Trebuchet MS" w:hAnsi="Trebuchet MS"/>
          <w:color w:val="0F243E"/>
          <w:sz w:val="22"/>
          <w:szCs w:val="22"/>
          <w:lang w:eastAsia="ar-SA"/>
        </w:rPr>
        <w:t>şi</w:t>
      </w:r>
      <w:proofErr w:type="spellEnd"/>
      <w:r w:rsidRPr="00D014FA">
        <w:rPr>
          <w:rFonts w:ascii="Trebuchet MS" w:hAnsi="Trebuchet MS"/>
          <w:color w:val="0F243E"/>
          <w:sz w:val="22"/>
          <w:szCs w:val="22"/>
          <w:lang w:eastAsia="ar-SA"/>
        </w:rPr>
        <w:t xml:space="preserve"> Lituania, poziționare care stabilește în linii generale contextul politicii de competitivitate pentru perioada următoare.</w:t>
      </w:r>
    </w:p>
    <w:p w14:paraId="0BEDC89C" w14:textId="77777777" w:rsidR="004E747A" w:rsidRPr="00D014FA" w:rsidRDefault="004E747A">
      <w:pPr>
        <w:pStyle w:val="Corptext"/>
        <w:spacing w:after="0" w:line="240" w:lineRule="auto"/>
        <w:jc w:val="both"/>
        <w:rPr>
          <w:rFonts w:ascii="Trebuchet MS" w:hAnsi="Trebuchet MS"/>
          <w:color w:val="0F243E"/>
          <w:sz w:val="22"/>
          <w:szCs w:val="22"/>
          <w:lang w:eastAsia="ar-SA"/>
        </w:rPr>
      </w:pPr>
      <w:r w:rsidRPr="00D014FA">
        <w:rPr>
          <w:rFonts w:ascii="Trebuchet MS" w:hAnsi="Trebuchet MS"/>
          <w:color w:val="0F243E"/>
          <w:sz w:val="22"/>
          <w:szCs w:val="22"/>
          <w:lang w:eastAsia="ar-SA"/>
        </w:rPr>
        <w:t xml:space="preserve">Economia României se bazează preponderent pe servicii (67% din PIB), urmate de industria prelucrătoare (22% din PIB), agricultura (7% din PIB) </w:t>
      </w:r>
      <w:proofErr w:type="spellStart"/>
      <w:r w:rsidRPr="00D014FA">
        <w:rPr>
          <w:rFonts w:ascii="Trebuchet MS" w:hAnsi="Trebuchet MS"/>
          <w:color w:val="0F243E"/>
          <w:sz w:val="22"/>
          <w:szCs w:val="22"/>
          <w:lang w:eastAsia="ar-SA"/>
        </w:rPr>
        <w:t>şi</w:t>
      </w:r>
      <w:proofErr w:type="spellEnd"/>
      <w:r w:rsidRPr="00D014FA">
        <w:rPr>
          <w:rFonts w:ascii="Trebuchet MS" w:hAnsi="Trebuchet MS"/>
          <w:color w:val="0F243E"/>
          <w:sz w:val="22"/>
          <w:szCs w:val="22"/>
          <w:lang w:eastAsia="ar-SA"/>
        </w:rPr>
        <w:t xml:space="preserve"> ale industrii non-prelucrătoare (4% din PIB)</w:t>
      </w:r>
      <w:r w:rsidRPr="00D014FA">
        <w:rPr>
          <w:rStyle w:val="Referinnotdesubsol"/>
          <w:rFonts w:ascii="Trebuchet MS" w:hAnsi="Trebuchet MS"/>
          <w:noProof w:val="0"/>
          <w:color w:val="0F243E"/>
          <w:sz w:val="22"/>
          <w:szCs w:val="22"/>
          <w:lang w:val="ro-RO"/>
        </w:rPr>
        <w:footnoteReference w:id="4"/>
      </w:r>
      <w:r w:rsidRPr="00D014FA">
        <w:rPr>
          <w:rFonts w:ascii="Trebuchet MS" w:hAnsi="Trebuchet MS"/>
          <w:color w:val="0F243E"/>
          <w:sz w:val="22"/>
          <w:szCs w:val="22"/>
          <w:lang w:eastAsia="ar-SA"/>
        </w:rPr>
        <w:t>.</w:t>
      </w:r>
    </w:p>
    <w:p w14:paraId="3C35C34E" w14:textId="77777777" w:rsidR="004E747A" w:rsidRPr="00D014FA" w:rsidRDefault="004E747A">
      <w:pPr>
        <w:pStyle w:val="Corptext"/>
        <w:spacing w:after="0" w:line="240" w:lineRule="auto"/>
        <w:jc w:val="both"/>
        <w:rPr>
          <w:rFonts w:ascii="Trebuchet MS" w:hAnsi="Trebuchet MS"/>
          <w:color w:val="0F243E"/>
          <w:sz w:val="22"/>
          <w:szCs w:val="22"/>
          <w:lang w:eastAsia="ar-SA"/>
        </w:rPr>
      </w:pPr>
    </w:p>
    <w:p w14:paraId="7592531F" w14:textId="77777777" w:rsidR="004E747A" w:rsidRPr="00D014FA" w:rsidRDefault="004E747A">
      <w:pPr>
        <w:spacing w:after="0" w:line="240" w:lineRule="auto"/>
        <w:jc w:val="both"/>
        <w:rPr>
          <w:rFonts w:ascii="Trebuchet MS" w:hAnsi="Trebuchet MS"/>
          <w:color w:val="0F243E"/>
        </w:rPr>
      </w:pPr>
      <w:r w:rsidRPr="00D014FA">
        <w:rPr>
          <w:rFonts w:ascii="Trebuchet MS" w:hAnsi="Trebuchet MS"/>
          <w:color w:val="0F243E"/>
        </w:rPr>
        <w:t xml:space="preserve">Analiza pieței muncii din România, din perspectiva modificării structurii ocupaționale, a relevat 3 mari categorii de ocupații: dominante, cele care și-au schimbat semnificativ conținutul și cele de străpungere. Indiferent de tipologia lor, majoritatea ocupațiilor au înregistrat schimbări în conținutul muncii, principalii factori generatori fiind adaptarea la nevoile clienților, creșterea competiției </w:t>
      </w:r>
      <w:proofErr w:type="spellStart"/>
      <w:r w:rsidRPr="00D014FA">
        <w:rPr>
          <w:rFonts w:ascii="Trebuchet MS" w:hAnsi="Trebuchet MS"/>
          <w:color w:val="0F243E"/>
        </w:rPr>
        <w:t>şi</w:t>
      </w:r>
      <w:proofErr w:type="spellEnd"/>
      <w:r w:rsidRPr="00D014FA">
        <w:rPr>
          <w:rFonts w:ascii="Trebuchet MS" w:hAnsi="Trebuchet MS"/>
          <w:color w:val="0F243E"/>
        </w:rPr>
        <w:t xml:space="preserve"> retehnologizările.</w:t>
      </w:r>
    </w:p>
    <w:p w14:paraId="098BD53C" w14:textId="77777777" w:rsidR="004E747A" w:rsidRPr="00D014FA" w:rsidRDefault="004E747A">
      <w:pPr>
        <w:spacing w:after="0" w:line="240" w:lineRule="auto"/>
        <w:jc w:val="both"/>
        <w:rPr>
          <w:rFonts w:ascii="Trebuchet MS" w:hAnsi="Trebuchet MS"/>
          <w:color w:val="0F243E"/>
        </w:rPr>
      </w:pPr>
      <w:r w:rsidRPr="00D014FA">
        <w:rPr>
          <w:rFonts w:ascii="Trebuchet MS" w:hAnsi="Trebuchet MS"/>
          <w:color w:val="0F243E"/>
        </w:rPr>
        <w:t xml:space="preserve">Dezvoltarea și extinderea sectorului privat, necesitatea acestuia de a-și stabiliza anumite segmente de piață au determinat dezvoltarea unor politici „orientate către beneficiar/client” la nivelul firmelor și, deci, creșterea rolului unor factori, precum „adaptarea la nevoile clienților” și „creșterea competiției în domeniu”. </w:t>
      </w:r>
    </w:p>
    <w:p w14:paraId="548013C5" w14:textId="77777777" w:rsidR="004E747A" w:rsidRPr="00D014FA" w:rsidRDefault="004E747A">
      <w:pPr>
        <w:spacing w:after="0" w:line="240" w:lineRule="auto"/>
        <w:jc w:val="both"/>
        <w:rPr>
          <w:rFonts w:ascii="Trebuchet MS" w:hAnsi="Trebuchet MS"/>
          <w:color w:val="0F243E"/>
        </w:rPr>
      </w:pPr>
      <w:r w:rsidRPr="00D014FA">
        <w:rPr>
          <w:rFonts w:ascii="Trebuchet MS" w:hAnsi="Trebuchet MS"/>
          <w:color w:val="0F243E"/>
        </w:rPr>
        <w:t>Retehnologizările au jucat un rol foarte important în modelarea sau redefinirea conținutului ocupațiilor „dominante”, precum și a celor care „și-au modificat semnificativ conținutul.</w:t>
      </w:r>
    </w:p>
    <w:p w14:paraId="50835684" w14:textId="77777777" w:rsidR="004E747A" w:rsidRPr="00D014FA" w:rsidRDefault="004E747A">
      <w:pPr>
        <w:spacing w:after="0" w:line="240" w:lineRule="auto"/>
        <w:jc w:val="both"/>
        <w:rPr>
          <w:rFonts w:ascii="Trebuchet MS" w:hAnsi="Trebuchet MS"/>
          <w:color w:val="0F243E"/>
        </w:rPr>
      </w:pPr>
      <w:r w:rsidRPr="00D014FA">
        <w:rPr>
          <w:rFonts w:ascii="Trebuchet MS" w:hAnsi="Trebuchet MS"/>
          <w:color w:val="0F243E"/>
        </w:rPr>
        <w:t xml:space="preserve">În acest context, acțiunile–cheie care pot susține adaptarea lucrătorilor, întreprinderilor și antreprenorilor la schimbare au în vedere sprijinul pentru dezvoltarea activităților independente, </w:t>
      </w:r>
      <w:proofErr w:type="spellStart"/>
      <w:r w:rsidRPr="00D014FA">
        <w:rPr>
          <w:rFonts w:ascii="Trebuchet MS" w:hAnsi="Trebuchet MS"/>
          <w:color w:val="0F243E"/>
        </w:rPr>
        <w:t>antreprenoriat</w:t>
      </w:r>
      <w:proofErr w:type="spellEnd"/>
      <w:r w:rsidRPr="00D014FA">
        <w:rPr>
          <w:rFonts w:ascii="Trebuchet MS" w:hAnsi="Trebuchet MS"/>
          <w:color w:val="0F243E"/>
        </w:rPr>
        <w:t xml:space="preserve"> </w:t>
      </w:r>
      <w:proofErr w:type="spellStart"/>
      <w:r w:rsidRPr="00D014FA">
        <w:rPr>
          <w:rFonts w:ascii="Trebuchet MS" w:hAnsi="Trebuchet MS"/>
          <w:color w:val="0F243E"/>
        </w:rPr>
        <w:t>şi</w:t>
      </w:r>
      <w:proofErr w:type="spellEnd"/>
      <w:r w:rsidRPr="00D014FA">
        <w:rPr>
          <w:rFonts w:ascii="Trebuchet MS" w:hAnsi="Trebuchet MS"/>
          <w:color w:val="0F243E"/>
        </w:rPr>
        <w:t xml:space="preserve"> înființarea de întreprinderi, în special în sectoarele emergente cum ar fi “economia verde”, protecția mediului, sectoarele creative </w:t>
      </w:r>
      <w:proofErr w:type="spellStart"/>
      <w:r w:rsidRPr="00D014FA">
        <w:rPr>
          <w:rFonts w:ascii="Trebuchet MS" w:hAnsi="Trebuchet MS"/>
          <w:color w:val="0F243E"/>
        </w:rPr>
        <w:t>şi</w:t>
      </w:r>
      <w:proofErr w:type="spellEnd"/>
      <w:r w:rsidRPr="00D014FA">
        <w:rPr>
          <w:rFonts w:ascii="Trebuchet MS" w:hAnsi="Trebuchet MS"/>
          <w:color w:val="0F243E"/>
        </w:rPr>
        <w:t xml:space="preserve"> culturale, agricultură ecologică, sectorul social, componente auto </w:t>
      </w:r>
      <w:proofErr w:type="spellStart"/>
      <w:r w:rsidRPr="00D014FA">
        <w:rPr>
          <w:rFonts w:ascii="Trebuchet MS" w:hAnsi="Trebuchet MS"/>
          <w:color w:val="0F243E"/>
        </w:rPr>
        <w:t>şi</w:t>
      </w:r>
      <w:proofErr w:type="spellEnd"/>
      <w:r w:rsidRPr="00D014FA">
        <w:rPr>
          <w:rFonts w:ascii="Trebuchet MS" w:hAnsi="Trebuchet MS"/>
          <w:color w:val="0F243E"/>
        </w:rPr>
        <w:t xml:space="preserve"> TIC, sensibilizarea agenților economici cu privire la egalitatea de </w:t>
      </w:r>
      <w:proofErr w:type="spellStart"/>
      <w:r w:rsidRPr="00D014FA">
        <w:rPr>
          <w:rFonts w:ascii="Trebuchet MS" w:hAnsi="Trebuchet MS"/>
          <w:color w:val="0F243E"/>
        </w:rPr>
        <w:t>şanse</w:t>
      </w:r>
      <w:proofErr w:type="spellEnd"/>
      <w:r w:rsidRPr="00D014FA">
        <w:rPr>
          <w:rFonts w:ascii="Trebuchet MS" w:hAnsi="Trebuchet MS"/>
          <w:color w:val="0F243E"/>
        </w:rPr>
        <w:t xml:space="preserve"> între femei </w:t>
      </w:r>
      <w:proofErr w:type="spellStart"/>
      <w:r w:rsidRPr="00D014FA">
        <w:rPr>
          <w:rFonts w:ascii="Trebuchet MS" w:hAnsi="Trebuchet MS"/>
          <w:color w:val="0F243E"/>
        </w:rPr>
        <w:t>şi</w:t>
      </w:r>
      <w:proofErr w:type="spellEnd"/>
      <w:r w:rsidRPr="00D014FA">
        <w:rPr>
          <w:rFonts w:ascii="Trebuchet MS" w:hAnsi="Trebuchet MS"/>
          <w:color w:val="0F243E"/>
        </w:rPr>
        <w:t xml:space="preserve"> </w:t>
      </w:r>
      <w:proofErr w:type="spellStart"/>
      <w:r w:rsidRPr="00D014FA">
        <w:rPr>
          <w:rFonts w:ascii="Trebuchet MS" w:hAnsi="Trebuchet MS"/>
          <w:color w:val="0F243E"/>
        </w:rPr>
        <w:t>bărbaţi</w:t>
      </w:r>
      <w:proofErr w:type="spellEnd"/>
      <w:r w:rsidRPr="00D014FA">
        <w:rPr>
          <w:rFonts w:ascii="Trebuchet MS" w:hAnsi="Trebuchet MS"/>
          <w:color w:val="0F243E"/>
        </w:rPr>
        <w:t xml:space="preserve"> </w:t>
      </w:r>
      <w:proofErr w:type="spellStart"/>
      <w:r w:rsidRPr="00D014FA">
        <w:rPr>
          <w:rFonts w:ascii="Trebuchet MS" w:hAnsi="Trebuchet MS"/>
          <w:color w:val="0F243E"/>
        </w:rPr>
        <w:t>şi</w:t>
      </w:r>
      <w:proofErr w:type="spellEnd"/>
      <w:r w:rsidRPr="00D014FA">
        <w:rPr>
          <w:rFonts w:ascii="Trebuchet MS" w:hAnsi="Trebuchet MS"/>
          <w:color w:val="0F243E"/>
        </w:rPr>
        <w:t xml:space="preserve"> concilierea </w:t>
      </w:r>
      <w:proofErr w:type="spellStart"/>
      <w:r w:rsidRPr="00D014FA">
        <w:rPr>
          <w:rFonts w:ascii="Trebuchet MS" w:hAnsi="Trebuchet MS"/>
          <w:color w:val="0F243E"/>
        </w:rPr>
        <w:t>vieţii</w:t>
      </w:r>
      <w:proofErr w:type="spellEnd"/>
      <w:r w:rsidRPr="00D014FA">
        <w:rPr>
          <w:rFonts w:ascii="Trebuchet MS" w:hAnsi="Trebuchet MS"/>
          <w:color w:val="0F243E"/>
        </w:rPr>
        <w:t xml:space="preserve"> profesionale cu cea privată, adaptarea la schimbări a întreprinderilor, antreprenorilor </w:t>
      </w:r>
      <w:proofErr w:type="spellStart"/>
      <w:r w:rsidRPr="00D014FA">
        <w:rPr>
          <w:rFonts w:ascii="Trebuchet MS" w:hAnsi="Trebuchet MS"/>
          <w:color w:val="0F243E"/>
        </w:rPr>
        <w:t>şi</w:t>
      </w:r>
      <w:proofErr w:type="spellEnd"/>
      <w:r w:rsidRPr="00D014FA">
        <w:rPr>
          <w:rFonts w:ascii="Trebuchet MS" w:hAnsi="Trebuchet MS"/>
          <w:color w:val="0F243E"/>
        </w:rPr>
        <w:t xml:space="preserve"> lucrătorilor prin programe de formare profesională continuă care să le furnizeze </w:t>
      </w:r>
      <w:proofErr w:type="spellStart"/>
      <w:r w:rsidRPr="00D014FA">
        <w:rPr>
          <w:rFonts w:ascii="Trebuchet MS" w:hAnsi="Trebuchet MS"/>
          <w:color w:val="0F243E"/>
        </w:rPr>
        <w:t>competenţele</w:t>
      </w:r>
      <w:proofErr w:type="spellEnd"/>
      <w:r w:rsidRPr="00D014FA">
        <w:rPr>
          <w:rFonts w:ascii="Trebuchet MS" w:hAnsi="Trebuchet MS"/>
          <w:color w:val="0F243E"/>
        </w:rPr>
        <w:t xml:space="preserve"> necesare practicării </w:t>
      </w:r>
      <w:proofErr w:type="spellStart"/>
      <w:r w:rsidRPr="00D014FA">
        <w:rPr>
          <w:rFonts w:ascii="Trebuchet MS" w:hAnsi="Trebuchet MS"/>
          <w:color w:val="0F243E"/>
        </w:rPr>
        <w:t>ocupaţiilor</w:t>
      </w:r>
      <w:proofErr w:type="spellEnd"/>
      <w:r w:rsidRPr="00D014FA">
        <w:rPr>
          <w:rFonts w:ascii="Trebuchet MS" w:hAnsi="Trebuchet MS"/>
          <w:color w:val="0F243E"/>
        </w:rPr>
        <w:t xml:space="preserve"> care </w:t>
      </w:r>
      <w:proofErr w:type="spellStart"/>
      <w:r w:rsidRPr="00D014FA">
        <w:rPr>
          <w:rFonts w:ascii="Trebuchet MS" w:hAnsi="Trebuchet MS"/>
          <w:color w:val="0F243E"/>
        </w:rPr>
        <w:t>şi</w:t>
      </w:r>
      <w:proofErr w:type="spellEnd"/>
      <w:r w:rsidRPr="00D014FA">
        <w:rPr>
          <w:rFonts w:ascii="Trebuchet MS" w:hAnsi="Trebuchet MS"/>
          <w:color w:val="0F243E"/>
        </w:rPr>
        <w:t xml:space="preserve">-au schimbat </w:t>
      </w:r>
      <w:proofErr w:type="spellStart"/>
      <w:r w:rsidRPr="00D014FA">
        <w:rPr>
          <w:rFonts w:ascii="Trebuchet MS" w:hAnsi="Trebuchet MS"/>
          <w:color w:val="0F243E"/>
        </w:rPr>
        <w:t>conţinutul</w:t>
      </w:r>
      <w:proofErr w:type="spellEnd"/>
      <w:r w:rsidRPr="00D014FA">
        <w:rPr>
          <w:rFonts w:ascii="Trebuchet MS" w:hAnsi="Trebuchet MS"/>
          <w:color w:val="0F243E"/>
        </w:rPr>
        <w:t xml:space="preserve"> sau a celor nou-apărute ca urmare a introducerii progresului tehnologic, </w:t>
      </w:r>
      <w:proofErr w:type="spellStart"/>
      <w:r w:rsidRPr="00D014FA">
        <w:rPr>
          <w:rFonts w:ascii="Trebuchet MS" w:hAnsi="Trebuchet MS"/>
          <w:color w:val="0F243E"/>
        </w:rPr>
        <w:t>creşterea</w:t>
      </w:r>
      <w:proofErr w:type="spellEnd"/>
      <w:r w:rsidRPr="00D014FA">
        <w:rPr>
          <w:rFonts w:ascii="Trebuchet MS" w:hAnsi="Trebuchet MS"/>
          <w:color w:val="0F243E"/>
        </w:rPr>
        <w:t xml:space="preserve"> </w:t>
      </w:r>
      <w:proofErr w:type="spellStart"/>
      <w:r w:rsidRPr="00D014FA">
        <w:rPr>
          <w:rFonts w:ascii="Trebuchet MS" w:hAnsi="Trebuchet MS"/>
          <w:color w:val="0F243E"/>
        </w:rPr>
        <w:t>mobilităţii</w:t>
      </w:r>
      <w:proofErr w:type="spellEnd"/>
      <w:r w:rsidRPr="00D014FA">
        <w:rPr>
          <w:rFonts w:ascii="Trebuchet MS" w:hAnsi="Trebuchet MS"/>
          <w:color w:val="0F243E"/>
        </w:rPr>
        <w:t xml:space="preserve"> </w:t>
      </w:r>
      <w:proofErr w:type="spellStart"/>
      <w:r w:rsidRPr="00D014FA">
        <w:rPr>
          <w:rFonts w:ascii="Trebuchet MS" w:hAnsi="Trebuchet MS"/>
          <w:color w:val="0F243E"/>
        </w:rPr>
        <w:t>transnaţionale</w:t>
      </w:r>
      <w:proofErr w:type="spellEnd"/>
      <w:r w:rsidRPr="00D014FA">
        <w:rPr>
          <w:rFonts w:ascii="Trebuchet MS" w:hAnsi="Trebuchet MS"/>
          <w:color w:val="0F243E"/>
        </w:rPr>
        <w:t xml:space="preserve"> a </w:t>
      </w:r>
      <w:proofErr w:type="spellStart"/>
      <w:r w:rsidRPr="00D014FA">
        <w:rPr>
          <w:rFonts w:ascii="Trebuchet MS" w:hAnsi="Trebuchet MS"/>
          <w:color w:val="0F243E"/>
        </w:rPr>
        <w:t>forţei</w:t>
      </w:r>
      <w:proofErr w:type="spellEnd"/>
      <w:r w:rsidRPr="00D014FA">
        <w:rPr>
          <w:rFonts w:ascii="Trebuchet MS" w:hAnsi="Trebuchet MS"/>
          <w:color w:val="0F243E"/>
        </w:rPr>
        <w:t xml:space="preserve"> de muncă, dezvoltarea </w:t>
      </w:r>
      <w:proofErr w:type="spellStart"/>
      <w:r w:rsidRPr="00D014FA">
        <w:rPr>
          <w:rFonts w:ascii="Trebuchet MS" w:hAnsi="Trebuchet MS"/>
          <w:color w:val="0F243E"/>
        </w:rPr>
        <w:t>competenţelor</w:t>
      </w:r>
      <w:proofErr w:type="spellEnd"/>
      <w:r w:rsidRPr="00D014FA">
        <w:rPr>
          <w:rFonts w:ascii="Trebuchet MS" w:hAnsi="Trebuchet MS"/>
          <w:color w:val="0F243E"/>
        </w:rPr>
        <w:t xml:space="preserve"> digitale </w:t>
      </w:r>
      <w:proofErr w:type="spellStart"/>
      <w:r w:rsidRPr="00D014FA">
        <w:rPr>
          <w:rFonts w:ascii="Trebuchet MS" w:hAnsi="Trebuchet MS"/>
          <w:color w:val="0F243E"/>
        </w:rPr>
        <w:t>şi</w:t>
      </w:r>
      <w:proofErr w:type="spellEnd"/>
      <w:r w:rsidRPr="00D014FA">
        <w:rPr>
          <w:rFonts w:ascii="Trebuchet MS" w:hAnsi="Trebuchet MS"/>
          <w:color w:val="0F243E"/>
        </w:rPr>
        <w:t xml:space="preserve"> anticiparea necesarului de formare a lucrătorilor.</w:t>
      </w:r>
    </w:p>
    <w:p w14:paraId="599AD9A6" w14:textId="77777777" w:rsidR="004E747A" w:rsidRPr="00D014FA" w:rsidRDefault="004E747A">
      <w:pPr>
        <w:spacing w:after="0" w:line="240" w:lineRule="auto"/>
        <w:jc w:val="both"/>
        <w:rPr>
          <w:rFonts w:ascii="Trebuchet MS" w:hAnsi="Trebuchet MS"/>
          <w:color w:val="0F243E"/>
        </w:rPr>
      </w:pPr>
      <w:proofErr w:type="spellStart"/>
      <w:r w:rsidRPr="00D014FA">
        <w:rPr>
          <w:rFonts w:ascii="Trebuchet MS" w:hAnsi="Trebuchet MS"/>
          <w:color w:val="0F243E"/>
        </w:rPr>
        <w:t>Acţiunile</w:t>
      </w:r>
      <w:proofErr w:type="spellEnd"/>
      <w:r w:rsidRPr="00D014FA">
        <w:rPr>
          <w:rFonts w:ascii="Trebuchet MS" w:hAnsi="Trebuchet MS"/>
          <w:color w:val="0F243E"/>
        </w:rPr>
        <w:t xml:space="preserve"> care au în vedere </w:t>
      </w:r>
      <w:proofErr w:type="spellStart"/>
      <w:r w:rsidRPr="00D014FA">
        <w:rPr>
          <w:rFonts w:ascii="Trebuchet MS" w:hAnsi="Trebuchet MS"/>
          <w:color w:val="0F243E"/>
        </w:rPr>
        <w:t>creşterea</w:t>
      </w:r>
      <w:proofErr w:type="spellEnd"/>
      <w:r w:rsidRPr="00D014FA">
        <w:rPr>
          <w:rFonts w:ascii="Trebuchet MS" w:hAnsi="Trebuchet MS"/>
          <w:color w:val="0F243E"/>
        </w:rPr>
        <w:t xml:space="preserve"> participării la formarea pe tot parcursul </w:t>
      </w:r>
      <w:proofErr w:type="spellStart"/>
      <w:r w:rsidRPr="00D014FA">
        <w:rPr>
          <w:rFonts w:ascii="Trebuchet MS" w:hAnsi="Trebuchet MS"/>
          <w:color w:val="0F243E"/>
        </w:rPr>
        <w:t>vieţii</w:t>
      </w:r>
      <w:proofErr w:type="spellEnd"/>
      <w:r w:rsidRPr="00D014FA">
        <w:rPr>
          <w:rFonts w:ascii="Trebuchet MS" w:hAnsi="Trebuchet MS"/>
          <w:color w:val="0F243E"/>
        </w:rPr>
        <w:t xml:space="preserve">, </w:t>
      </w:r>
      <w:proofErr w:type="spellStart"/>
      <w:r w:rsidRPr="00D014FA">
        <w:rPr>
          <w:rFonts w:ascii="Trebuchet MS" w:hAnsi="Trebuchet MS"/>
          <w:color w:val="0F243E"/>
        </w:rPr>
        <w:t>îmbunătăţirea</w:t>
      </w:r>
      <w:proofErr w:type="spellEnd"/>
      <w:r w:rsidRPr="00D014FA">
        <w:rPr>
          <w:rFonts w:ascii="Trebuchet MS" w:hAnsi="Trebuchet MS"/>
          <w:color w:val="0F243E"/>
        </w:rPr>
        <w:t xml:space="preserve"> </w:t>
      </w:r>
      <w:proofErr w:type="spellStart"/>
      <w:r w:rsidRPr="00D014FA">
        <w:rPr>
          <w:rFonts w:ascii="Trebuchet MS" w:hAnsi="Trebuchet MS"/>
          <w:color w:val="0F243E"/>
        </w:rPr>
        <w:t>calităţii</w:t>
      </w:r>
      <w:proofErr w:type="spellEnd"/>
      <w:r w:rsidRPr="00D014FA">
        <w:rPr>
          <w:rFonts w:ascii="Trebuchet MS" w:hAnsi="Trebuchet MS"/>
          <w:color w:val="0F243E"/>
        </w:rPr>
        <w:t xml:space="preserve"> </w:t>
      </w:r>
      <w:proofErr w:type="spellStart"/>
      <w:r w:rsidRPr="00D014FA">
        <w:rPr>
          <w:rFonts w:ascii="Trebuchet MS" w:hAnsi="Trebuchet MS"/>
          <w:color w:val="0F243E"/>
        </w:rPr>
        <w:t>forţei</w:t>
      </w:r>
      <w:proofErr w:type="spellEnd"/>
      <w:r w:rsidRPr="00D014FA">
        <w:rPr>
          <w:rFonts w:ascii="Trebuchet MS" w:hAnsi="Trebuchet MS"/>
          <w:color w:val="0F243E"/>
        </w:rPr>
        <w:t xml:space="preserve"> de muncă, dezvoltarea unor parteneriate între </w:t>
      </w:r>
      <w:proofErr w:type="spellStart"/>
      <w:r w:rsidRPr="00D014FA">
        <w:rPr>
          <w:rFonts w:ascii="Trebuchet MS" w:hAnsi="Trebuchet MS"/>
          <w:color w:val="0F243E"/>
        </w:rPr>
        <w:t>învăţământul</w:t>
      </w:r>
      <w:proofErr w:type="spellEnd"/>
      <w:r w:rsidRPr="00D014FA">
        <w:rPr>
          <w:rFonts w:ascii="Trebuchet MS" w:hAnsi="Trebuchet MS"/>
          <w:color w:val="0F243E"/>
        </w:rPr>
        <w:t xml:space="preserve"> superior, întreprinderi </w:t>
      </w:r>
      <w:proofErr w:type="spellStart"/>
      <w:r w:rsidRPr="00D014FA">
        <w:rPr>
          <w:rFonts w:ascii="Trebuchet MS" w:hAnsi="Trebuchet MS"/>
          <w:color w:val="0F243E"/>
        </w:rPr>
        <w:t>şi</w:t>
      </w:r>
      <w:proofErr w:type="spellEnd"/>
      <w:r w:rsidRPr="00D014FA">
        <w:rPr>
          <w:rFonts w:ascii="Trebuchet MS" w:hAnsi="Trebuchet MS"/>
          <w:color w:val="0F243E"/>
        </w:rPr>
        <w:t xml:space="preserve"> sectorul de cercetare, o mai bună corelare a </w:t>
      </w:r>
      <w:proofErr w:type="spellStart"/>
      <w:r w:rsidRPr="00D014FA">
        <w:rPr>
          <w:rFonts w:ascii="Trebuchet MS" w:hAnsi="Trebuchet MS"/>
          <w:color w:val="0F243E"/>
        </w:rPr>
        <w:t>educaţiei</w:t>
      </w:r>
      <w:proofErr w:type="spellEnd"/>
      <w:r w:rsidRPr="00D014FA">
        <w:rPr>
          <w:rFonts w:ascii="Trebuchet MS" w:hAnsi="Trebuchet MS"/>
          <w:color w:val="0F243E"/>
        </w:rPr>
        <w:t xml:space="preserve"> cu </w:t>
      </w:r>
      <w:proofErr w:type="spellStart"/>
      <w:r w:rsidRPr="00D014FA">
        <w:rPr>
          <w:rFonts w:ascii="Trebuchet MS" w:hAnsi="Trebuchet MS"/>
          <w:color w:val="0F243E"/>
        </w:rPr>
        <w:t>cerinţele</w:t>
      </w:r>
      <w:proofErr w:type="spellEnd"/>
      <w:r w:rsidRPr="00D014FA">
        <w:rPr>
          <w:rFonts w:ascii="Trebuchet MS" w:hAnsi="Trebuchet MS"/>
          <w:color w:val="0F243E"/>
        </w:rPr>
        <w:t xml:space="preserve"> </w:t>
      </w:r>
      <w:proofErr w:type="spellStart"/>
      <w:r w:rsidRPr="00D014FA">
        <w:rPr>
          <w:rFonts w:ascii="Trebuchet MS" w:hAnsi="Trebuchet MS"/>
          <w:color w:val="0F243E"/>
        </w:rPr>
        <w:t>pieţei</w:t>
      </w:r>
      <w:proofErr w:type="spellEnd"/>
      <w:r w:rsidRPr="00D014FA">
        <w:rPr>
          <w:rFonts w:ascii="Trebuchet MS" w:hAnsi="Trebuchet MS"/>
          <w:color w:val="0F243E"/>
        </w:rPr>
        <w:t xml:space="preserve"> muncii, încurajarea </w:t>
      </w:r>
      <w:proofErr w:type="spellStart"/>
      <w:r w:rsidRPr="00D014FA">
        <w:rPr>
          <w:rFonts w:ascii="Trebuchet MS" w:hAnsi="Trebuchet MS"/>
          <w:color w:val="0F243E"/>
        </w:rPr>
        <w:t>creativităţii</w:t>
      </w:r>
      <w:proofErr w:type="spellEnd"/>
      <w:r w:rsidRPr="00D014FA">
        <w:rPr>
          <w:rFonts w:ascii="Trebuchet MS" w:hAnsi="Trebuchet MS"/>
          <w:color w:val="0F243E"/>
        </w:rPr>
        <w:t xml:space="preserve"> </w:t>
      </w:r>
      <w:proofErr w:type="spellStart"/>
      <w:r w:rsidRPr="00D014FA">
        <w:rPr>
          <w:rFonts w:ascii="Trebuchet MS" w:hAnsi="Trebuchet MS"/>
          <w:color w:val="0F243E"/>
        </w:rPr>
        <w:t>şi</w:t>
      </w:r>
      <w:proofErr w:type="spellEnd"/>
      <w:r w:rsidRPr="00D014FA">
        <w:rPr>
          <w:rFonts w:ascii="Trebuchet MS" w:hAnsi="Trebuchet MS"/>
          <w:color w:val="0F243E"/>
        </w:rPr>
        <w:t xml:space="preserve"> a </w:t>
      </w:r>
      <w:proofErr w:type="spellStart"/>
      <w:r w:rsidRPr="00D014FA">
        <w:rPr>
          <w:rFonts w:ascii="Trebuchet MS" w:hAnsi="Trebuchet MS"/>
          <w:color w:val="0F243E"/>
        </w:rPr>
        <w:t>antreprenoriatului</w:t>
      </w:r>
      <w:proofErr w:type="spellEnd"/>
      <w:r w:rsidRPr="00D014FA">
        <w:rPr>
          <w:rFonts w:ascii="Trebuchet MS" w:hAnsi="Trebuchet MS"/>
          <w:color w:val="0F243E"/>
        </w:rPr>
        <w:t xml:space="preserve">, precum </w:t>
      </w:r>
      <w:proofErr w:type="spellStart"/>
      <w:r w:rsidRPr="00D014FA">
        <w:rPr>
          <w:rFonts w:ascii="Trebuchet MS" w:hAnsi="Trebuchet MS"/>
          <w:color w:val="0F243E"/>
        </w:rPr>
        <w:t>şi</w:t>
      </w:r>
      <w:proofErr w:type="spellEnd"/>
      <w:r w:rsidRPr="00D014FA">
        <w:rPr>
          <w:rFonts w:ascii="Trebuchet MS" w:hAnsi="Trebuchet MS"/>
          <w:color w:val="0F243E"/>
        </w:rPr>
        <w:t xml:space="preserve"> a unei economii bazată pe </w:t>
      </w:r>
      <w:proofErr w:type="spellStart"/>
      <w:r w:rsidRPr="00D014FA">
        <w:rPr>
          <w:rFonts w:ascii="Trebuchet MS" w:hAnsi="Trebuchet MS"/>
          <w:color w:val="0F243E"/>
        </w:rPr>
        <w:t>eficienţa</w:t>
      </w:r>
      <w:proofErr w:type="spellEnd"/>
      <w:r w:rsidRPr="00D014FA">
        <w:rPr>
          <w:rFonts w:ascii="Trebuchet MS" w:hAnsi="Trebuchet MS"/>
          <w:color w:val="0F243E"/>
        </w:rPr>
        <w:t xml:space="preserve"> resurselor, prezintă un interes deosebit în contextul consolidării </w:t>
      </w:r>
      <w:proofErr w:type="spellStart"/>
      <w:r w:rsidRPr="00D014FA">
        <w:rPr>
          <w:rFonts w:ascii="Trebuchet MS" w:hAnsi="Trebuchet MS"/>
          <w:color w:val="0F243E"/>
        </w:rPr>
        <w:t>competitivităţii</w:t>
      </w:r>
      <w:proofErr w:type="spellEnd"/>
      <w:r w:rsidRPr="00D014FA">
        <w:rPr>
          <w:rFonts w:ascii="Trebuchet MS" w:hAnsi="Trebuchet MS"/>
          <w:color w:val="0F243E"/>
        </w:rPr>
        <w:t xml:space="preserve"> economice.</w:t>
      </w:r>
    </w:p>
    <w:p w14:paraId="249C8B06" w14:textId="77777777" w:rsidR="004E747A" w:rsidRPr="00D014FA" w:rsidRDefault="004E747A">
      <w:pPr>
        <w:spacing w:after="0" w:line="240" w:lineRule="auto"/>
        <w:jc w:val="both"/>
        <w:rPr>
          <w:rFonts w:ascii="Trebuchet MS" w:hAnsi="Trebuchet MS"/>
          <w:color w:val="0F243E"/>
        </w:rPr>
      </w:pPr>
      <w:r w:rsidRPr="00D014FA">
        <w:rPr>
          <w:rFonts w:ascii="Trebuchet MS" w:hAnsi="Trebuchet MS"/>
          <w:color w:val="0F243E"/>
        </w:rPr>
        <w:lastRenderedPageBreak/>
        <w:t xml:space="preserve">Strategia Națională pentru Competitivitate 2015-2020 (SNC) a identificat 10 sectoare economice cu </w:t>
      </w:r>
      <w:proofErr w:type="spellStart"/>
      <w:r w:rsidRPr="00D014FA">
        <w:rPr>
          <w:rFonts w:ascii="Trebuchet MS" w:hAnsi="Trebuchet MS"/>
          <w:color w:val="0F243E"/>
        </w:rPr>
        <w:t>potenţial</w:t>
      </w:r>
      <w:proofErr w:type="spellEnd"/>
      <w:r w:rsidRPr="00D014FA">
        <w:rPr>
          <w:rFonts w:ascii="Trebuchet MS" w:hAnsi="Trebuchet MS"/>
          <w:color w:val="0F243E"/>
        </w:rPr>
        <w:t xml:space="preserve"> competitiv care se corelează cu domeniile de specializare inteligentă identificate în Strategia </w:t>
      </w:r>
      <w:proofErr w:type="spellStart"/>
      <w:r w:rsidRPr="00D014FA">
        <w:rPr>
          <w:rFonts w:ascii="Trebuchet MS" w:hAnsi="Trebuchet MS"/>
          <w:color w:val="0F243E"/>
        </w:rPr>
        <w:t>naţională</w:t>
      </w:r>
      <w:proofErr w:type="spellEnd"/>
      <w:r w:rsidRPr="00D014FA">
        <w:rPr>
          <w:rFonts w:ascii="Trebuchet MS" w:hAnsi="Trebuchet MS"/>
          <w:color w:val="0F243E"/>
        </w:rPr>
        <w:t xml:space="preserve"> de cercetare, dezvoltare </w:t>
      </w:r>
      <w:proofErr w:type="spellStart"/>
      <w:r w:rsidRPr="00D014FA">
        <w:rPr>
          <w:rFonts w:ascii="Trebuchet MS" w:hAnsi="Trebuchet MS"/>
          <w:color w:val="0F243E"/>
        </w:rPr>
        <w:t>şi</w:t>
      </w:r>
      <w:proofErr w:type="spellEnd"/>
      <w:r w:rsidRPr="00D014FA">
        <w:rPr>
          <w:rFonts w:ascii="Trebuchet MS" w:hAnsi="Trebuchet MS"/>
          <w:color w:val="0F243E"/>
        </w:rPr>
        <w:t xml:space="preserve"> inovare 2014 – 2020, conform tabelului de mai jos.</w:t>
      </w:r>
    </w:p>
    <w:p w14:paraId="248E373A" w14:textId="77777777" w:rsidR="004E747A" w:rsidRPr="00D014FA" w:rsidRDefault="004E747A">
      <w:pPr>
        <w:spacing w:after="0" w:line="240" w:lineRule="auto"/>
        <w:jc w:val="both"/>
        <w:rPr>
          <w:rFonts w:ascii="Trebuchet MS" w:hAnsi="Trebuchet MS"/>
          <w:color w:val="0F243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5"/>
        <w:gridCol w:w="2160"/>
        <w:gridCol w:w="1170"/>
        <w:gridCol w:w="1350"/>
        <w:gridCol w:w="1170"/>
        <w:gridCol w:w="1260"/>
        <w:gridCol w:w="1083"/>
      </w:tblGrid>
      <w:tr w:rsidR="00D014FA" w:rsidRPr="00D014FA" w14:paraId="16D07B2F" w14:textId="77777777" w:rsidTr="00CA1229">
        <w:trPr>
          <w:jc w:val="center"/>
        </w:trPr>
        <w:tc>
          <w:tcPr>
            <w:tcW w:w="3595" w:type="dxa"/>
            <w:gridSpan w:val="2"/>
          </w:tcPr>
          <w:p w14:paraId="7EE981EF" w14:textId="77777777" w:rsidR="004E747A" w:rsidRPr="00D014FA" w:rsidRDefault="004E747A" w:rsidP="00CA1229">
            <w:pPr>
              <w:spacing w:after="0" w:line="240" w:lineRule="auto"/>
              <w:jc w:val="center"/>
              <w:rPr>
                <w:rFonts w:ascii="Trebuchet MS" w:hAnsi="Trebuchet MS"/>
                <w:b/>
                <w:color w:val="0F243E"/>
              </w:rPr>
            </w:pPr>
            <w:r w:rsidRPr="00D014FA">
              <w:rPr>
                <w:rFonts w:ascii="Trebuchet MS" w:hAnsi="Trebuchet MS"/>
                <w:b/>
                <w:color w:val="0F243E"/>
              </w:rPr>
              <w:t>Domenii de specializare inteligentă din Strategia CDI 2014-2020</w:t>
            </w:r>
          </w:p>
        </w:tc>
        <w:tc>
          <w:tcPr>
            <w:tcW w:w="1170" w:type="dxa"/>
            <w:vMerge w:val="restart"/>
          </w:tcPr>
          <w:p w14:paraId="5F2AB42B" w14:textId="77777777" w:rsidR="004E747A" w:rsidRPr="00D014FA" w:rsidRDefault="004E747A" w:rsidP="00CA1229">
            <w:pPr>
              <w:spacing w:after="0" w:line="240" w:lineRule="auto"/>
              <w:jc w:val="center"/>
              <w:rPr>
                <w:rFonts w:ascii="Trebuchet MS" w:hAnsi="Trebuchet MS"/>
                <w:b/>
                <w:color w:val="0F243E"/>
              </w:rPr>
            </w:pPr>
            <w:proofErr w:type="spellStart"/>
            <w:r w:rsidRPr="00D014FA">
              <w:rPr>
                <w:rFonts w:ascii="Trebuchet MS" w:hAnsi="Trebuchet MS"/>
                <w:b/>
                <w:color w:val="0F243E"/>
              </w:rPr>
              <w:t>Bio</w:t>
            </w:r>
            <w:proofErr w:type="spellEnd"/>
            <w:r w:rsidRPr="00D014FA">
              <w:rPr>
                <w:rFonts w:ascii="Trebuchet MS" w:hAnsi="Trebuchet MS"/>
                <w:b/>
                <w:color w:val="0F243E"/>
              </w:rPr>
              <w:t>-economia</w:t>
            </w:r>
          </w:p>
        </w:tc>
        <w:tc>
          <w:tcPr>
            <w:tcW w:w="1350" w:type="dxa"/>
            <w:vMerge w:val="restart"/>
          </w:tcPr>
          <w:p w14:paraId="044EC9B0" w14:textId="77777777" w:rsidR="004E747A" w:rsidRPr="00D014FA" w:rsidRDefault="004E747A" w:rsidP="00CA1229">
            <w:pPr>
              <w:spacing w:after="0" w:line="240" w:lineRule="auto"/>
              <w:jc w:val="center"/>
              <w:rPr>
                <w:rFonts w:ascii="Trebuchet MS" w:hAnsi="Trebuchet MS"/>
                <w:b/>
                <w:color w:val="0F243E"/>
              </w:rPr>
            </w:pPr>
            <w:r w:rsidRPr="00D014FA">
              <w:rPr>
                <w:rFonts w:ascii="Trebuchet MS" w:hAnsi="Trebuchet MS"/>
                <w:b/>
                <w:color w:val="0F243E"/>
              </w:rPr>
              <w:t>Tehnologia informațiilor și a comunicațiilor spațiu și securitate</w:t>
            </w:r>
          </w:p>
        </w:tc>
        <w:tc>
          <w:tcPr>
            <w:tcW w:w="1170" w:type="dxa"/>
            <w:vMerge w:val="restart"/>
          </w:tcPr>
          <w:p w14:paraId="5D9C2646" w14:textId="77777777" w:rsidR="004E747A" w:rsidRPr="00D014FA" w:rsidRDefault="004E747A" w:rsidP="00CA1229">
            <w:pPr>
              <w:spacing w:after="0" w:line="240" w:lineRule="auto"/>
              <w:jc w:val="center"/>
              <w:rPr>
                <w:rFonts w:ascii="Trebuchet MS" w:hAnsi="Trebuchet MS"/>
                <w:b/>
                <w:color w:val="0F243E"/>
              </w:rPr>
            </w:pPr>
            <w:r w:rsidRPr="00D014FA">
              <w:rPr>
                <w:rFonts w:ascii="Trebuchet MS" w:hAnsi="Trebuchet MS"/>
                <w:b/>
                <w:color w:val="0F243E"/>
              </w:rPr>
              <w:t>Energie, mediu și schimbări climatice</w:t>
            </w:r>
          </w:p>
        </w:tc>
        <w:tc>
          <w:tcPr>
            <w:tcW w:w="1260" w:type="dxa"/>
            <w:vMerge w:val="restart"/>
          </w:tcPr>
          <w:p w14:paraId="4A753441" w14:textId="77777777" w:rsidR="004E747A" w:rsidRPr="00D014FA" w:rsidRDefault="004E747A" w:rsidP="00CA1229">
            <w:pPr>
              <w:spacing w:after="0" w:line="240" w:lineRule="auto"/>
              <w:jc w:val="center"/>
              <w:rPr>
                <w:rFonts w:ascii="Trebuchet MS" w:hAnsi="Trebuchet MS"/>
                <w:b/>
                <w:color w:val="0F243E"/>
              </w:rPr>
            </w:pPr>
            <w:r w:rsidRPr="00D014FA">
              <w:rPr>
                <w:rFonts w:ascii="Trebuchet MS" w:hAnsi="Trebuchet MS"/>
                <w:b/>
                <w:color w:val="0F243E"/>
              </w:rPr>
              <w:t xml:space="preserve">Eco- </w:t>
            </w:r>
            <w:proofErr w:type="spellStart"/>
            <w:r w:rsidRPr="00D014FA">
              <w:rPr>
                <w:rFonts w:ascii="Trebuchet MS" w:hAnsi="Trebuchet MS"/>
                <w:b/>
                <w:color w:val="0F243E"/>
              </w:rPr>
              <w:t>nano</w:t>
            </w:r>
            <w:proofErr w:type="spellEnd"/>
            <w:r w:rsidRPr="00D014FA">
              <w:rPr>
                <w:rFonts w:ascii="Trebuchet MS" w:hAnsi="Trebuchet MS"/>
                <w:b/>
                <w:color w:val="0F243E"/>
              </w:rPr>
              <w:t>-tehnologii și materiale avansate</w:t>
            </w:r>
          </w:p>
        </w:tc>
        <w:tc>
          <w:tcPr>
            <w:tcW w:w="1083" w:type="dxa"/>
            <w:vMerge w:val="restart"/>
          </w:tcPr>
          <w:p w14:paraId="0D627FE0" w14:textId="77777777" w:rsidR="004E747A" w:rsidRPr="00D014FA" w:rsidRDefault="004E747A" w:rsidP="00CA1229">
            <w:pPr>
              <w:spacing w:after="0" w:line="240" w:lineRule="auto"/>
              <w:jc w:val="center"/>
              <w:rPr>
                <w:rFonts w:ascii="Trebuchet MS" w:hAnsi="Trebuchet MS"/>
                <w:b/>
                <w:color w:val="0F243E"/>
              </w:rPr>
            </w:pPr>
            <w:r w:rsidRPr="00D014FA">
              <w:rPr>
                <w:rFonts w:ascii="Trebuchet MS" w:hAnsi="Trebuchet MS"/>
                <w:b/>
                <w:color w:val="0F243E"/>
              </w:rPr>
              <w:t>Sănătate</w:t>
            </w:r>
          </w:p>
        </w:tc>
      </w:tr>
      <w:tr w:rsidR="00D014FA" w:rsidRPr="00D014FA" w14:paraId="0C79DEEF" w14:textId="77777777" w:rsidTr="00CA1229">
        <w:trPr>
          <w:jc w:val="center"/>
        </w:trPr>
        <w:tc>
          <w:tcPr>
            <w:tcW w:w="3595" w:type="dxa"/>
            <w:gridSpan w:val="2"/>
          </w:tcPr>
          <w:p w14:paraId="57128680" w14:textId="77777777" w:rsidR="004E747A" w:rsidRPr="00D014FA" w:rsidRDefault="004E747A" w:rsidP="00CA1229">
            <w:pPr>
              <w:spacing w:after="0" w:line="240" w:lineRule="auto"/>
              <w:jc w:val="center"/>
              <w:rPr>
                <w:rFonts w:ascii="Trebuchet MS" w:hAnsi="Trebuchet MS"/>
                <w:b/>
                <w:color w:val="0F243E"/>
              </w:rPr>
            </w:pPr>
            <w:r w:rsidRPr="00D014FA">
              <w:rPr>
                <w:rFonts w:ascii="Trebuchet MS" w:hAnsi="Trebuchet MS"/>
                <w:b/>
                <w:color w:val="0F243E"/>
              </w:rPr>
              <w:t>Sectoare economice cu potențial competitiv</w:t>
            </w:r>
          </w:p>
        </w:tc>
        <w:tc>
          <w:tcPr>
            <w:tcW w:w="1170" w:type="dxa"/>
            <w:vMerge/>
          </w:tcPr>
          <w:p w14:paraId="7CBEC0D3" w14:textId="77777777" w:rsidR="004E747A" w:rsidRPr="00D014FA" w:rsidRDefault="004E747A" w:rsidP="00CA1229">
            <w:pPr>
              <w:spacing w:after="0" w:line="240" w:lineRule="auto"/>
              <w:jc w:val="both"/>
              <w:rPr>
                <w:rFonts w:ascii="Trebuchet MS" w:hAnsi="Trebuchet MS"/>
                <w:color w:val="0F243E"/>
              </w:rPr>
            </w:pPr>
          </w:p>
        </w:tc>
        <w:tc>
          <w:tcPr>
            <w:tcW w:w="1350" w:type="dxa"/>
            <w:vMerge/>
          </w:tcPr>
          <w:p w14:paraId="3CF8672C" w14:textId="77777777" w:rsidR="004E747A" w:rsidRPr="00D014FA" w:rsidRDefault="004E747A" w:rsidP="00CA1229">
            <w:pPr>
              <w:spacing w:after="0" w:line="240" w:lineRule="auto"/>
              <w:jc w:val="both"/>
              <w:rPr>
                <w:rFonts w:ascii="Trebuchet MS" w:hAnsi="Trebuchet MS"/>
                <w:color w:val="0F243E"/>
              </w:rPr>
            </w:pPr>
          </w:p>
        </w:tc>
        <w:tc>
          <w:tcPr>
            <w:tcW w:w="1170" w:type="dxa"/>
            <w:vMerge/>
          </w:tcPr>
          <w:p w14:paraId="209ADB07" w14:textId="77777777" w:rsidR="004E747A" w:rsidRPr="00D014FA" w:rsidRDefault="004E747A" w:rsidP="00CA1229">
            <w:pPr>
              <w:spacing w:after="0" w:line="240" w:lineRule="auto"/>
              <w:jc w:val="both"/>
              <w:rPr>
                <w:rFonts w:ascii="Trebuchet MS" w:hAnsi="Trebuchet MS"/>
                <w:color w:val="0F243E"/>
              </w:rPr>
            </w:pPr>
          </w:p>
        </w:tc>
        <w:tc>
          <w:tcPr>
            <w:tcW w:w="1260" w:type="dxa"/>
            <w:vMerge/>
          </w:tcPr>
          <w:p w14:paraId="6FD15F6D" w14:textId="77777777" w:rsidR="004E747A" w:rsidRPr="00D014FA" w:rsidRDefault="004E747A" w:rsidP="00CA1229">
            <w:pPr>
              <w:spacing w:after="0" w:line="240" w:lineRule="auto"/>
              <w:jc w:val="both"/>
              <w:rPr>
                <w:rFonts w:ascii="Trebuchet MS" w:hAnsi="Trebuchet MS"/>
                <w:color w:val="0F243E"/>
              </w:rPr>
            </w:pPr>
          </w:p>
        </w:tc>
        <w:tc>
          <w:tcPr>
            <w:tcW w:w="1083" w:type="dxa"/>
            <w:vMerge/>
          </w:tcPr>
          <w:p w14:paraId="4E46C82A" w14:textId="77777777" w:rsidR="004E747A" w:rsidRPr="00D014FA" w:rsidRDefault="004E747A" w:rsidP="00CA1229">
            <w:pPr>
              <w:spacing w:after="0" w:line="240" w:lineRule="auto"/>
              <w:jc w:val="both"/>
              <w:rPr>
                <w:rFonts w:ascii="Trebuchet MS" w:hAnsi="Trebuchet MS"/>
                <w:color w:val="0F243E"/>
              </w:rPr>
            </w:pPr>
          </w:p>
        </w:tc>
      </w:tr>
      <w:tr w:rsidR="00D014FA" w:rsidRPr="00D014FA" w14:paraId="0A32F555" w14:textId="77777777" w:rsidTr="00CA1229">
        <w:trPr>
          <w:trHeight w:val="377"/>
          <w:jc w:val="center"/>
        </w:trPr>
        <w:tc>
          <w:tcPr>
            <w:tcW w:w="1435" w:type="dxa"/>
            <w:vMerge w:val="restart"/>
          </w:tcPr>
          <w:p w14:paraId="3A6A2AFA"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Rol economic important și cu influență asupra ocupării</w:t>
            </w:r>
          </w:p>
        </w:tc>
        <w:tc>
          <w:tcPr>
            <w:tcW w:w="2160" w:type="dxa"/>
          </w:tcPr>
          <w:p w14:paraId="15FF7C7C" w14:textId="77777777" w:rsidR="004E747A" w:rsidRPr="00D014FA" w:rsidRDefault="004E747A" w:rsidP="00CA1229">
            <w:pPr>
              <w:spacing w:after="0" w:line="240" w:lineRule="auto"/>
              <w:jc w:val="both"/>
              <w:rPr>
                <w:rFonts w:ascii="Trebuchet MS" w:hAnsi="Trebuchet MS"/>
                <w:color w:val="0F243E"/>
              </w:rPr>
            </w:pPr>
            <w:r w:rsidRPr="00D014FA">
              <w:rPr>
                <w:rFonts w:ascii="Trebuchet MS" w:hAnsi="Trebuchet MS"/>
                <w:color w:val="0F243E"/>
              </w:rPr>
              <w:t>Turism și ecoturism</w:t>
            </w:r>
          </w:p>
        </w:tc>
        <w:tc>
          <w:tcPr>
            <w:tcW w:w="1170" w:type="dxa"/>
          </w:tcPr>
          <w:p w14:paraId="0557555A"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350" w:type="dxa"/>
          </w:tcPr>
          <w:p w14:paraId="027208EF" w14:textId="77777777" w:rsidR="004E747A" w:rsidRPr="00D014FA" w:rsidRDefault="004E747A" w:rsidP="00CA1229">
            <w:pPr>
              <w:spacing w:after="0" w:line="240" w:lineRule="auto"/>
              <w:jc w:val="both"/>
              <w:rPr>
                <w:rFonts w:ascii="Trebuchet MS" w:hAnsi="Trebuchet MS"/>
                <w:color w:val="0F243E"/>
              </w:rPr>
            </w:pPr>
          </w:p>
        </w:tc>
        <w:tc>
          <w:tcPr>
            <w:tcW w:w="1170" w:type="dxa"/>
          </w:tcPr>
          <w:p w14:paraId="6BCD64E1"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260" w:type="dxa"/>
          </w:tcPr>
          <w:p w14:paraId="41A40473" w14:textId="77777777" w:rsidR="004E747A" w:rsidRPr="00D014FA" w:rsidRDefault="004E747A" w:rsidP="00CA1229">
            <w:pPr>
              <w:spacing w:after="0" w:line="240" w:lineRule="auto"/>
              <w:jc w:val="center"/>
              <w:rPr>
                <w:rFonts w:ascii="Trebuchet MS" w:hAnsi="Trebuchet MS"/>
                <w:color w:val="0F243E"/>
              </w:rPr>
            </w:pPr>
          </w:p>
        </w:tc>
        <w:tc>
          <w:tcPr>
            <w:tcW w:w="1083" w:type="dxa"/>
          </w:tcPr>
          <w:p w14:paraId="4C4B9228"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r>
      <w:tr w:rsidR="00D014FA" w:rsidRPr="00D014FA" w14:paraId="0EE16519" w14:textId="77777777" w:rsidTr="00CA1229">
        <w:trPr>
          <w:trHeight w:val="350"/>
          <w:jc w:val="center"/>
        </w:trPr>
        <w:tc>
          <w:tcPr>
            <w:tcW w:w="1435" w:type="dxa"/>
            <w:vMerge/>
          </w:tcPr>
          <w:p w14:paraId="5FFA6776" w14:textId="77777777" w:rsidR="004E747A" w:rsidRPr="00D014FA" w:rsidRDefault="004E747A" w:rsidP="00CA1229">
            <w:pPr>
              <w:spacing w:after="0" w:line="240" w:lineRule="auto"/>
              <w:jc w:val="both"/>
              <w:rPr>
                <w:rFonts w:ascii="Trebuchet MS" w:hAnsi="Trebuchet MS"/>
                <w:color w:val="0F243E"/>
              </w:rPr>
            </w:pPr>
          </w:p>
        </w:tc>
        <w:tc>
          <w:tcPr>
            <w:tcW w:w="2160" w:type="dxa"/>
          </w:tcPr>
          <w:p w14:paraId="246012CE" w14:textId="77777777" w:rsidR="004E747A" w:rsidRPr="00D014FA" w:rsidRDefault="004E747A" w:rsidP="00CA1229">
            <w:pPr>
              <w:spacing w:after="0" w:line="240" w:lineRule="auto"/>
              <w:jc w:val="both"/>
              <w:rPr>
                <w:rFonts w:ascii="Trebuchet MS" w:hAnsi="Trebuchet MS"/>
                <w:color w:val="0F243E"/>
              </w:rPr>
            </w:pPr>
            <w:r w:rsidRPr="00D014FA">
              <w:rPr>
                <w:rFonts w:ascii="Trebuchet MS" w:hAnsi="Trebuchet MS"/>
                <w:color w:val="0F243E"/>
              </w:rPr>
              <w:t>Textile și pielărie</w:t>
            </w:r>
          </w:p>
        </w:tc>
        <w:tc>
          <w:tcPr>
            <w:tcW w:w="1170" w:type="dxa"/>
          </w:tcPr>
          <w:p w14:paraId="14BE22C2" w14:textId="77777777" w:rsidR="004E747A" w:rsidRPr="00D014FA" w:rsidRDefault="004E747A" w:rsidP="00CA1229">
            <w:pPr>
              <w:spacing w:after="0" w:line="240" w:lineRule="auto"/>
              <w:jc w:val="both"/>
              <w:rPr>
                <w:rFonts w:ascii="Trebuchet MS" w:hAnsi="Trebuchet MS"/>
                <w:color w:val="0F243E"/>
              </w:rPr>
            </w:pPr>
          </w:p>
        </w:tc>
        <w:tc>
          <w:tcPr>
            <w:tcW w:w="1350" w:type="dxa"/>
          </w:tcPr>
          <w:p w14:paraId="5D482F9C" w14:textId="77777777" w:rsidR="004E747A" w:rsidRPr="00D014FA" w:rsidRDefault="004E747A" w:rsidP="00CA1229">
            <w:pPr>
              <w:spacing w:after="0" w:line="240" w:lineRule="auto"/>
              <w:jc w:val="both"/>
              <w:rPr>
                <w:rFonts w:ascii="Trebuchet MS" w:hAnsi="Trebuchet MS"/>
                <w:color w:val="0F243E"/>
              </w:rPr>
            </w:pPr>
          </w:p>
        </w:tc>
        <w:tc>
          <w:tcPr>
            <w:tcW w:w="1170" w:type="dxa"/>
          </w:tcPr>
          <w:p w14:paraId="35576A49" w14:textId="77777777" w:rsidR="004E747A" w:rsidRPr="00D014FA" w:rsidRDefault="004E747A" w:rsidP="00CA1229">
            <w:pPr>
              <w:spacing w:after="0" w:line="240" w:lineRule="auto"/>
              <w:jc w:val="both"/>
              <w:rPr>
                <w:rFonts w:ascii="Trebuchet MS" w:hAnsi="Trebuchet MS"/>
                <w:color w:val="0F243E"/>
              </w:rPr>
            </w:pPr>
          </w:p>
        </w:tc>
        <w:tc>
          <w:tcPr>
            <w:tcW w:w="1260" w:type="dxa"/>
          </w:tcPr>
          <w:p w14:paraId="75953A99"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083" w:type="dxa"/>
          </w:tcPr>
          <w:p w14:paraId="78F5F5BE" w14:textId="77777777" w:rsidR="004E747A" w:rsidRPr="00D014FA" w:rsidRDefault="004E747A" w:rsidP="00CA1229">
            <w:pPr>
              <w:spacing w:after="0" w:line="240" w:lineRule="auto"/>
              <w:jc w:val="both"/>
              <w:rPr>
                <w:rFonts w:ascii="Trebuchet MS" w:hAnsi="Trebuchet MS"/>
                <w:color w:val="0F243E"/>
              </w:rPr>
            </w:pPr>
          </w:p>
        </w:tc>
      </w:tr>
      <w:tr w:rsidR="00D014FA" w:rsidRPr="00D014FA" w14:paraId="01DE1CD7" w14:textId="77777777" w:rsidTr="00CA1229">
        <w:trPr>
          <w:trHeight w:val="350"/>
          <w:jc w:val="center"/>
        </w:trPr>
        <w:tc>
          <w:tcPr>
            <w:tcW w:w="1435" w:type="dxa"/>
            <w:vMerge/>
          </w:tcPr>
          <w:p w14:paraId="77F03949" w14:textId="77777777" w:rsidR="004E747A" w:rsidRPr="00D014FA" w:rsidRDefault="004E747A" w:rsidP="00CA1229">
            <w:pPr>
              <w:spacing w:after="0" w:line="240" w:lineRule="auto"/>
              <w:jc w:val="both"/>
              <w:rPr>
                <w:rFonts w:ascii="Trebuchet MS" w:hAnsi="Trebuchet MS"/>
                <w:color w:val="0F243E"/>
              </w:rPr>
            </w:pPr>
          </w:p>
        </w:tc>
        <w:tc>
          <w:tcPr>
            <w:tcW w:w="2160" w:type="dxa"/>
          </w:tcPr>
          <w:p w14:paraId="55D2911E" w14:textId="77777777" w:rsidR="004E747A" w:rsidRPr="00D014FA" w:rsidRDefault="004E747A" w:rsidP="00CA1229">
            <w:pPr>
              <w:spacing w:after="0" w:line="240" w:lineRule="auto"/>
              <w:jc w:val="both"/>
              <w:rPr>
                <w:rFonts w:ascii="Trebuchet MS" w:hAnsi="Trebuchet MS"/>
                <w:color w:val="0F243E"/>
              </w:rPr>
            </w:pPr>
            <w:r w:rsidRPr="00D014FA">
              <w:rPr>
                <w:rFonts w:ascii="Trebuchet MS" w:hAnsi="Trebuchet MS"/>
                <w:color w:val="0F243E"/>
              </w:rPr>
              <w:t>Lemn și mobilă</w:t>
            </w:r>
            <w:r w:rsidRPr="00D014FA">
              <w:rPr>
                <w:rFonts w:ascii="Trebuchet MS" w:hAnsi="Trebuchet MS"/>
                <w:color w:val="0F243E"/>
              </w:rPr>
              <w:tab/>
            </w:r>
          </w:p>
        </w:tc>
        <w:tc>
          <w:tcPr>
            <w:tcW w:w="1170" w:type="dxa"/>
          </w:tcPr>
          <w:p w14:paraId="0A15FF72" w14:textId="77777777" w:rsidR="004E747A" w:rsidRPr="00D014FA" w:rsidRDefault="004E747A" w:rsidP="00CA1229">
            <w:pPr>
              <w:spacing w:after="0" w:line="240" w:lineRule="auto"/>
              <w:jc w:val="center"/>
              <w:rPr>
                <w:rFonts w:ascii="Trebuchet MS" w:hAnsi="Trebuchet MS"/>
                <w:color w:val="0F243E"/>
              </w:rPr>
            </w:pPr>
          </w:p>
        </w:tc>
        <w:tc>
          <w:tcPr>
            <w:tcW w:w="1350" w:type="dxa"/>
          </w:tcPr>
          <w:p w14:paraId="08F58033" w14:textId="77777777" w:rsidR="004E747A" w:rsidRPr="00D014FA" w:rsidRDefault="004E747A" w:rsidP="00CA1229">
            <w:pPr>
              <w:spacing w:after="0" w:line="240" w:lineRule="auto"/>
              <w:jc w:val="center"/>
              <w:rPr>
                <w:rFonts w:ascii="Trebuchet MS" w:hAnsi="Trebuchet MS"/>
                <w:color w:val="0F243E"/>
              </w:rPr>
            </w:pPr>
          </w:p>
        </w:tc>
        <w:tc>
          <w:tcPr>
            <w:tcW w:w="1170" w:type="dxa"/>
          </w:tcPr>
          <w:p w14:paraId="4D43D874" w14:textId="77777777" w:rsidR="004E747A" w:rsidRPr="00D014FA" w:rsidRDefault="004E747A" w:rsidP="00CA1229">
            <w:pPr>
              <w:spacing w:after="0" w:line="240" w:lineRule="auto"/>
              <w:jc w:val="center"/>
              <w:rPr>
                <w:rFonts w:ascii="Trebuchet MS" w:hAnsi="Trebuchet MS"/>
                <w:color w:val="0F243E"/>
              </w:rPr>
            </w:pPr>
          </w:p>
        </w:tc>
        <w:tc>
          <w:tcPr>
            <w:tcW w:w="1260" w:type="dxa"/>
          </w:tcPr>
          <w:p w14:paraId="3ED3AF42"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083" w:type="dxa"/>
          </w:tcPr>
          <w:p w14:paraId="59F75E00" w14:textId="77777777" w:rsidR="004E747A" w:rsidRPr="00D014FA" w:rsidRDefault="004E747A" w:rsidP="00CA1229">
            <w:pPr>
              <w:spacing w:after="0" w:line="240" w:lineRule="auto"/>
              <w:jc w:val="center"/>
              <w:rPr>
                <w:rFonts w:ascii="Trebuchet MS" w:hAnsi="Trebuchet MS"/>
                <w:color w:val="0F243E"/>
              </w:rPr>
            </w:pPr>
          </w:p>
        </w:tc>
      </w:tr>
      <w:tr w:rsidR="00D014FA" w:rsidRPr="00D014FA" w14:paraId="1998616B" w14:textId="77777777" w:rsidTr="00CA1229">
        <w:trPr>
          <w:trHeight w:val="350"/>
          <w:jc w:val="center"/>
        </w:trPr>
        <w:tc>
          <w:tcPr>
            <w:tcW w:w="1435" w:type="dxa"/>
            <w:vMerge/>
          </w:tcPr>
          <w:p w14:paraId="41051ABA" w14:textId="77777777" w:rsidR="004E747A" w:rsidRPr="00D014FA" w:rsidRDefault="004E747A" w:rsidP="00CA1229">
            <w:pPr>
              <w:spacing w:after="0" w:line="240" w:lineRule="auto"/>
              <w:jc w:val="both"/>
              <w:rPr>
                <w:rFonts w:ascii="Trebuchet MS" w:hAnsi="Trebuchet MS"/>
                <w:color w:val="0F243E"/>
              </w:rPr>
            </w:pPr>
          </w:p>
        </w:tc>
        <w:tc>
          <w:tcPr>
            <w:tcW w:w="2160" w:type="dxa"/>
          </w:tcPr>
          <w:p w14:paraId="7BDF3B5E" w14:textId="77777777" w:rsidR="004E747A" w:rsidRPr="00D014FA" w:rsidRDefault="004E747A" w:rsidP="00CA1229">
            <w:pPr>
              <w:spacing w:after="0" w:line="240" w:lineRule="auto"/>
              <w:jc w:val="both"/>
              <w:rPr>
                <w:rFonts w:ascii="Trebuchet MS" w:hAnsi="Trebuchet MS"/>
                <w:color w:val="0F243E"/>
              </w:rPr>
            </w:pPr>
            <w:r w:rsidRPr="00D014FA">
              <w:rPr>
                <w:rFonts w:ascii="Trebuchet MS" w:hAnsi="Trebuchet MS"/>
                <w:color w:val="0F243E"/>
              </w:rPr>
              <w:t>Industrii creative</w:t>
            </w:r>
          </w:p>
        </w:tc>
        <w:tc>
          <w:tcPr>
            <w:tcW w:w="1170" w:type="dxa"/>
          </w:tcPr>
          <w:p w14:paraId="3DF58846" w14:textId="77777777" w:rsidR="004E747A" w:rsidRPr="00D014FA" w:rsidRDefault="004E747A" w:rsidP="00CA1229">
            <w:pPr>
              <w:spacing w:after="0" w:line="240" w:lineRule="auto"/>
              <w:jc w:val="center"/>
              <w:rPr>
                <w:rFonts w:ascii="Trebuchet MS" w:hAnsi="Trebuchet MS"/>
                <w:color w:val="0F243E"/>
              </w:rPr>
            </w:pPr>
          </w:p>
        </w:tc>
        <w:tc>
          <w:tcPr>
            <w:tcW w:w="1350" w:type="dxa"/>
          </w:tcPr>
          <w:p w14:paraId="0F79BA7A"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170" w:type="dxa"/>
          </w:tcPr>
          <w:p w14:paraId="4BF39404" w14:textId="77777777" w:rsidR="004E747A" w:rsidRPr="00D014FA" w:rsidRDefault="004E747A" w:rsidP="00CA1229">
            <w:pPr>
              <w:spacing w:after="0" w:line="240" w:lineRule="auto"/>
              <w:jc w:val="center"/>
              <w:rPr>
                <w:rFonts w:ascii="Trebuchet MS" w:hAnsi="Trebuchet MS"/>
                <w:color w:val="0F243E"/>
              </w:rPr>
            </w:pPr>
          </w:p>
        </w:tc>
        <w:tc>
          <w:tcPr>
            <w:tcW w:w="1260" w:type="dxa"/>
          </w:tcPr>
          <w:p w14:paraId="5A82320C"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083" w:type="dxa"/>
          </w:tcPr>
          <w:p w14:paraId="4FC6D2F8"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r>
      <w:tr w:rsidR="00D014FA" w:rsidRPr="00D014FA" w14:paraId="5005D32B" w14:textId="77777777" w:rsidTr="00CA1229">
        <w:trPr>
          <w:jc w:val="center"/>
        </w:trPr>
        <w:tc>
          <w:tcPr>
            <w:tcW w:w="1435" w:type="dxa"/>
            <w:vMerge w:val="restart"/>
          </w:tcPr>
          <w:p w14:paraId="05DDF9E0"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Dinamica competitivă</w:t>
            </w:r>
          </w:p>
        </w:tc>
        <w:tc>
          <w:tcPr>
            <w:tcW w:w="2160" w:type="dxa"/>
          </w:tcPr>
          <w:p w14:paraId="2FC7BC1A"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Industria auto și componente</w:t>
            </w:r>
          </w:p>
        </w:tc>
        <w:tc>
          <w:tcPr>
            <w:tcW w:w="1170" w:type="dxa"/>
          </w:tcPr>
          <w:p w14:paraId="1C87EDFD" w14:textId="77777777" w:rsidR="004E747A" w:rsidRPr="00D014FA" w:rsidRDefault="004E747A" w:rsidP="00CA1229">
            <w:pPr>
              <w:spacing w:after="0" w:line="240" w:lineRule="auto"/>
              <w:jc w:val="center"/>
              <w:rPr>
                <w:rFonts w:ascii="Trebuchet MS" w:hAnsi="Trebuchet MS"/>
                <w:color w:val="0F243E"/>
              </w:rPr>
            </w:pPr>
          </w:p>
        </w:tc>
        <w:tc>
          <w:tcPr>
            <w:tcW w:w="1350" w:type="dxa"/>
          </w:tcPr>
          <w:p w14:paraId="25C1D3C2"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170" w:type="dxa"/>
          </w:tcPr>
          <w:p w14:paraId="17E592F2" w14:textId="77777777" w:rsidR="004E747A" w:rsidRPr="00D014FA" w:rsidRDefault="004E747A" w:rsidP="00CA1229">
            <w:pPr>
              <w:spacing w:after="0" w:line="240" w:lineRule="auto"/>
              <w:jc w:val="center"/>
              <w:rPr>
                <w:rFonts w:ascii="Trebuchet MS" w:hAnsi="Trebuchet MS"/>
                <w:color w:val="0F243E"/>
              </w:rPr>
            </w:pPr>
          </w:p>
        </w:tc>
        <w:tc>
          <w:tcPr>
            <w:tcW w:w="1260" w:type="dxa"/>
          </w:tcPr>
          <w:p w14:paraId="5D42FCBE"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083" w:type="dxa"/>
          </w:tcPr>
          <w:p w14:paraId="6DE6F304" w14:textId="77777777" w:rsidR="004E747A" w:rsidRPr="00D014FA" w:rsidRDefault="004E747A" w:rsidP="00CA1229">
            <w:pPr>
              <w:spacing w:after="0" w:line="240" w:lineRule="auto"/>
              <w:jc w:val="center"/>
              <w:rPr>
                <w:rFonts w:ascii="Trebuchet MS" w:hAnsi="Trebuchet MS"/>
                <w:color w:val="0F243E"/>
              </w:rPr>
            </w:pPr>
          </w:p>
        </w:tc>
      </w:tr>
      <w:tr w:rsidR="00D014FA" w:rsidRPr="00D014FA" w14:paraId="5370E765" w14:textId="77777777" w:rsidTr="00CA1229">
        <w:trPr>
          <w:jc w:val="center"/>
        </w:trPr>
        <w:tc>
          <w:tcPr>
            <w:tcW w:w="1435" w:type="dxa"/>
            <w:vMerge/>
          </w:tcPr>
          <w:p w14:paraId="0A82F60F" w14:textId="77777777" w:rsidR="004E747A" w:rsidRPr="00D014FA" w:rsidRDefault="004E747A" w:rsidP="00CA1229">
            <w:pPr>
              <w:spacing w:after="0" w:line="240" w:lineRule="auto"/>
              <w:jc w:val="center"/>
              <w:rPr>
                <w:rFonts w:ascii="Trebuchet MS" w:hAnsi="Trebuchet MS"/>
                <w:color w:val="0F243E"/>
              </w:rPr>
            </w:pPr>
          </w:p>
        </w:tc>
        <w:tc>
          <w:tcPr>
            <w:tcW w:w="2160" w:type="dxa"/>
          </w:tcPr>
          <w:p w14:paraId="5D266454"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Tehnologia informației și comunicațiilor</w:t>
            </w:r>
          </w:p>
        </w:tc>
        <w:tc>
          <w:tcPr>
            <w:tcW w:w="1170" w:type="dxa"/>
          </w:tcPr>
          <w:p w14:paraId="24E3E447" w14:textId="77777777" w:rsidR="004E747A" w:rsidRPr="00D014FA" w:rsidRDefault="004E747A" w:rsidP="00CA1229">
            <w:pPr>
              <w:spacing w:after="0" w:line="240" w:lineRule="auto"/>
              <w:jc w:val="center"/>
              <w:rPr>
                <w:rFonts w:ascii="Trebuchet MS" w:hAnsi="Trebuchet MS"/>
                <w:color w:val="0F243E"/>
              </w:rPr>
            </w:pPr>
          </w:p>
        </w:tc>
        <w:tc>
          <w:tcPr>
            <w:tcW w:w="1350" w:type="dxa"/>
          </w:tcPr>
          <w:p w14:paraId="55B931A3"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170" w:type="dxa"/>
          </w:tcPr>
          <w:p w14:paraId="3CB21CBF" w14:textId="77777777" w:rsidR="004E747A" w:rsidRPr="00D014FA" w:rsidRDefault="004E747A" w:rsidP="00CA1229">
            <w:pPr>
              <w:spacing w:after="0" w:line="240" w:lineRule="auto"/>
              <w:jc w:val="center"/>
              <w:rPr>
                <w:rFonts w:ascii="Trebuchet MS" w:hAnsi="Trebuchet MS"/>
                <w:color w:val="0F243E"/>
              </w:rPr>
            </w:pPr>
          </w:p>
        </w:tc>
        <w:tc>
          <w:tcPr>
            <w:tcW w:w="1260" w:type="dxa"/>
          </w:tcPr>
          <w:p w14:paraId="18059FC2" w14:textId="77777777" w:rsidR="004E747A" w:rsidRPr="00D014FA" w:rsidRDefault="004E747A" w:rsidP="00CA1229">
            <w:pPr>
              <w:spacing w:after="0" w:line="240" w:lineRule="auto"/>
              <w:jc w:val="center"/>
              <w:rPr>
                <w:rFonts w:ascii="Trebuchet MS" w:hAnsi="Trebuchet MS"/>
                <w:color w:val="0F243E"/>
              </w:rPr>
            </w:pPr>
          </w:p>
        </w:tc>
        <w:tc>
          <w:tcPr>
            <w:tcW w:w="1083" w:type="dxa"/>
          </w:tcPr>
          <w:p w14:paraId="2ACE9D2F" w14:textId="77777777" w:rsidR="004E747A" w:rsidRPr="00D014FA" w:rsidRDefault="004E747A" w:rsidP="00CA1229">
            <w:pPr>
              <w:spacing w:after="0" w:line="240" w:lineRule="auto"/>
              <w:jc w:val="center"/>
              <w:rPr>
                <w:rFonts w:ascii="Trebuchet MS" w:hAnsi="Trebuchet MS"/>
                <w:color w:val="0F243E"/>
              </w:rPr>
            </w:pPr>
          </w:p>
        </w:tc>
      </w:tr>
      <w:tr w:rsidR="00D014FA" w:rsidRPr="00D014FA" w14:paraId="7595BC2D" w14:textId="77777777" w:rsidTr="00CA1229">
        <w:trPr>
          <w:jc w:val="center"/>
        </w:trPr>
        <w:tc>
          <w:tcPr>
            <w:tcW w:w="1435" w:type="dxa"/>
            <w:vMerge/>
          </w:tcPr>
          <w:p w14:paraId="2D69E6EF" w14:textId="77777777" w:rsidR="004E747A" w:rsidRPr="00D014FA" w:rsidRDefault="004E747A" w:rsidP="00CA1229">
            <w:pPr>
              <w:spacing w:after="0" w:line="240" w:lineRule="auto"/>
              <w:jc w:val="center"/>
              <w:rPr>
                <w:rFonts w:ascii="Trebuchet MS" w:hAnsi="Trebuchet MS"/>
                <w:color w:val="0F243E"/>
              </w:rPr>
            </w:pPr>
          </w:p>
        </w:tc>
        <w:tc>
          <w:tcPr>
            <w:tcW w:w="2160" w:type="dxa"/>
          </w:tcPr>
          <w:p w14:paraId="52CD1F1D"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Procesarea alimentelor și a băuturilor</w:t>
            </w:r>
          </w:p>
        </w:tc>
        <w:tc>
          <w:tcPr>
            <w:tcW w:w="1170" w:type="dxa"/>
          </w:tcPr>
          <w:p w14:paraId="222F6F88"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350" w:type="dxa"/>
          </w:tcPr>
          <w:p w14:paraId="10D67FA3" w14:textId="77777777" w:rsidR="004E747A" w:rsidRPr="00D014FA" w:rsidRDefault="004E747A" w:rsidP="00CA1229">
            <w:pPr>
              <w:spacing w:after="0" w:line="240" w:lineRule="auto"/>
              <w:jc w:val="center"/>
              <w:rPr>
                <w:rFonts w:ascii="Trebuchet MS" w:hAnsi="Trebuchet MS"/>
                <w:color w:val="0F243E"/>
              </w:rPr>
            </w:pPr>
          </w:p>
        </w:tc>
        <w:tc>
          <w:tcPr>
            <w:tcW w:w="1170" w:type="dxa"/>
          </w:tcPr>
          <w:p w14:paraId="0FEB51C8" w14:textId="77777777" w:rsidR="004E747A" w:rsidRPr="00D014FA" w:rsidRDefault="004E747A" w:rsidP="00CA1229">
            <w:pPr>
              <w:spacing w:after="0" w:line="240" w:lineRule="auto"/>
              <w:jc w:val="center"/>
              <w:rPr>
                <w:rFonts w:ascii="Trebuchet MS" w:hAnsi="Trebuchet MS"/>
                <w:color w:val="0F243E"/>
              </w:rPr>
            </w:pPr>
          </w:p>
        </w:tc>
        <w:tc>
          <w:tcPr>
            <w:tcW w:w="1260" w:type="dxa"/>
          </w:tcPr>
          <w:p w14:paraId="51AD16A9"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083" w:type="dxa"/>
          </w:tcPr>
          <w:p w14:paraId="784B234A"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r>
      <w:tr w:rsidR="00D014FA" w:rsidRPr="00D014FA" w14:paraId="6569F209" w14:textId="77777777" w:rsidTr="00CA1229">
        <w:trPr>
          <w:jc w:val="center"/>
        </w:trPr>
        <w:tc>
          <w:tcPr>
            <w:tcW w:w="1435" w:type="dxa"/>
            <w:vMerge w:val="restart"/>
          </w:tcPr>
          <w:p w14:paraId="0C60F294" w14:textId="6BF7A4A4" w:rsidR="004E747A" w:rsidRPr="00D014FA" w:rsidRDefault="002F7E92" w:rsidP="00CA1229">
            <w:pPr>
              <w:spacing w:after="0" w:line="240" w:lineRule="auto"/>
              <w:jc w:val="center"/>
              <w:rPr>
                <w:rFonts w:ascii="Trebuchet MS" w:hAnsi="Trebuchet MS"/>
                <w:color w:val="0F243E"/>
              </w:rPr>
            </w:pPr>
            <w:r>
              <w:rPr>
                <w:rFonts w:ascii="Trebuchet MS" w:hAnsi="Trebuchet MS"/>
                <w:color w:val="0F243E"/>
              </w:rPr>
              <w:t>Inovare, dezvoltare tehnologică și valoare adăugată</w:t>
            </w:r>
          </w:p>
        </w:tc>
        <w:tc>
          <w:tcPr>
            <w:tcW w:w="2160" w:type="dxa"/>
          </w:tcPr>
          <w:p w14:paraId="7E46BE5A"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Sănătate și produse farmaceutice</w:t>
            </w:r>
          </w:p>
        </w:tc>
        <w:tc>
          <w:tcPr>
            <w:tcW w:w="1170" w:type="dxa"/>
          </w:tcPr>
          <w:p w14:paraId="7B017170"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350" w:type="dxa"/>
          </w:tcPr>
          <w:p w14:paraId="0169C183" w14:textId="77777777" w:rsidR="004E747A" w:rsidRPr="00D014FA" w:rsidRDefault="004E747A" w:rsidP="00CA1229">
            <w:pPr>
              <w:spacing w:after="0" w:line="240" w:lineRule="auto"/>
              <w:jc w:val="center"/>
              <w:rPr>
                <w:rFonts w:ascii="Trebuchet MS" w:hAnsi="Trebuchet MS"/>
                <w:color w:val="0F243E"/>
              </w:rPr>
            </w:pPr>
          </w:p>
        </w:tc>
        <w:tc>
          <w:tcPr>
            <w:tcW w:w="1170" w:type="dxa"/>
          </w:tcPr>
          <w:p w14:paraId="513180C0" w14:textId="77777777" w:rsidR="004E747A" w:rsidRPr="00D014FA" w:rsidRDefault="004E747A" w:rsidP="00CA1229">
            <w:pPr>
              <w:spacing w:after="0" w:line="240" w:lineRule="auto"/>
              <w:jc w:val="center"/>
              <w:rPr>
                <w:rFonts w:ascii="Trebuchet MS" w:hAnsi="Trebuchet MS"/>
                <w:color w:val="0F243E"/>
              </w:rPr>
            </w:pPr>
          </w:p>
        </w:tc>
        <w:tc>
          <w:tcPr>
            <w:tcW w:w="1260" w:type="dxa"/>
          </w:tcPr>
          <w:p w14:paraId="73252E80"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083" w:type="dxa"/>
          </w:tcPr>
          <w:p w14:paraId="7475C741"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r>
      <w:tr w:rsidR="00D014FA" w:rsidRPr="00D014FA" w14:paraId="7033499E" w14:textId="77777777" w:rsidTr="00CA1229">
        <w:trPr>
          <w:jc w:val="center"/>
        </w:trPr>
        <w:tc>
          <w:tcPr>
            <w:tcW w:w="1435" w:type="dxa"/>
            <w:vMerge/>
          </w:tcPr>
          <w:p w14:paraId="2C7732FD" w14:textId="77777777" w:rsidR="004E747A" w:rsidRPr="00D014FA" w:rsidRDefault="004E747A" w:rsidP="00CA1229">
            <w:pPr>
              <w:spacing w:after="0" w:line="240" w:lineRule="auto"/>
              <w:jc w:val="center"/>
              <w:rPr>
                <w:rFonts w:ascii="Trebuchet MS" w:hAnsi="Trebuchet MS"/>
                <w:color w:val="0F243E"/>
              </w:rPr>
            </w:pPr>
          </w:p>
        </w:tc>
        <w:tc>
          <w:tcPr>
            <w:tcW w:w="2160" w:type="dxa"/>
          </w:tcPr>
          <w:p w14:paraId="73EBE714"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Energie și management de mediu</w:t>
            </w:r>
          </w:p>
        </w:tc>
        <w:tc>
          <w:tcPr>
            <w:tcW w:w="1170" w:type="dxa"/>
          </w:tcPr>
          <w:p w14:paraId="3C0CDBEF"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350" w:type="dxa"/>
          </w:tcPr>
          <w:p w14:paraId="545E286E"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170" w:type="dxa"/>
          </w:tcPr>
          <w:p w14:paraId="3B41DE2D"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260" w:type="dxa"/>
          </w:tcPr>
          <w:p w14:paraId="68F5327F" w14:textId="77777777" w:rsidR="004E747A" w:rsidRPr="00D014FA" w:rsidRDefault="004E747A" w:rsidP="00CA1229">
            <w:pPr>
              <w:spacing w:after="0" w:line="240" w:lineRule="auto"/>
              <w:jc w:val="center"/>
              <w:rPr>
                <w:rFonts w:ascii="Trebuchet MS" w:hAnsi="Trebuchet MS"/>
                <w:color w:val="0F243E"/>
              </w:rPr>
            </w:pPr>
          </w:p>
        </w:tc>
        <w:tc>
          <w:tcPr>
            <w:tcW w:w="1083" w:type="dxa"/>
          </w:tcPr>
          <w:p w14:paraId="219F1D49" w14:textId="77777777" w:rsidR="004E747A" w:rsidRPr="00D014FA" w:rsidRDefault="004E747A" w:rsidP="00CA1229">
            <w:pPr>
              <w:spacing w:after="0" w:line="240" w:lineRule="auto"/>
              <w:jc w:val="center"/>
              <w:rPr>
                <w:rFonts w:ascii="Trebuchet MS" w:hAnsi="Trebuchet MS"/>
                <w:color w:val="0F243E"/>
              </w:rPr>
            </w:pPr>
          </w:p>
        </w:tc>
      </w:tr>
      <w:tr w:rsidR="00D014FA" w:rsidRPr="00D014FA" w14:paraId="5B7602F4" w14:textId="77777777" w:rsidTr="00CA1229">
        <w:trPr>
          <w:jc w:val="center"/>
        </w:trPr>
        <w:tc>
          <w:tcPr>
            <w:tcW w:w="1435" w:type="dxa"/>
            <w:vMerge/>
          </w:tcPr>
          <w:p w14:paraId="7A9C12E7" w14:textId="77777777" w:rsidR="004E747A" w:rsidRPr="00D014FA" w:rsidRDefault="004E747A" w:rsidP="00CA1229">
            <w:pPr>
              <w:spacing w:after="0" w:line="240" w:lineRule="auto"/>
              <w:jc w:val="center"/>
              <w:rPr>
                <w:rFonts w:ascii="Trebuchet MS" w:hAnsi="Trebuchet MS"/>
                <w:color w:val="0F243E"/>
              </w:rPr>
            </w:pPr>
          </w:p>
        </w:tc>
        <w:tc>
          <w:tcPr>
            <w:tcW w:w="2160" w:type="dxa"/>
          </w:tcPr>
          <w:p w14:paraId="508E2652"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 xml:space="preserve">Bioeconomie (agricultură, silvicultură, pescuit și acvacultură), </w:t>
            </w:r>
            <w:proofErr w:type="spellStart"/>
            <w:r w:rsidRPr="00D014FA">
              <w:rPr>
                <w:rFonts w:ascii="Trebuchet MS" w:hAnsi="Trebuchet MS"/>
                <w:color w:val="0F243E"/>
              </w:rPr>
              <w:t>biofarmaceutică</w:t>
            </w:r>
            <w:proofErr w:type="spellEnd"/>
            <w:r w:rsidRPr="00D014FA">
              <w:rPr>
                <w:rFonts w:ascii="Trebuchet MS" w:hAnsi="Trebuchet MS"/>
                <w:color w:val="0F243E"/>
              </w:rPr>
              <w:t xml:space="preserve"> și biotehnologii</w:t>
            </w:r>
          </w:p>
        </w:tc>
        <w:tc>
          <w:tcPr>
            <w:tcW w:w="1170" w:type="dxa"/>
          </w:tcPr>
          <w:p w14:paraId="7861021C"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350" w:type="dxa"/>
          </w:tcPr>
          <w:p w14:paraId="3C9AE2B5" w14:textId="77777777" w:rsidR="004E747A" w:rsidRPr="00D014FA" w:rsidRDefault="004E747A" w:rsidP="00CA1229">
            <w:pPr>
              <w:spacing w:after="0" w:line="240" w:lineRule="auto"/>
              <w:jc w:val="center"/>
              <w:rPr>
                <w:rFonts w:ascii="Trebuchet MS" w:hAnsi="Trebuchet MS"/>
                <w:color w:val="0F243E"/>
              </w:rPr>
            </w:pPr>
          </w:p>
        </w:tc>
        <w:tc>
          <w:tcPr>
            <w:tcW w:w="1170" w:type="dxa"/>
          </w:tcPr>
          <w:p w14:paraId="1CF82162"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260" w:type="dxa"/>
          </w:tcPr>
          <w:p w14:paraId="76256817"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c>
          <w:tcPr>
            <w:tcW w:w="1083" w:type="dxa"/>
          </w:tcPr>
          <w:p w14:paraId="1417431A" w14:textId="77777777" w:rsidR="004E747A" w:rsidRPr="00D014FA" w:rsidRDefault="004E747A" w:rsidP="00CA1229">
            <w:pPr>
              <w:spacing w:after="0" w:line="240" w:lineRule="auto"/>
              <w:jc w:val="center"/>
              <w:rPr>
                <w:rFonts w:ascii="Trebuchet MS" w:hAnsi="Trebuchet MS"/>
                <w:color w:val="0F243E"/>
              </w:rPr>
            </w:pPr>
            <w:r w:rsidRPr="00D014FA">
              <w:rPr>
                <w:rFonts w:ascii="Trebuchet MS" w:hAnsi="Trebuchet MS"/>
                <w:color w:val="0F243E"/>
              </w:rPr>
              <w:t>√</w:t>
            </w:r>
          </w:p>
        </w:tc>
      </w:tr>
    </w:tbl>
    <w:p w14:paraId="595C218E" w14:textId="77777777" w:rsidR="004E747A" w:rsidRPr="00D014FA" w:rsidRDefault="004E747A" w:rsidP="004B46D0">
      <w:pPr>
        <w:spacing w:after="0" w:line="240" w:lineRule="auto"/>
        <w:jc w:val="both"/>
        <w:rPr>
          <w:rFonts w:ascii="Trebuchet MS" w:hAnsi="Trebuchet MS"/>
          <w:color w:val="0F243E"/>
        </w:rPr>
      </w:pPr>
    </w:p>
    <w:p w14:paraId="3E803966" w14:textId="77777777" w:rsidR="004E747A" w:rsidRPr="00D014FA" w:rsidRDefault="004E747A">
      <w:pPr>
        <w:spacing w:after="0" w:line="240" w:lineRule="auto"/>
        <w:jc w:val="both"/>
        <w:rPr>
          <w:rFonts w:ascii="Trebuchet MS" w:hAnsi="Trebuchet MS"/>
          <w:color w:val="0F243E"/>
        </w:rPr>
      </w:pPr>
      <w:r w:rsidRPr="00D014FA">
        <w:rPr>
          <w:rFonts w:ascii="Trebuchet MS" w:hAnsi="Trebuchet MS"/>
          <w:color w:val="0F243E"/>
        </w:rPr>
        <w:t>În acest context, alocările de fonduri pentru perioada 2014-2020, ar trebui să se axeze pe stimularea angajatorilor în direcția dezvoltării competențelor angajaților lor, în vederea sporirii capacității de inserție profesională și a adaptabilității acestora la dinamica sectoarelor economice cu potențial competitiv identificate conform SNC si in corelare cu domeniile de specializare inteligentă conform SNCDI (</w:t>
      </w:r>
      <w:r w:rsidRPr="00D014FA">
        <w:rPr>
          <w:rFonts w:ascii="Trebuchet MS" w:hAnsi="Trebuchet MS"/>
          <w:i/>
          <w:color w:val="0F243E"/>
        </w:rPr>
        <w:t>a se vedea tabelul de mai sus</w:t>
      </w:r>
      <w:r w:rsidRPr="00D014FA">
        <w:rPr>
          <w:rFonts w:ascii="Trebuchet MS" w:hAnsi="Trebuchet MS"/>
          <w:color w:val="0F243E"/>
        </w:rPr>
        <w:t xml:space="preserve">). </w:t>
      </w:r>
    </w:p>
    <w:p w14:paraId="5826DEB6" w14:textId="77777777" w:rsidR="004E747A" w:rsidRPr="00D014FA" w:rsidRDefault="004E747A">
      <w:pPr>
        <w:spacing w:after="0" w:line="240" w:lineRule="auto"/>
        <w:jc w:val="both"/>
        <w:rPr>
          <w:rFonts w:ascii="Trebuchet MS" w:hAnsi="Trebuchet MS"/>
          <w:color w:val="0F243E"/>
        </w:rPr>
      </w:pPr>
      <w:r w:rsidRPr="00D014FA">
        <w:rPr>
          <w:rFonts w:ascii="Trebuchet MS" w:hAnsi="Trebuchet MS"/>
          <w:color w:val="0F243E"/>
        </w:rPr>
        <w:t>Dezvoltarea competențelor ar trebui să răspundă nevoilor de creștere ale sectoarelor potențial competitive, pentru a spori valoarea adăugată sau a susține activitatea pe termen mediu printr-o îmbunătățire a competitivității prin inovare și dezvoltarea pieței.</w:t>
      </w:r>
    </w:p>
    <w:p w14:paraId="663AD218" w14:textId="77777777" w:rsidR="004E747A" w:rsidRPr="00D014FA" w:rsidRDefault="004E747A" w:rsidP="001646D8">
      <w:pPr>
        <w:spacing w:after="0" w:line="240" w:lineRule="auto"/>
        <w:jc w:val="both"/>
        <w:rPr>
          <w:rFonts w:ascii="Trebuchet MS" w:hAnsi="Trebuchet MS"/>
          <w:color w:val="0F243E"/>
        </w:rPr>
      </w:pPr>
    </w:p>
    <w:p w14:paraId="799AC4B9" w14:textId="77777777" w:rsidR="004E747A" w:rsidRPr="00D014FA" w:rsidRDefault="004E747A" w:rsidP="001646D8">
      <w:pPr>
        <w:spacing w:after="0" w:line="240" w:lineRule="auto"/>
        <w:jc w:val="both"/>
        <w:rPr>
          <w:rFonts w:ascii="Trebuchet MS" w:hAnsi="Trebuchet MS"/>
          <w:color w:val="0F243E"/>
        </w:rPr>
      </w:pPr>
    </w:p>
    <w:p w14:paraId="4179DD86" w14:textId="77777777" w:rsidR="004E747A" w:rsidRPr="00D014FA" w:rsidRDefault="004E747A" w:rsidP="001646D8">
      <w:pPr>
        <w:spacing w:after="0" w:line="240" w:lineRule="auto"/>
        <w:jc w:val="both"/>
        <w:rPr>
          <w:rFonts w:ascii="Trebuchet MS" w:hAnsi="Trebuchet MS"/>
          <w:color w:val="0F243E"/>
        </w:rPr>
      </w:pPr>
    </w:p>
    <w:p w14:paraId="7B34424E" w14:textId="77777777" w:rsidR="004E747A" w:rsidRPr="00D014FA" w:rsidRDefault="004E747A" w:rsidP="001646D8">
      <w:pPr>
        <w:spacing w:after="0" w:line="240" w:lineRule="auto"/>
        <w:jc w:val="both"/>
        <w:rPr>
          <w:rFonts w:ascii="Trebuchet MS" w:hAnsi="Trebuchet MS"/>
          <w:color w:val="0F243E"/>
        </w:rPr>
      </w:pPr>
    </w:p>
    <w:p w14:paraId="1EE0A85E" w14:textId="77777777" w:rsidR="004E747A" w:rsidRPr="00D014FA" w:rsidRDefault="004E747A" w:rsidP="001646D8">
      <w:pPr>
        <w:spacing w:after="0" w:line="240" w:lineRule="auto"/>
        <w:jc w:val="both"/>
        <w:rPr>
          <w:rFonts w:ascii="Trebuchet MS" w:hAnsi="Trebuchet MS"/>
          <w:color w:val="0F243E"/>
        </w:rPr>
      </w:pPr>
    </w:p>
    <w:p w14:paraId="2BA7E5B5" w14:textId="77777777" w:rsidR="004E747A" w:rsidRPr="00D014FA" w:rsidRDefault="004E747A" w:rsidP="001646D8">
      <w:pPr>
        <w:spacing w:after="0" w:line="240" w:lineRule="auto"/>
        <w:jc w:val="both"/>
        <w:rPr>
          <w:rFonts w:ascii="Trebuchet MS" w:hAnsi="Trebuchet MS"/>
          <w:color w:val="0F243E"/>
        </w:rPr>
      </w:pPr>
    </w:p>
    <w:p w14:paraId="63241623" w14:textId="77777777" w:rsidR="004E747A" w:rsidRPr="00D014FA" w:rsidRDefault="004E747A" w:rsidP="001646D8">
      <w:pPr>
        <w:pStyle w:val="Corptext"/>
        <w:spacing w:after="0" w:line="240" w:lineRule="auto"/>
        <w:rPr>
          <w:rFonts w:ascii="Trebuchet MS" w:hAnsi="Trebuchet MS"/>
          <w:color w:val="0F243E"/>
          <w:sz w:val="22"/>
          <w:szCs w:val="22"/>
          <w:lang w:eastAsia="ar-SA"/>
        </w:rPr>
      </w:pPr>
    </w:p>
    <w:p w14:paraId="7A721E31" w14:textId="77777777" w:rsidR="004E747A" w:rsidRPr="00D014FA" w:rsidRDefault="004E747A" w:rsidP="001646D8">
      <w:pPr>
        <w:pStyle w:val="Titlu2"/>
        <w:numPr>
          <w:ilvl w:val="0"/>
          <w:numId w:val="0"/>
        </w:numPr>
        <w:spacing w:before="0" w:line="240" w:lineRule="auto"/>
        <w:rPr>
          <w:rFonts w:ascii="Trebuchet MS" w:hAnsi="Trebuchet MS"/>
          <w:b/>
          <w:color w:val="0F243E"/>
          <w:sz w:val="22"/>
          <w:szCs w:val="22"/>
        </w:rPr>
      </w:pPr>
      <w:bookmarkStart w:id="6" w:name="_Toc500162195"/>
      <w:bookmarkEnd w:id="1"/>
      <w:bookmarkEnd w:id="2"/>
      <w:r w:rsidRPr="00D014FA">
        <w:rPr>
          <w:rFonts w:ascii="Trebuchet MS" w:hAnsi="Trebuchet MS"/>
          <w:b/>
          <w:color w:val="0F243E"/>
          <w:sz w:val="22"/>
          <w:szCs w:val="22"/>
        </w:rPr>
        <w:lastRenderedPageBreak/>
        <w:t>A3. Abordarea POCU cu privire la adaptarea lucrătorilor, întreprinderilor și antreprenorilor la schimbare</w:t>
      </w:r>
      <w:bookmarkEnd w:id="6"/>
    </w:p>
    <w:p w14:paraId="06FD4A12" w14:textId="77777777" w:rsidR="004E747A" w:rsidRPr="00D014FA" w:rsidRDefault="004E747A" w:rsidP="001646D8">
      <w:pPr>
        <w:pStyle w:val="Corptext"/>
        <w:spacing w:after="0" w:line="240" w:lineRule="auto"/>
        <w:rPr>
          <w:rFonts w:ascii="Trebuchet MS" w:hAnsi="Trebuchet MS"/>
          <w:color w:val="0F243E"/>
          <w:sz w:val="22"/>
          <w:szCs w:val="22"/>
        </w:rPr>
      </w:pPr>
    </w:p>
    <w:p w14:paraId="3E0F4937" w14:textId="77777777" w:rsidR="004E747A" w:rsidRPr="00D014FA" w:rsidRDefault="004E747A">
      <w:pPr>
        <w:widowControl w:val="0"/>
        <w:autoSpaceDE w:val="0"/>
        <w:autoSpaceDN w:val="0"/>
        <w:adjustRightInd w:val="0"/>
        <w:spacing w:after="0" w:line="240" w:lineRule="auto"/>
        <w:jc w:val="both"/>
        <w:rPr>
          <w:rFonts w:ascii="Trebuchet MS" w:hAnsi="Trebuchet MS"/>
          <w:color w:val="0F243E"/>
        </w:rPr>
      </w:pPr>
      <w:r w:rsidRPr="00D014FA">
        <w:rPr>
          <w:rFonts w:ascii="Trebuchet MS" w:hAnsi="Trebuchet MS"/>
          <w:color w:val="0F243E"/>
        </w:rPr>
        <w:t xml:space="preserve">În conformitate cu obiectivele stabilite în Acordul de Parteneriat 2014-2020, Strategia </w:t>
      </w:r>
      <w:r w:rsidRPr="00D014FA">
        <w:rPr>
          <w:rFonts w:ascii="Trebuchet MS" w:hAnsi="Trebuchet MS" w:cs="êÕ∆Pˇ"/>
          <w:color w:val="0F243E"/>
        </w:rPr>
        <w:t xml:space="preserve">Națională </w:t>
      </w:r>
      <w:r w:rsidRPr="00D014FA">
        <w:rPr>
          <w:rFonts w:ascii="Trebuchet MS" w:hAnsi="Trebuchet MS"/>
          <w:color w:val="0F243E"/>
        </w:rPr>
        <w:t xml:space="preserve">pentru Competitivitate, Strategia </w:t>
      </w:r>
      <w:r w:rsidRPr="00D014FA">
        <w:rPr>
          <w:rFonts w:ascii="Trebuchet MS" w:hAnsi="Trebuchet MS" w:cs="êÕ∆Pˇ"/>
          <w:color w:val="0F243E"/>
        </w:rPr>
        <w:t xml:space="preserve">Națională </w:t>
      </w:r>
      <w:r w:rsidRPr="00D014FA">
        <w:rPr>
          <w:rFonts w:ascii="Trebuchet MS" w:hAnsi="Trebuchet MS"/>
          <w:color w:val="0F243E"/>
        </w:rPr>
        <w:t xml:space="preserve">pentru Cercetare, Dezvoltare </w:t>
      </w:r>
      <w:r w:rsidRPr="00D014FA">
        <w:rPr>
          <w:rFonts w:ascii="Trebuchet MS" w:hAnsi="Trebuchet MS" w:cs="êÕ∆Pˇ"/>
          <w:color w:val="0F243E"/>
        </w:rPr>
        <w:t xml:space="preserve">și </w:t>
      </w:r>
      <w:r w:rsidRPr="00D014FA">
        <w:rPr>
          <w:rFonts w:ascii="Trebuchet MS" w:hAnsi="Trebuchet MS"/>
          <w:color w:val="0F243E"/>
        </w:rPr>
        <w:t xml:space="preserve">Inovare 2014-2020, Strategia </w:t>
      </w:r>
      <w:r w:rsidRPr="00D014FA">
        <w:rPr>
          <w:rFonts w:ascii="Trebuchet MS" w:hAnsi="Trebuchet MS" w:cs="êÕ∆Pˇ"/>
          <w:color w:val="0F243E"/>
        </w:rPr>
        <w:t xml:space="preserve">Națională </w:t>
      </w:r>
      <w:r w:rsidRPr="00D014FA">
        <w:rPr>
          <w:rFonts w:ascii="Trebuchet MS" w:hAnsi="Trebuchet MS"/>
          <w:color w:val="0F243E"/>
        </w:rPr>
        <w:t xml:space="preserve">pentru Ocuparea </w:t>
      </w:r>
      <w:r w:rsidRPr="00D014FA">
        <w:rPr>
          <w:rFonts w:ascii="Trebuchet MS" w:hAnsi="Trebuchet MS" w:cs="êÕ∆Pˇ"/>
          <w:color w:val="0F243E"/>
        </w:rPr>
        <w:t xml:space="preserve">Forței </w:t>
      </w:r>
      <w:r w:rsidRPr="00D014FA">
        <w:rPr>
          <w:rFonts w:ascii="Trebuchet MS" w:hAnsi="Trebuchet MS"/>
          <w:color w:val="0F243E"/>
        </w:rPr>
        <w:t xml:space="preserve">de </w:t>
      </w:r>
      <w:r w:rsidRPr="00D014FA">
        <w:rPr>
          <w:rFonts w:ascii="Trebuchet MS" w:hAnsi="Trebuchet MS" w:cs="êÕ∆Pˇ"/>
          <w:color w:val="0F243E"/>
        </w:rPr>
        <w:t xml:space="preserve">Muncă </w:t>
      </w:r>
      <w:r w:rsidRPr="00D014FA">
        <w:rPr>
          <w:rFonts w:ascii="Trebuchet MS" w:hAnsi="Trebuchet MS"/>
          <w:color w:val="0F243E"/>
        </w:rPr>
        <w:t xml:space="preserve">2014-2020, Strategia </w:t>
      </w:r>
      <w:r w:rsidRPr="00D014FA">
        <w:rPr>
          <w:rFonts w:ascii="Trebuchet MS" w:hAnsi="Trebuchet MS" w:cs="êÕ∆Pˇ"/>
          <w:color w:val="0F243E"/>
        </w:rPr>
        <w:t xml:space="preserve">Națională </w:t>
      </w:r>
      <w:r w:rsidRPr="00D014FA">
        <w:rPr>
          <w:rFonts w:ascii="Trebuchet MS" w:hAnsi="Trebuchet MS"/>
          <w:color w:val="0F243E"/>
        </w:rPr>
        <w:t xml:space="preserve">privind </w:t>
      </w:r>
      <w:r w:rsidRPr="00D014FA">
        <w:rPr>
          <w:rFonts w:ascii="Trebuchet MS" w:hAnsi="Trebuchet MS" w:cs="êÕ∆Pˇ"/>
          <w:color w:val="0F243E"/>
        </w:rPr>
        <w:t xml:space="preserve">Învățarea </w:t>
      </w:r>
      <w:r w:rsidRPr="00D014FA">
        <w:rPr>
          <w:rFonts w:ascii="Trebuchet MS" w:hAnsi="Trebuchet MS"/>
          <w:color w:val="0F243E"/>
        </w:rPr>
        <w:t xml:space="preserve">pe tot Parcursul </w:t>
      </w:r>
      <w:r w:rsidRPr="00D014FA">
        <w:rPr>
          <w:rFonts w:ascii="Trebuchet MS" w:hAnsi="Trebuchet MS" w:cs="êÕ∆Pˇ"/>
          <w:color w:val="0F243E"/>
        </w:rPr>
        <w:t xml:space="preserve">Vieții, </w:t>
      </w:r>
      <w:r w:rsidRPr="00D014FA">
        <w:rPr>
          <w:rFonts w:ascii="Trebuchet MS" w:hAnsi="Trebuchet MS"/>
          <w:color w:val="0F243E"/>
        </w:rPr>
        <w:t xml:space="preserve">obiectivele specifice ale acestei </w:t>
      </w:r>
      <w:r w:rsidRPr="00D014FA">
        <w:rPr>
          <w:rFonts w:ascii="Trebuchet MS" w:hAnsi="Trebuchet MS" w:cs="êÕ∆Pˇ"/>
          <w:color w:val="0F243E"/>
        </w:rPr>
        <w:t xml:space="preserve">priorități </w:t>
      </w:r>
      <w:r w:rsidRPr="00D014FA">
        <w:rPr>
          <w:rFonts w:ascii="Trebuchet MS" w:hAnsi="Trebuchet MS"/>
          <w:color w:val="0F243E"/>
        </w:rPr>
        <w:t xml:space="preserve">de </w:t>
      </w:r>
      <w:r w:rsidRPr="00D014FA">
        <w:rPr>
          <w:rFonts w:ascii="Trebuchet MS" w:hAnsi="Trebuchet MS" w:cs="êÕ∆Pˇ"/>
          <w:color w:val="0F243E"/>
        </w:rPr>
        <w:t xml:space="preserve">investiții </w:t>
      </w:r>
      <w:r w:rsidRPr="00D014FA">
        <w:rPr>
          <w:rFonts w:ascii="Trebuchet MS" w:hAnsi="Trebuchet MS"/>
          <w:color w:val="0F243E"/>
        </w:rPr>
        <w:t xml:space="preserve">sunt de a </w:t>
      </w:r>
      <w:r w:rsidRPr="00D014FA">
        <w:rPr>
          <w:rFonts w:ascii="Trebuchet MS" w:hAnsi="Trebuchet MS" w:cs="êÕ∆Pˇ"/>
          <w:color w:val="0F243E"/>
        </w:rPr>
        <w:t xml:space="preserve">crește numărul </w:t>
      </w:r>
      <w:r w:rsidRPr="00D014FA">
        <w:rPr>
          <w:rFonts w:ascii="Trebuchet MS" w:hAnsi="Trebuchet MS"/>
          <w:color w:val="0F243E"/>
        </w:rPr>
        <w:t xml:space="preserve">de </w:t>
      </w:r>
      <w:r w:rsidRPr="00D014FA">
        <w:rPr>
          <w:rFonts w:ascii="Trebuchet MS" w:hAnsi="Trebuchet MS" w:cs="êÕ∆Pˇ"/>
          <w:color w:val="0F243E"/>
        </w:rPr>
        <w:t xml:space="preserve">angajați </w:t>
      </w:r>
      <w:r w:rsidRPr="00D014FA">
        <w:rPr>
          <w:rFonts w:ascii="Trebuchet MS" w:hAnsi="Trebuchet MS"/>
          <w:color w:val="0F243E"/>
        </w:rPr>
        <w:t xml:space="preserve">care </w:t>
      </w:r>
      <w:r w:rsidRPr="00D014FA">
        <w:rPr>
          <w:rFonts w:ascii="Trebuchet MS" w:hAnsi="Trebuchet MS" w:cs="êÕ∆Pˇ"/>
          <w:color w:val="0F243E"/>
        </w:rPr>
        <w:t xml:space="preserve">beneficiază </w:t>
      </w:r>
      <w:r w:rsidRPr="00D014FA">
        <w:rPr>
          <w:rFonts w:ascii="Trebuchet MS" w:hAnsi="Trebuchet MS"/>
          <w:color w:val="0F243E"/>
        </w:rPr>
        <w:t>de noi instrumente, metode, practici etc de management al resurselor umane și de condiții de lucru îmbunătățite în vederea adaptării activității la dinamica sectoarelor economice cu potențial competitiv identificate conform SNC si in corelare cu domeniile de specializare inteligentă conform SNCDI.</w:t>
      </w:r>
    </w:p>
    <w:p w14:paraId="6B78910E" w14:textId="77777777" w:rsidR="004E747A" w:rsidRPr="00D014FA" w:rsidRDefault="004E747A" w:rsidP="001646D8">
      <w:pPr>
        <w:autoSpaceDE w:val="0"/>
        <w:autoSpaceDN w:val="0"/>
        <w:adjustRightInd w:val="0"/>
        <w:spacing w:after="0" w:line="240" w:lineRule="auto"/>
        <w:jc w:val="both"/>
        <w:rPr>
          <w:rFonts w:ascii="Trebuchet MS" w:hAnsi="Trebuchet MS"/>
          <w:b/>
          <w:bCs/>
          <w:color w:val="0F243E"/>
        </w:rPr>
      </w:pPr>
    </w:p>
    <w:p w14:paraId="0B61AA45" w14:textId="77777777" w:rsidR="004E747A" w:rsidRPr="00D014FA" w:rsidRDefault="004E747A" w:rsidP="001646D8">
      <w:pPr>
        <w:pStyle w:val="Titlu2"/>
        <w:numPr>
          <w:ilvl w:val="1"/>
          <w:numId w:val="16"/>
        </w:numPr>
        <w:spacing w:before="0" w:line="240" w:lineRule="auto"/>
        <w:jc w:val="both"/>
        <w:rPr>
          <w:rFonts w:ascii="Trebuchet MS" w:hAnsi="Trebuchet MS"/>
          <w:b/>
          <w:color w:val="0F243E"/>
          <w:sz w:val="22"/>
          <w:szCs w:val="22"/>
        </w:rPr>
      </w:pPr>
      <w:bookmarkStart w:id="7" w:name="_Toc478730967"/>
      <w:bookmarkStart w:id="8" w:name="_Toc500162196"/>
      <w:r w:rsidRPr="00D014FA">
        <w:rPr>
          <w:rFonts w:ascii="Trebuchet MS" w:hAnsi="Trebuchet MS"/>
          <w:b/>
          <w:color w:val="0F243E"/>
          <w:sz w:val="22"/>
          <w:szCs w:val="22"/>
        </w:rPr>
        <w:t>Axa prioritară, prioritatea de investiții, obiectiv specific, rezultat așteptat</w:t>
      </w:r>
      <w:bookmarkEnd w:id="7"/>
      <w:bookmarkEnd w:id="8"/>
    </w:p>
    <w:p w14:paraId="3CCDC6FF" w14:textId="77777777" w:rsidR="004E747A" w:rsidRPr="00D014FA" w:rsidRDefault="004E747A" w:rsidP="001646D8">
      <w:pPr>
        <w:spacing w:after="0" w:line="240" w:lineRule="auto"/>
        <w:jc w:val="both"/>
        <w:rPr>
          <w:rFonts w:ascii="Trebuchet MS" w:hAnsi="Trebuchet MS"/>
          <w:color w:val="0F243E"/>
        </w:rPr>
      </w:pPr>
      <w:bookmarkStart w:id="9" w:name="_Toc478730968"/>
    </w:p>
    <w:p w14:paraId="3D580BBD" w14:textId="77777777" w:rsidR="004E747A" w:rsidRPr="00D014FA" w:rsidRDefault="004E747A" w:rsidP="001646D8">
      <w:pPr>
        <w:spacing w:after="0" w:line="240" w:lineRule="auto"/>
        <w:jc w:val="both"/>
        <w:rPr>
          <w:rFonts w:ascii="Trebuchet MS" w:hAnsi="Trebuchet MS"/>
          <w:color w:val="0F243E"/>
        </w:rPr>
      </w:pPr>
      <w:r w:rsidRPr="00D014FA">
        <w:rPr>
          <w:rFonts w:ascii="Trebuchet MS" w:hAnsi="Trebuchet MS"/>
          <w:color w:val="0F243E"/>
        </w:rPr>
        <w:t>Pentru a obține finanțare în cadrul prezentului apel de proiecte, propunerile de proiecte trebuie să se încadreze în:</w:t>
      </w:r>
      <w:bookmarkEnd w:id="9"/>
    </w:p>
    <w:p w14:paraId="75C72919" w14:textId="77777777" w:rsidR="004E747A" w:rsidRPr="00D014FA" w:rsidRDefault="004E747A" w:rsidP="001646D8">
      <w:pPr>
        <w:spacing w:after="0" w:line="240" w:lineRule="auto"/>
        <w:jc w:val="both"/>
        <w:rPr>
          <w:rFonts w:ascii="Trebuchet MS" w:hAnsi="Trebuchet MS"/>
          <w:color w:val="0F243E"/>
        </w:rPr>
      </w:pPr>
    </w:p>
    <w:p w14:paraId="7480A34F" w14:textId="77777777" w:rsidR="004E747A" w:rsidRPr="00D014FA" w:rsidRDefault="004E747A" w:rsidP="001646D8">
      <w:pPr>
        <w:spacing w:after="0" w:line="240" w:lineRule="auto"/>
        <w:rPr>
          <w:rFonts w:ascii="Trebuchet MS" w:hAnsi="Trebuchet MS" w:cs="Calibri"/>
          <w:bCs/>
          <w:i/>
          <w:color w:val="0F243E"/>
        </w:rPr>
      </w:pPr>
      <w:bookmarkStart w:id="10" w:name="_Toc478730969"/>
      <w:r w:rsidRPr="00D014FA">
        <w:rPr>
          <w:rFonts w:ascii="Trebuchet MS" w:hAnsi="Trebuchet MS"/>
          <w:b/>
          <w:color w:val="0F243E"/>
          <w:u w:val="single"/>
        </w:rPr>
        <w:t>Axa prioritară 3</w:t>
      </w:r>
      <w:r w:rsidRPr="00D014FA">
        <w:rPr>
          <w:rFonts w:ascii="Trebuchet MS" w:hAnsi="Trebuchet MS"/>
          <w:b/>
          <w:color w:val="0F243E"/>
        </w:rPr>
        <w:t>:</w:t>
      </w:r>
      <w:r w:rsidRPr="00D014FA">
        <w:rPr>
          <w:rFonts w:ascii="Trebuchet MS" w:hAnsi="Trebuchet MS"/>
          <w:color w:val="0F243E"/>
        </w:rPr>
        <w:t xml:space="preserve"> </w:t>
      </w:r>
      <w:bookmarkEnd w:id="10"/>
      <w:r w:rsidRPr="00D014FA">
        <w:rPr>
          <w:rFonts w:ascii="Trebuchet MS" w:hAnsi="Trebuchet MS" w:cs="Calibri"/>
          <w:bCs/>
          <w:i/>
          <w:color w:val="0F243E"/>
        </w:rPr>
        <w:t>Locuri de muncă pentru toți</w:t>
      </w:r>
    </w:p>
    <w:p w14:paraId="0605F807" w14:textId="77777777" w:rsidR="004E747A" w:rsidRPr="00D014FA" w:rsidRDefault="004E747A" w:rsidP="001646D8">
      <w:pPr>
        <w:spacing w:after="0" w:line="240" w:lineRule="auto"/>
        <w:rPr>
          <w:rFonts w:ascii="Trebuchet MS" w:hAnsi="Trebuchet MS"/>
          <w:color w:val="0F243E"/>
          <w:u w:val="single"/>
        </w:rPr>
      </w:pPr>
    </w:p>
    <w:p w14:paraId="2E08CE6E" w14:textId="77777777" w:rsidR="004E747A" w:rsidRPr="00D014FA" w:rsidRDefault="004E747A" w:rsidP="001646D8">
      <w:pPr>
        <w:spacing w:after="0" w:line="240" w:lineRule="auto"/>
        <w:jc w:val="both"/>
        <w:rPr>
          <w:rFonts w:ascii="Trebuchet MS" w:hAnsi="Trebuchet MS"/>
          <w:b/>
          <w:i/>
          <w:color w:val="0F243E"/>
        </w:rPr>
      </w:pPr>
      <w:bookmarkStart w:id="11" w:name="_Toc478730970"/>
      <w:r w:rsidRPr="00D014FA">
        <w:rPr>
          <w:rFonts w:ascii="Trebuchet MS" w:hAnsi="Trebuchet MS"/>
          <w:b/>
          <w:color w:val="0F243E"/>
          <w:u w:val="single"/>
        </w:rPr>
        <w:t>Obiectivul tematic 8</w:t>
      </w:r>
      <w:r w:rsidRPr="00D014FA">
        <w:rPr>
          <w:rFonts w:ascii="Trebuchet MS" w:hAnsi="Trebuchet MS"/>
          <w:b/>
          <w:color w:val="0F243E"/>
        </w:rPr>
        <w:t>:</w:t>
      </w:r>
      <w:r w:rsidRPr="00D014FA">
        <w:rPr>
          <w:rFonts w:ascii="Trebuchet MS" w:hAnsi="Trebuchet MS"/>
          <w:color w:val="0F243E"/>
        </w:rPr>
        <w:t xml:space="preserve"> </w:t>
      </w:r>
      <w:r w:rsidRPr="00D014FA">
        <w:rPr>
          <w:rFonts w:ascii="Trebuchet MS" w:hAnsi="Trebuchet MS"/>
          <w:b/>
          <w:color w:val="0F243E"/>
          <w:lang w:eastAsia="fr-BE"/>
        </w:rPr>
        <w:t>Promovarea unei ocupări sustenabile și de calitate a forței de muncă și sprijinirea mobilității forței de muncă</w:t>
      </w:r>
      <w:r w:rsidRPr="00D014FA" w:rsidDel="00A8792B">
        <w:rPr>
          <w:rFonts w:ascii="Trebuchet MS" w:hAnsi="Trebuchet MS"/>
          <w:b/>
          <w:i/>
          <w:color w:val="0F243E"/>
        </w:rPr>
        <w:t xml:space="preserve"> </w:t>
      </w:r>
    </w:p>
    <w:bookmarkEnd w:id="11"/>
    <w:p w14:paraId="22E41A0B" w14:textId="77777777" w:rsidR="004E747A" w:rsidRPr="00D014FA" w:rsidRDefault="004E747A" w:rsidP="001646D8">
      <w:pPr>
        <w:spacing w:after="0" w:line="240" w:lineRule="auto"/>
        <w:jc w:val="both"/>
        <w:rPr>
          <w:rFonts w:ascii="Trebuchet MS" w:hAnsi="Trebuchet MS"/>
          <w:i/>
          <w:color w:val="0F243E"/>
        </w:rPr>
      </w:pPr>
    </w:p>
    <w:p w14:paraId="23C7E7CC" w14:textId="77777777" w:rsidR="004E747A" w:rsidRPr="00D014FA" w:rsidRDefault="004E747A" w:rsidP="001646D8">
      <w:pPr>
        <w:spacing w:after="0" w:line="240" w:lineRule="auto"/>
        <w:jc w:val="both"/>
        <w:rPr>
          <w:rFonts w:ascii="Trebuchet MS" w:hAnsi="Trebuchet MS"/>
          <w:i/>
          <w:color w:val="0F243E"/>
        </w:rPr>
      </w:pPr>
      <w:bookmarkStart w:id="12" w:name="_Toc478730971"/>
      <w:r w:rsidRPr="00D014FA">
        <w:rPr>
          <w:rFonts w:ascii="Trebuchet MS" w:hAnsi="Trebuchet MS"/>
          <w:b/>
          <w:color w:val="0F243E"/>
          <w:u w:val="single"/>
        </w:rPr>
        <w:t>Prioritatea de investiții 8.v</w:t>
      </w:r>
      <w:r w:rsidRPr="00D014FA">
        <w:rPr>
          <w:rFonts w:ascii="Trebuchet MS" w:hAnsi="Trebuchet MS"/>
          <w:b/>
          <w:color w:val="0F243E"/>
        </w:rPr>
        <w:t>:</w:t>
      </w:r>
      <w:r w:rsidRPr="00D014FA">
        <w:rPr>
          <w:rFonts w:ascii="Trebuchet MS" w:hAnsi="Trebuchet MS"/>
          <w:color w:val="0F243E"/>
        </w:rPr>
        <w:t xml:space="preserve"> </w:t>
      </w:r>
      <w:bookmarkEnd w:id="12"/>
      <w:r w:rsidRPr="00D014FA">
        <w:rPr>
          <w:rFonts w:ascii="Trebuchet MS" w:hAnsi="Trebuchet MS"/>
          <w:i/>
          <w:color w:val="0F243E"/>
        </w:rPr>
        <w:t>Adaptarea lucrătorilor, întreprinderilor și antreprenorilor la schimbare</w:t>
      </w:r>
    </w:p>
    <w:p w14:paraId="471441BE" w14:textId="77777777" w:rsidR="004E747A" w:rsidRPr="00D014FA" w:rsidRDefault="004E747A" w:rsidP="001646D8">
      <w:pPr>
        <w:spacing w:after="0" w:line="240" w:lineRule="auto"/>
        <w:jc w:val="both"/>
        <w:rPr>
          <w:rFonts w:ascii="Trebuchet MS" w:hAnsi="Trebuchet MS"/>
          <w:i/>
          <w:color w:val="0F243E"/>
        </w:rPr>
      </w:pPr>
    </w:p>
    <w:p w14:paraId="6F2AFE8C" w14:textId="77777777" w:rsidR="004E747A" w:rsidRPr="00D014FA" w:rsidRDefault="004E747A" w:rsidP="001646D8">
      <w:pPr>
        <w:spacing w:after="0" w:line="240" w:lineRule="auto"/>
        <w:rPr>
          <w:rFonts w:ascii="Trebuchet MS" w:hAnsi="Trebuchet MS"/>
          <w:color w:val="0F243E"/>
          <w:u w:val="single"/>
        </w:rPr>
      </w:pPr>
      <w:r w:rsidRPr="00D014FA">
        <w:rPr>
          <w:rFonts w:ascii="Trebuchet MS" w:hAnsi="Trebuchet MS"/>
          <w:color w:val="0F243E"/>
          <w:u w:val="single"/>
        </w:rPr>
        <w:t xml:space="preserve">În cadrul prezentului apel de proiecte este vizat următorul obiectiv specific: </w:t>
      </w:r>
    </w:p>
    <w:p w14:paraId="5F74299C" w14:textId="77777777" w:rsidR="004E747A" w:rsidRPr="00D014FA" w:rsidRDefault="004E747A" w:rsidP="001646D8">
      <w:pPr>
        <w:spacing w:after="0" w:line="240" w:lineRule="auto"/>
        <w:rPr>
          <w:rFonts w:ascii="Trebuchet MS" w:hAnsi="Trebuchet MS"/>
          <w:color w:val="0F243E"/>
          <w:u w:val="single"/>
        </w:rPr>
      </w:pPr>
    </w:p>
    <w:p w14:paraId="066D1D1E" w14:textId="77777777" w:rsidR="004E747A" w:rsidRPr="00D014FA" w:rsidRDefault="004E747A" w:rsidP="004B46D0">
      <w:pPr>
        <w:autoSpaceDE w:val="0"/>
        <w:autoSpaceDN w:val="0"/>
        <w:adjustRightInd w:val="0"/>
        <w:spacing w:after="0" w:line="240" w:lineRule="auto"/>
        <w:jc w:val="both"/>
        <w:rPr>
          <w:rFonts w:ascii="Trebuchet MS" w:hAnsi="Trebuchet MS"/>
          <w:b/>
          <w:i/>
          <w:color w:val="0F243E"/>
        </w:rPr>
      </w:pPr>
      <w:bookmarkStart w:id="13" w:name="_Toc478730972"/>
      <w:r w:rsidRPr="00D014FA">
        <w:rPr>
          <w:rFonts w:ascii="Trebuchet MS" w:hAnsi="Trebuchet MS"/>
          <w:b/>
          <w:color w:val="0F243E"/>
          <w:u w:val="single"/>
        </w:rPr>
        <w:t>Obiectivul specific: 3.8.:</w:t>
      </w:r>
      <w:r w:rsidRPr="00D014FA">
        <w:rPr>
          <w:rFonts w:ascii="Trebuchet MS" w:hAnsi="Trebuchet MS"/>
          <w:color w:val="0F243E"/>
        </w:rPr>
        <w:t xml:space="preserve"> </w:t>
      </w:r>
      <w:bookmarkEnd w:id="13"/>
      <w:r w:rsidRPr="00D014FA">
        <w:rPr>
          <w:rFonts w:ascii="Trebuchet MS" w:hAnsi="Trebuchet MS" w:cs="TimesNewRomanPSMT"/>
          <w:i/>
          <w:color w:val="0F243E"/>
        </w:rPr>
        <w:t>Creșterea numărului de angajați care beneficiază de instrumente, metode, practici etc standard de management al resurselor umane și de condiții de lucru îmbunătățite în vederea adaptării activității la dinamica sectoarelor economice cu potențial competitiv identificate conform SNC/domeniilor de specializare inteligentă conform SNCDI</w:t>
      </w:r>
    </w:p>
    <w:p w14:paraId="2302BA67" w14:textId="77777777" w:rsidR="004E747A" w:rsidRPr="00D014FA" w:rsidRDefault="004E747A" w:rsidP="001646D8">
      <w:pPr>
        <w:spacing w:after="0" w:line="240" w:lineRule="auto"/>
        <w:contextualSpacing/>
        <w:rPr>
          <w:rFonts w:ascii="Trebuchet MS" w:hAnsi="Trebuchet MS"/>
          <w:i/>
          <w:color w:val="0F243E"/>
        </w:rPr>
      </w:pPr>
    </w:p>
    <w:p w14:paraId="3AB5C53B" w14:textId="77777777" w:rsidR="004E747A" w:rsidRPr="00D014FA" w:rsidRDefault="004E747A" w:rsidP="001646D8">
      <w:pPr>
        <w:spacing w:after="0" w:line="240" w:lineRule="auto"/>
        <w:rPr>
          <w:rFonts w:ascii="Trebuchet MS" w:hAnsi="Trebuchet MS"/>
          <w:b/>
          <w:color w:val="0F243E"/>
          <w:u w:val="single"/>
        </w:rPr>
      </w:pPr>
      <w:bookmarkStart w:id="14" w:name="_Toc478730974"/>
      <w:r w:rsidRPr="00D014FA">
        <w:rPr>
          <w:rFonts w:ascii="Trebuchet MS" w:hAnsi="Trebuchet MS"/>
          <w:b/>
          <w:color w:val="0F243E"/>
          <w:u w:val="single"/>
        </w:rPr>
        <w:t>Rezultatul așteptat</w:t>
      </w:r>
    </w:p>
    <w:bookmarkEnd w:id="14"/>
    <w:p w14:paraId="6A5C2AAB" w14:textId="77777777" w:rsidR="004E747A" w:rsidRPr="00D014FA" w:rsidRDefault="004E747A" w:rsidP="001646D8">
      <w:pPr>
        <w:spacing w:after="0" w:line="240" w:lineRule="auto"/>
        <w:rPr>
          <w:rFonts w:ascii="Trebuchet MS" w:hAnsi="Trebuchet MS"/>
          <w:b/>
          <w:color w:val="0F243E"/>
          <w:u w:val="single"/>
        </w:rPr>
      </w:pPr>
    </w:p>
    <w:p w14:paraId="6CDDD1D6" w14:textId="77777777" w:rsidR="004E747A" w:rsidRPr="00D014FA" w:rsidRDefault="004E747A" w:rsidP="001646D8">
      <w:pPr>
        <w:spacing w:after="0" w:line="240" w:lineRule="auto"/>
        <w:jc w:val="both"/>
        <w:rPr>
          <w:rFonts w:ascii="Trebuchet MS" w:hAnsi="Trebuchet MS"/>
          <w:color w:val="0F243E"/>
          <w:kern w:val="1"/>
        </w:rPr>
      </w:pPr>
      <w:r w:rsidRPr="00D014FA">
        <w:rPr>
          <w:rFonts w:ascii="Trebuchet MS" w:hAnsi="Trebuchet MS"/>
          <w:color w:val="0F243E"/>
          <w:kern w:val="1"/>
        </w:rPr>
        <w:t>Rezultatul așteptat urmare a acordării sprijinului financiar în cadrul prezentului apel de proiecte este:</w:t>
      </w:r>
    </w:p>
    <w:p w14:paraId="14C7F847" w14:textId="77777777" w:rsidR="004E747A" w:rsidRPr="00D014FA" w:rsidRDefault="004E747A" w:rsidP="004B46D0">
      <w:pPr>
        <w:numPr>
          <w:ilvl w:val="0"/>
          <w:numId w:val="20"/>
        </w:numPr>
        <w:autoSpaceDE w:val="0"/>
        <w:autoSpaceDN w:val="0"/>
        <w:adjustRightInd w:val="0"/>
        <w:spacing w:after="0" w:line="240" w:lineRule="auto"/>
        <w:jc w:val="both"/>
        <w:rPr>
          <w:rFonts w:ascii="Trebuchet MS" w:hAnsi="Trebuchet MS"/>
          <w:b/>
          <w:i/>
          <w:color w:val="0F243E"/>
        </w:rPr>
      </w:pPr>
      <w:r w:rsidRPr="00D014FA">
        <w:rPr>
          <w:rFonts w:ascii="Trebuchet MS" w:hAnsi="Trebuchet MS" w:cs="TimesNewRomanPSMT"/>
          <w:i/>
          <w:color w:val="0F243E"/>
        </w:rPr>
        <w:t>Număr crescut de angajați care beneficiază de instrumente, metode, practici etc standard de management al resurselor umane și de condiții de lucru îmbunătățite în vederea adaptării activității la dinamica sectoarelor economice cu potențial competitiv identificate conform SNC/domeniilor de specializare inteligentă conform SNCDI</w:t>
      </w:r>
    </w:p>
    <w:p w14:paraId="568C873F"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p>
    <w:p w14:paraId="682D525A" w14:textId="77777777" w:rsidR="004E747A" w:rsidRPr="00D014FA" w:rsidRDefault="004E747A" w:rsidP="001646D8">
      <w:pPr>
        <w:pStyle w:val="Titlu2"/>
        <w:numPr>
          <w:ilvl w:val="0"/>
          <w:numId w:val="0"/>
        </w:numPr>
        <w:spacing w:before="0" w:line="240" w:lineRule="auto"/>
        <w:jc w:val="both"/>
        <w:rPr>
          <w:rFonts w:ascii="Trebuchet MS" w:hAnsi="Trebuchet MS"/>
          <w:b/>
          <w:color w:val="0F243E"/>
          <w:sz w:val="22"/>
          <w:szCs w:val="22"/>
        </w:rPr>
      </w:pPr>
      <w:bookmarkStart w:id="15" w:name="_Toc478730975"/>
      <w:bookmarkStart w:id="16" w:name="_Toc500162197"/>
      <w:r w:rsidRPr="00D014FA">
        <w:rPr>
          <w:rFonts w:ascii="Trebuchet MS" w:hAnsi="Trebuchet MS"/>
          <w:b/>
          <w:color w:val="0F243E"/>
          <w:sz w:val="22"/>
          <w:szCs w:val="22"/>
        </w:rPr>
        <w:t>1.2. Tipul apelului de proiecte și perioada de depunere a propunerilor de proiecte</w:t>
      </w:r>
      <w:bookmarkEnd w:id="15"/>
      <w:bookmarkEnd w:id="16"/>
    </w:p>
    <w:p w14:paraId="2DBD3810" w14:textId="77777777" w:rsidR="004E747A" w:rsidRPr="00D014FA" w:rsidRDefault="004E747A" w:rsidP="001646D8">
      <w:pPr>
        <w:spacing w:after="0" w:line="240" w:lineRule="auto"/>
        <w:jc w:val="both"/>
        <w:rPr>
          <w:rFonts w:ascii="Trebuchet MS" w:hAnsi="Trebuchet MS"/>
          <w:color w:val="0F243E"/>
        </w:rPr>
      </w:pPr>
    </w:p>
    <w:p w14:paraId="4F1C90D5" w14:textId="77777777" w:rsidR="004E747A" w:rsidRPr="00D014FA" w:rsidRDefault="004E747A" w:rsidP="001646D8">
      <w:pPr>
        <w:spacing w:after="0" w:line="240" w:lineRule="auto"/>
        <w:jc w:val="both"/>
        <w:rPr>
          <w:rFonts w:ascii="Trebuchet MS" w:hAnsi="Trebuchet MS"/>
          <w:color w:val="0F243E"/>
        </w:rPr>
      </w:pPr>
      <w:r w:rsidRPr="00D014FA">
        <w:rPr>
          <w:rFonts w:ascii="Trebuchet MS" w:hAnsi="Trebuchet MS"/>
          <w:color w:val="0F243E"/>
        </w:rPr>
        <w:t xml:space="preserve">Acest apel este de tip competitiv, cu termen limită de depunere. </w:t>
      </w:r>
    </w:p>
    <w:p w14:paraId="15ED1F1D" w14:textId="77777777" w:rsidR="004E747A" w:rsidRPr="00D014FA" w:rsidRDefault="004E747A" w:rsidP="001646D8">
      <w:pPr>
        <w:spacing w:after="0" w:line="240" w:lineRule="auto"/>
        <w:jc w:val="both"/>
        <w:rPr>
          <w:rFonts w:ascii="Trebuchet MS" w:hAnsi="Trebuchet MS"/>
          <w:color w:val="0F243E"/>
        </w:rPr>
      </w:pPr>
    </w:p>
    <w:p w14:paraId="44CF45F2" w14:textId="77777777" w:rsidR="004E747A" w:rsidRPr="00D014FA" w:rsidRDefault="004E747A" w:rsidP="001B2F10">
      <w:pPr>
        <w:spacing w:after="0" w:line="240" w:lineRule="auto"/>
        <w:jc w:val="both"/>
        <w:rPr>
          <w:rFonts w:ascii="Trebuchet MS" w:hAnsi="Trebuchet MS"/>
          <w:color w:val="0F243E"/>
        </w:rPr>
      </w:pPr>
      <w:r w:rsidRPr="00D014FA">
        <w:rPr>
          <w:rFonts w:ascii="Trebuchet MS" w:hAnsi="Trebuchet MS"/>
          <w:color w:val="0F243E"/>
        </w:rPr>
        <w:t xml:space="preserve">Prezentul apel este dedicat </w:t>
      </w:r>
      <w:r w:rsidRPr="00D014FA">
        <w:rPr>
          <w:rFonts w:ascii="Trebuchet MS" w:hAnsi="Trebuchet MS"/>
          <w:b/>
          <w:color w:val="0F243E"/>
        </w:rPr>
        <w:t>regiunilor mai puțin dezvoltate</w:t>
      </w:r>
      <w:r w:rsidRPr="00D014FA">
        <w:rPr>
          <w:rFonts w:ascii="Trebuchet MS" w:hAnsi="Trebuchet MS"/>
          <w:color w:val="0F243E"/>
        </w:rPr>
        <w:t xml:space="preserve"> (</w:t>
      </w:r>
      <w:r w:rsidRPr="00D014FA">
        <w:rPr>
          <w:rFonts w:ascii="Trebuchet MS" w:hAnsi="Trebuchet MS"/>
          <w:i/>
          <w:color w:val="0F243E"/>
        </w:rPr>
        <w:t>Centru, Sud-Est, Sud Muntenia,</w:t>
      </w:r>
      <w:r w:rsidRPr="00D014FA">
        <w:rPr>
          <w:rFonts w:ascii="Trebuchet MS" w:hAnsi="Trebuchet MS"/>
          <w:i/>
          <w:color w:val="0F243E"/>
          <w:kern w:val="28"/>
          <w:lang w:eastAsia="en-GB"/>
        </w:rPr>
        <w:t xml:space="preserve"> </w:t>
      </w:r>
      <w:r w:rsidRPr="00D014FA">
        <w:rPr>
          <w:rFonts w:ascii="Trebuchet MS" w:hAnsi="Trebuchet MS"/>
          <w:i/>
          <w:color w:val="0F243E"/>
        </w:rPr>
        <w:t xml:space="preserve">Nord-Est, Nord-Vest, Vest, Sud-Vest Oltenia), </w:t>
      </w:r>
      <w:r w:rsidRPr="00D014FA">
        <w:rPr>
          <w:rFonts w:ascii="Trebuchet MS" w:hAnsi="Trebuchet MS"/>
          <w:b/>
          <w:color w:val="0F243E"/>
          <w:u w:val="single"/>
        </w:rPr>
        <w:t>regiunea București-Ilfov</w:t>
      </w:r>
      <w:r w:rsidRPr="00D014FA">
        <w:rPr>
          <w:rFonts w:ascii="Trebuchet MS" w:hAnsi="Trebuchet MS"/>
          <w:color w:val="0F243E"/>
          <w:u w:val="single"/>
        </w:rPr>
        <w:t xml:space="preserve"> </w:t>
      </w:r>
      <w:r w:rsidRPr="00D014FA">
        <w:rPr>
          <w:rFonts w:ascii="Trebuchet MS" w:hAnsi="Trebuchet MS"/>
          <w:b/>
          <w:color w:val="0F243E"/>
          <w:u w:val="single"/>
        </w:rPr>
        <w:t>fiind exceptată</w:t>
      </w:r>
      <w:r w:rsidRPr="00D014FA">
        <w:rPr>
          <w:rFonts w:ascii="Trebuchet MS" w:hAnsi="Trebuchet MS"/>
          <w:color w:val="0F243E"/>
        </w:rPr>
        <w:t xml:space="preserve"> de la finanțare pentru prioritatea de investiții 8.v.</w:t>
      </w:r>
    </w:p>
    <w:p w14:paraId="5EBB2769" w14:textId="77777777" w:rsidR="004E747A" w:rsidRPr="00D014FA" w:rsidRDefault="004E747A" w:rsidP="001646D8">
      <w:pPr>
        <w:spacing w:after="0" w:line="240" w:lineRule="auto"/>
        <w:ind w:firstLine="720"/>
        <w:jc w:val="both"/>
        <w:rPr>
          <w:rFonts w:ascii="Trebuchet MS" w:hAnsi="Trebuchet MS"/>
          <w:color w:val="0F243E"/>
        </w:rPr>
      </w:pPr>
    </w:p>
    <w:p w14:paraId="4CE3C075" w14:textId="1C24FADF" w:rsidR="004E747A" w:rsidRPr="00D014FA" w:rsidRDefault="004E747A" w:rsidP="001646D8">
      <w:pPr>
        <w:pBdr>
          <w:top w:val="single" w:sz="18" w:space="1" w:color="FFFF00"/>
          <w:left w:val="single" w:sz="18" w:space="4" w:color="FFFF00"/>
          <w:bottom w:val="single" w:sz="18" w:space="1" w:color="FFFF00"/>
          <w:right w:val="single" w:sz="18" w:space="4" w:color="FFFF00"/>
        </w:pBdr>
        <w:shd w:val="clear" w:color="auto" w:fill="BDD6EE"/>
        <w:spacing w:after="0" w:line="240" w:lineRule="auto"/>
        <w:jc w:val="both"/>
        <w:rPr>
          <w:rFonts w:ascii="Trebuchet MS" w:hAnsi="Trebuchet MS"/>
          <w:color w:val="0F243E"/>
        </w:rPr>
      </w:pPr>
      <w:r w:rsidRPr="00D014FA">
        <w:rPr>
          <w:rFonts w:ascii="Trebuchet MS" w:hAnsi="Trebuchet MS"/>
          <w:b/>
          <w:color w:val="0F243E"/>
        </w:rPr>
        <w:t>SISTEMUL INFORMATIC MySMIS 2014 VA FI DESCHIS ÎN DATA DE</w:t>
      </w:r>
      <w:r w:rsidR="00012527" w:rsidRPr="00D014FA">
        <w:rPr>
          <w:rFonts w:ascii="Trebuchet MS" w:hAnsi="Trebuchet MS"/>
          <w:b/>
          <w:color w:val="0F243E"/>
        </w:rPr>
        <w:t xml:space="preserve"> </w:t>
      </w:r>
      <w:r w:rsidR="005C047F">
        <w:rPr>
          <w:rFonts w:ascii="Trebuchet MS" w:hAnsi="Trebuchet MS"/>
          <w:b/>
          <w:color w:val="0F243E"/>
        </w:rPr>
        <w:t>7 decembrie</w:t>
      </w:r>
      <w:r w:rsidRPr="00D014FA">
        <w:rPr>
          <w:rFonts w:ascii="Trebuchet MS" w:hAnsi="Trebuchet MS"/>
          <w:b/>
          <w:color w:val="0F243E"/>
        </w:rPr>
        <w:t xml:space="preserve"> 2017 ORA 10.00</w:t>
      </w:r>
      <w:r w:rsidRPr="00D014FA">
        <w:rPr>
          <w:rFonts w:ascii="Trebuchet MS" w:hAnsi="Trebuchet MS"/>
          <w:color w:val="0F243E"/>
        </w:rPr>
        <w:t xml:space="preserve"> </w:t>
      </w:r>
      <w:r w:rsidRPr="00D014FA">
        <w:rPr>
          <w:rFonts w:ascii="Trebuchet MS" w:hAnsi="Trebuchet MS"/>
          <w:b/>
          <w:color w:val="0F243E"/>
        </w:rPr>
        <w:t xml:space="preserve">ŞI SE VA ÎNCHIDE ÎN DATA DE </w:t>
      </w:r>
      <w:r w:rsidR="005C047F">
        <w:rPr>
          <w:rFonts w:ascii="Trebuchet MS" w:hAnsi="Trebuchet MS"/>
          <w:b/>
          <w:color w:val="0F243E"/>
        </w:rPr>
        <w:t>28 februarie</w:t>
      </w:r>
      <w:r w:rsidR="00BA39A6" w:rsidRPr="00D014FA">
        <w:rPr>
          <w:rFonts w:ascii="Trebuchet MS" w:hAnsi="Trebuchet MS"/>
          <w:b/>
          <w:color w:val="0F243E"/>
        </w:rPr>
        <w:t xml:space="preserve"> </w:t>
      </w:r>
      <w:r w:rsidRPr="00D014FA">
        <w:rPr>
          <w:rFonts w:ascii="Trebuchet MS" w:hAnsi="Trebuchet MS"/>
          <w:b/>
          <w:color w:val="0F243E"/>
        </w:rPr>
        <w:t>201</w:t>
      </w:r>
      <w:r w:rsidR="005C047F">
        <w:rPr>
          <w:rFonts w:ascii="Trebuchet MS" w:hAnsi="Trebuchet MS"/>
          <w:b/>
          <w:color w:val="0F243E"/>
        </w:rPr>
        <w:t>8</w:t>
      </w:r>
      <w:r w:rsidRPr="00D014FA">
        <w:rPr>
          <w:rFonts w:ascii="Trebuchet MS" w:hAnsi="Trebuchet MS"/>
          <w:b/>
          <w:color w:val="0F243E"/>
        </w:rPr>
        <w:t>, ORA 16.00</w:t>
      </w:r>
    </w:p>
    <w:p w14:paraId="585B361F"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p>
    <w:p w14:paraId="3E383980"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p>
    <w:p w14:paraId="0E02AF1B" w14:textId="77777777" w:rsidR="004E747A" w:rsidRPr="00D014FA" w:rsidRDefault="004E747A" w:rsidP="001646D8">
      <w:pPr>
        <w:pStyle w:val="Listparagraf"/>
        <w:numPr>
          <w:ilvl w:val="1"/>
          <w:numId w:val="14"/>
        </w:numPr>
        <w:autoSpaceDE w:val="0"/>
        <w:autoSpaceDN w:val="0"/>
        <w:adjustRightInd w:val="0"/>
        <w:spacing w:after="0" w:line="240" w:lineRule="auto"/>
        <w:jc w:val="both"/>
        <w:outlineLvl w:val="1"/>
        <w:rPr>
          <w:rFonts w:ascii="Trebuchet MS" w:hAnsi="Trebuchet MS"/>
          <w:b/>
          <w:color w:val="0F243E"/>
        </w:rPr>
      </w:pPr>
      <w:bookmarkStart w:id="17" w:name="_Toc500162198"/>
      <w:r w:rsidRPr="00D014FA">
        <w:rPr>
          <w:rFonts w:ascii="Trebuchet MS" w:hAnsi="Trebuchet MS"/>
          <w:b/>
          <w:color w:val="0F243E"/>
        </w:rPr>
        <w:lastRenderedPageBreak/>
        <w:t>Tipuri de activități eligibile care pot fi sprijinite în contextul prezentului ghid al solicitantului – condiții specifice</w:t>
      </w:r>
      <w:bookmarkEnd w:id="17"/>
    </w:p>
    <w:p w14:paraId="18045CDA"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p>
    <w:p w14:paraId="7A6AD9F4" w14:textId="1A3864FF" w:rsidR="004E747A" w:rsidRPr="00D014FA" w:rsidRDefault="00B64557" w:rsidP="00715FF3">
      <w:pPr>
        <w:tabs>
          <w:tab w:val="left" w:pos="851"/>
        </w:tabs>
        <w:spacing w:after="120"/>
        <w:ind w:right="-284"/>
        <w:jc w:val="both"/>
        <w:rPr>
          <w:rFonts w:ascii="Trebuchet MS" w:hAnsi="Trebuchet MS"/>
          <w:color w:val="0F243E"/>
        </w:rPr>
      </w:pPr>
      <w:r>
        <w:rPr>
          <w:rFonts w:ascii="Trebuchet MS" w:hAnsi="Trebuchet MS"/>
          <w:color w:val="0F243E"/>
        </w:rPr>
        <w:t>P</w:t>
      </w:r>
      <w:r w:rsidR="004E747A" w:rsidRPr="00D014FA">
        <w:rPr>
          <w:rFonts w:ascii="Trebuchet MS" w:hAnsi="Trebuchet MS"/>
          <w:color w:val="0F243E"/>
        </w:rPr>
        <w:t xml:space="preserve">rezentul apel de proiecte vizează </w:t>
      </w:r>
      <w:r w:rsidR="00757EAA">
        <w:rPr>
          <w:rFonts w:ascii="Trebuchet MS" w:hAnsi="Trebuchet MS"/>
          <w:color w:val="0F243E"/>
        </w:rPr>
        <w:t>o singură</w:t>
      </w:r>
      <w:r w:rsidR="004E747A" w:rsidRPr="00D014FA">
        <w:rPr>
          <w:rFonts w:ascii="Trebuchet MS" w:hAnsi="Trebuchet MS"/>
          <w:color w:val="0F243E"/>
        </w:rPr>
        <w:t xml:space="preserve"> activit</w:t>
      </w:r>
      <w:r w:rsidR="00757EAA">
        <w:rPr>
          <w:rFonts w:ascii="Trebuchet MS" w:hAnsi="Trebuchet MS"/>
          <w:color w:val="0F243E"/>
        </w:rPr>
        <w:t>ate, care este</w:t>
      </w:r>
      <w:r w:rsidR="004E747A" w:rsidRPr="00D014FA">
        <w:rPr>
          <w:rFonts w:ascii="Trebuchet MS" w:hAnsi="Trebuchet MS"/>
          <w:color w:val="0F243E"/>
        </w:rPr>
        <w:t xml:space="preserve"> „relevant</w:t>
      </w:r>
      <w:r w:rsidR="00757EAA">
        <w:rPr>
          <w:rFonts w:ascii="Trebuchet MS" w:hAnsi="Trebuchet MS"/>
          <w:color w:val="0F243E"/>
        </w:rPr>
        <w:t>ă</w:t>
      </w:r>
      <w:r w:rsidR="004E747A" w:rsidRPr="00D014FA">
        <w:rPr>
          <w:rFonts w:ascii="Trebuchet MS" w:hAnsi="Trebuchet MS"/>
          <w:color w:val="0F243E"/>
        </w:rPr>
        <w:t xml:space="preserve"> </w:t>
      </w:r>
      <w:proofErr w:type="spellStart"/>
      <w:r w:rsidR="004E747A" w:rsidRPr="00D014FA">
        <w:rPr>
          <w:rFonts w:ascii="Trebuchet MS" w:hAnsi="Trebuchet MS"/>
          <w:color w:val="0F243E"/>
        </w:rPr>
        <w:t>şi</w:t>
      </w:r>
      <w:proofErr w:type="spellEnd"/>
      <w:r w:rsidR="004E747A" w:rsidRPr="00D014FA">
        <w:rPr>
          <w:rFonts w:ascii="Trebuchet MS" w:hAnsi="Trebuchet MS"/>
          <w:color w:val="0F243E"/>
        </w:rPr>
        <w:t xml:space="preserve"> obligatori</w:t>
      </w:r>
      <w:r w:rsidR="00757EAA">
        <w:rPr>
          <w:rFonts w:ascii="Trebuchet MS" w:hAnsi="Trebuchet MS"/>
          <w:color w:val="0F243E"/>
        </w:rPr>
        <w:t>e</w:t>
      </w:r>
      <w:r w:rsidR="004E747A" w:rsidRPr="00D014FA">
        <w:rPr>
          <w:rFonts w:ascii="Trebuchet MS" w:hAnsi="Trebuchet MS"/>
          <w:color w:val="0F243E"/>
        </w:rPr>
        <w:t xml:space="preserve">” </w:t>
      </w:r>
      <w:r w:rsidR="00757EAA">
        <w:rPr>
          <w:rFonts w:ascii="Trebuchet MS" w:hAnsi="Trebuchet MS"/>
          <w:color w:val="0F243E"/>
        </w:rPr>
        <w:t xml:space="preserve">și este </w:t>
      </w:r>
      <w:r w:rsidR="004E747A" w:rsidRPr="00D014FA">
        <w:rPr>
          <w:rFonts w:ascii="Trebuchet MS" w:hAnsi="Trebuchet MS"/>
          <w:color w:val="0F243E"/>
        </w:rPr>
        <w:t xml:space="preserve">supusă regulilor de ajutor de stat cu respectarea prevederilor </w:t>
      </w:r>
      <w:r w:rsidR="004E747A" w:rsidRPr="00D014FA">
        <w:rPr>
          <w:rFonts w:ascii="Trebuchet MS" w:hAnsi="Trebuchet MS"/>
          <w:i/>
          <w:color w:val="0F243E"/>
        </w:rPr>
        <w:t>Regulamentului (UE) nr.651/2014 al Comisiei din 17 iunie 2014 de declarare a anumitor categorii de ajutoare compatibile cu piața internă în aplicarea articolelor 107 și 108 din TFUE (art.31</w:t>
      </w:r>
      <w:r w:rsidR="004E747A" w:rsidRPr="00D014FA">
        <w:rPr>
          <w:rFonts w:ascii="Trebuchet MS" w:hAnsi="Trebuchet MS"/>
          <w:color w:val="0F243E"/>
        </w:rPr>
        <w:t>)</w:t>
      </w:r>
      <w:r>
        <w:rPr>
          <w:rFonts w:ascii="Trebuchet MS" w:hAnsi="Trebuchet MS"/>
          <w:color w:val="0F243E"/>
        </w:rPr>
        <w:t xml:space="preserve">, respectiv activitatea: </w:t>
      </w:r>
    </w:p>
    <w:p w14:paraId="3DBF0BC4" w14:textId="00874529" w:rsidR="006D31D4" w:rsidRDefault="004E747A" w:rsidP="00B21E6D">
      <w:pPr>
        <w:spacing w:after="0"/>
        <w:ind w:left="708"/>
        <w:jc w:val="both"/>
        <w:rPr>
          <w:rFonts w:ascii="Trebuchet MS" w:hAnsi="Trebuchet MS"/>
          <w:color w:val="0F243E"/>
        </w:rPr>
      </w:pPr>
      <w:bookmarkStart w:id="18" w:name="_Toc488221144"/>
      <w:bookmarkStart w:id="19" w:name="_Toc491436285"/>
      <w:r w:rsidRPr="00D014FA">
        <w:rPr>
          <w:rFonts w:ascii="Trebuchet MS" w:hAnsi="Trebuchet MS"/>
          <w:b/>
          <w:color w:val="0F243E"/>
        </w:rPr>
        <w:t>Formare profesională pentru managerii si angajații care își desfășoară activitatea in departamentele de resurse umane – activitate relevanta si obligatorie</w:t>
      </w:r>
      <w:r w:rsidR="00EF5B88" w:rsidRPr="00B21E6D">
        <w:rPr>
          <w:rFonts w:ascii="Trebuchet MS" w:hAnsi="Trebuchet MS"/>
          <w:color w:val="0F243E"/>
        </w:rPr>
        <w:t>,</w:t>
      </w:r>
      <w:r w:rsidR="00A42C52" w:rsidRPr="00A42C52">
        <w:rPr>
          <w:rFonts w:ascii="Trebuchet MS" w:hAnsi="Trebuchet MS"/>
          <w:color w:val="0F243E"/>
        </w:rPr>
        <w:t xml:space="preserve"> </w:t>
      </w:r>
    </w:p>
    <w:p w14:paraId="65333A23" w14:textId="6074E40C" w:rsidR="004E747A" w:rsidRPr="00D014FA" w:rsidRDefault="00A42C52" w:rsidP="00A42C52">
      <w:pPr>
        <w:spacing w:after="0"/>
        <w:jc w:val="both"/>
        <w:rPr>
          <w:rFonts w:ascii="Trebuchet MS" w:hAnsi="Trebuchet MS"/>
          <w:b/>
          <w:color w:val="0F243E"/>
        </w:rPr>
      </w:pPr>
      <w:r w:rsidRPr="00A42C52">
        <w:rPr>
          <w:rFonts w:ascii="Trebuchet MS" w:hAnsi="Trebuchet MS"/>
          <w:color w:val="0F243E"/>
        </w:rPr>
        <w:t>cu următoarele componente:</w:t>
      </w:r>
      <w:bookmarkEnd w:id="18"/>
      <w:bookmarkEnd w:id="19"/>
    </w:p>
    <w:p w14:paraId="794A4C0B" w14:textId="77777777" w:rsidR="004E747A" w:rsidRPr="00D014FA" w:rsidRDefault="004E747A" w:rsidP="002A0CF2">
      <w:pPr>
        <w:spacing w:after="0"/>
        <w:rPr>
          <w:rFonts w:ascii="Trebuchet MS" w:hAnsi="Trebuchet MS"/>
          <w:b/>
          <w:color w:val="0F243E"/>
        </w:rPr>
      </w:pPr>
      <w:bookmarkStart w:id="20" w:name="_Toc478735577"/>
    </w:p>
    <w:p w14:paraId="32544173" w14:textId="77777777" w:rsidR="004E747A" w:rsidRPr="00D014FA" w:rsidRDefault="004E747A" w:rsidP="009A6CFC">
      <w:pPr>
        <w:jc w:val="both"/>
        <w:rPr>
          <w:rFonts w:ascii="Trebuchet MS" w:hAnsi="Trebuchet MS"/>
          <w:b/>
          <w:color w:val="0F243E"/>
        </w:rPr>
      </w:pPr>
      <w:bookmarkStart w:id="21" w:name="_Toc488221145"/>
      <w:bookmarkStart w:id="22" w:name="_Toc491436286"/>
      <w:r w:rsidRPr="00D014FA">
        <w:rPr>
          <w:rFonts w:ascii="Trebuchet MS" w:hAnsi="Trebuchet MS"/>
          <w:b/>
          <w:color w:val="0F243E"/>
        </w:rPr>
        <w:t>A.</w:t>
      </w:r>
      <w:r w:rsidRPr="00D014FA">
        <w:rPr>
          <w:rFonts w:ascii="Trebuchet MS" w:hAnsi="Trebuchet MS"/>
          <w:color w:val="0F243E"/>
        </w:rPr>
        <w:t xml:space="preserve"> </w:t>
      </w:r>
      <w:r w:rsidRPr="00D014FA">
        <w:rPr>
          <w:rFonts w:ascii="Trebuchet MS" w:hAnsi="Trebuchet MS"/>
          <w:b/>
          <w:color w:val="0F243E"/>
        </w:rPr>
        <w:t xml:space="preserve">Organizarea și derularea de programe de formare profesională pentru manageri </w:t>
      </w:r>
      <w:r w:rsidR="00EF5B88" w:rsidRPr="00B21E6D">
        <w:rPr>
          <w:rFonts w:ascii="Trebuchet MS" w:hAnsi="Trebuchet MS"/>
          <w:color w:val="0F243E"/>
        </w:rPr>
        <w:t>(</w:t>
      </w:r>
      <w:r w:rsidRPr="00D014FA">
        <w:rPr>
          <w:rFonts w:ascii="Trebuchet MS" w:hAnsi="Trebuchet MS"/>
          <w:color w:val="0F243E"/>
        </w:rPr>
        <w:t>cum ar fi de exemplu cursurile de perfecționare/specializare în ocupația/gruparea de competențe: “Competențe antreprenoriale”, “Manager de produs”, “Manager de inovare”, “Manager îmbunătățire procese” și alte cursuri pentru care furnizorul de formare profesională este autorizat în conformitate cu OG nr.129/31.08.2000</w:t>
      </w:r>
      <w:r w:rsidR="00FC6F28" w:rsidRPr="00D014FA">
        <w:rPr>
          <w:rFonts w:ascii="Trebuchet MS" w:hAnsi="Trebuchet MS"/>
          <w:color w:val="0F243E"/>
        </w:rPr>
        <w:t xml:space="preserve"> </w:t>
      </w:r>
      <w:r w:rsidR="00FC6F28" w:rsidRPr="00D014FA">
        <w:rPr>
          <w:rFonts w:ascii="Trebuchet MS" w:hAnsi="Trebuchet MS"/>
          <w:b/>
          <w:bCs/>
          <w:color w:val="0F243E"/>
        </w:rPr>
        <w:t xml:space="preserve">privind formarea profesionala a </w:t>
      </w:r>
      <w:proofErr w:type="spellStart"/>
      <w:r w:rsidR="00FC6F28" w:rsidRPr="00D014FA">
        <w:rPr>
          <w:rFonts w:ascii="Trebuchet MS" w:hAnsi="Trebuchet MS"/>
          <w:b/>
          <w:bCs/>
          <w:color w:val="0F243E"/>
        </w:rPr>
        <w:t>adultilor</w:t>
      </w:r>
      <w:proofErr w:type="spellEnd"/>
      <w:r w:rsidRPr="00D014FA">
        <w:rPr>
          <w:rFonts w:ascii="Trebuchet MS" w:hAnsi="Trebuchet MS"/>
          <w:color w:val="0F243E"/>
        </w:rPr>
        <w:t>, republicată,</w:t>
      </w:r>
      <w:bookmarkStart w:id="23" w:name="OLE_LINK6"/>
      <w:bookmarkStart w:id="24" w:name="OLE_LINK7"/>
      <w:r w:rsidRPr="00D014FA">
        <w:rPr>
          <w:rFonts w:ascii="Trebuchet MS" w:hAnsi="Trebuchet MS"/>
          <w:color w:val="0F243E"/>
        </w:rPr>
        <w:t xml:space="preserve"> sau cursuri informale recunoscute la nivelul întreprinderii)</w:t>
      </w:r>
      <w:r w:rsidRPr="00D014FA">
        <w:rPr>
          <w:rFonts w:ascii="Trebuchet MS" w:hAnsi="Trebuchet MS"/>
          <w:b/>
          <w:color w:val="0F243E"/>
        </w:rPr>
        <w:t xml:space="preserve"> și/sau activități</w:t>
      </w:r>
      <w:r w:rsidRPr="00D014FA">
        <w:rPr>
          <w:rFonts w:ascii="Trebuchet MS" w:hAnsi="Trebuchet MS"/>
          <w:color w:val="0F243E"/>
        </w:rPr>
        <w:t xml:space="preserve"> </w:t>
      </w:r>
      <w:r w:rsidRPr="00D014FA">
        <w:rPr>
          <w:rFonts w:ascii="Trebuchet MS" w:hAnsi="Trebuchet MS"/>
          <w:b/>
          <w:color w:val="0F243E"/>
        </w:rPr>
        <w:t>de</w:t>
      </w:r>
      <w:r w:rsidRPr="00D014FA">
        <w:rPr>
          <w:rFonts w:ascii="Trebuchet MS" w:hAnsi="Trebuchet MS"/>
          <w:color w:val="0F243E"/>
        </w:rPr>
        <w:t xml:space="preserve"> </w:t>
      </w:r>
      <w:r w:rsidRPr="00D014FA">
        <w:rPr>
          <w:rFonts w:ascii="Trebuchet MS" w:hAnsi="Trebuchet MS"/>
          <w:b/>
          <w:color w:val="0F243E"/>
        </w:rPr>
        <w:t xml:space="preserve">business </w:t>
      </w:r>
      <w:proofErr w:type="spellStart"/>
      <w:r w:rsidRPr="00D014FA">
        <w:rPr>
          <w:rFonts w:ascii="Trebuchet MS" w:hAnsi="Trebuchet MS"/>
          <w:b/>
          <w:color w:val="0F243E"/>
        </w:rPr>
        <w:t>coaching</w:t>
      </w:r>
      <w:proofErr w:type="spellEnd"/>
      <w:r w:rsidRPr="00D014FA">
        <w:rPr>
          <w:rFonts w:ascii="Trebuchet MS" w:hAnsi="Trebuchet MS"/>
          <w:b/>
          <w:color w:val="0F243E"/>
        </w:rPr>
        <w:t xml:space="preserve"> și/sau activități</w:t>
      </w:r>
      <w:r w:rsidRPr="00D014FA">
        <w:rPr>
          <w:rFonts w:ascii="Trebuchet MS" w:hAnsi="Trebuchet MS"/>
          <w:color w:val="0F243E"/>
        </w:rPr>
        <w:t xml:space="preserve"> </w:t>
      </w:r>
      <w:r w:rsidRPr="00D014FA">
        <w:rPr>
          <w:rFonts w:ascii="Trebuchet MS" w:hAnsi="Trebuchet MS"/>
          <w:b/>
          <w:color w:val="0F243E"/>
        </w:rPr>
        <w:t>de</w:t>
      </w:r>
      <w:r w:rsidRPr="00D014FA">
        <w:rPr>
          <w:rFonts w:ascii="Trebuchet MS" w:hAnsi="Trebuchet MS"/>
          <w:color w:val="0F243E"/>
        </w:rPr>
        <w:t xml:space="preserve"> </w:t>
      </w:r>
      <w:r w:rsidRPr="00D014FA">
        <w:rPr>
          <w:rFonts w:ascii="Trebuchet MS" w:hAnsi="Trebuchet MS"/>
          <w:b/>
          <w:color w:val="0F243E"/>
        </w:rPr>
        <w:t>tip “workshop”, “</w:t>
      </w:r>
      <w:proofErr w:type="spellStart"/>
      <w:r w:rsidRPr="00D014FA">
        <w:rPr>
          <w:rFonts w:ascii="Trebuchet MS" w:hAnsi="Trebuchet MS"/>
          <w:b/>
          <w:color w:val="0F243E"/>
        </w:rPr>
        <w:t>seminarii</w:t>
      </w:r>
      <w:proofErr w:type="spellEnd"/>
      <w:r w:rsidRPr="00D014FA">
        <w:rPr>
          <w:rFonts w:ascii="Trebuchet MS" w:hAnsi="Trebuchet MS"/>
          <w:b/>
          <w:color w:val="0F243E"/>
        </w:rPr>
        <w:t>”, “conferințe”, “prelegeri”, “evenimente de informare”, cursuri acreditate de Project Management Institute (de exemplu “PMP” (Project Management Professional), CAPM (</w:t>
      </w:r>
      <w:proofErr w:type="spellStart"/>
      <w:r w:rsidRPr="00D014FA">
        <w:rPr>
          <w:rFonts w:ascii="Trebuchet MS" w:hAnsi="Trebuchet MS"/>
          <w:b/>
          <w:color w:val="0F243E"/>
        </w:rPr>
        <w:t>Certified</w:t>
      </w:r>
      <w:proofErr w:type="spellEnd"/>
      <w:r w:rsidRPr="00D014FA">
        <w:rPr>
          <w:rFonts w:ascii="Trebuchet MS" w:hAnsi="Trebuchet MS"/>
          <w:b/>
          <w:color w:val="0F243E"/>
        </w:rPr>
        <w:t xml:space="preserve"> </w:t>
      </w:r>
      <w:proofErr w:type="spellStart"/>
      <w:r w:rsidRPr="00D014FA">
        <w:rPr>
          <w:rFonts w:ascii="Trebuchet MS" w:hAnsi="Trebuchet MS"/>
          <w:b/>
          <w:color w:val="0F243E"/>
        </w:rPr>
        <w:t>Associate</w:t>
      </w:r>
      <w:proofErr w:type="spellEnd"/>
      <w:r w:rsidRPr="00D014FA">
        <w:rPr>
          <w:rFonts w:ascii="Trebuchet MS" w:hAnsi="Trebuchet MS"/>
          <w:b/>
          <w:color w:val="0F243E"/>
        </w:rPr>
        <w:t xml:space="preserve"> in Project Management, etc.), cursuri “mini MBA” (Master of Business </w:t>
      </w:r>
      <w:proofErr w:type="spellStart"/>
      <w:r w:rsidRPr="00D014FA">
        <w:rPr>
          <w:rFonts w:ascii="Trebuchet MS" w:hAnsi="Trebuchet MS"/>
          <w:b/>
          <w:color w:val="0F243E"/>
        </w:rPr>
        <w:t>Administration</w:t>
      </w:r>
      <w:proofErr w:type="spellEnd"/>
      <w:r w:rsidRPr="00D014FA">
        <w:rPr>
          <w:rFonts w:ascii="Trebuchet MS" w:hAnsi="Trebuchet MS"/>
          <w:b/>
          <w:color w:val="0F243E"/>
        </w:rPr>
        <w:t>), precum și alte tipuri de cursuri relevante pentru atingerea obiectivelor menționate mai jos</w:t>
      </w:r>
      <w:bookmarkEnd w:id="23"/>
      <w:bookmarkEnd w:id="24"/>
      <w:r w:rsidRPr="00D014FA">
        <w:rPr>
          <w:rFonts w:ascii="Trebuchet MS" w:hAnsi="Trebuchet MS"/>
          <w:b/>
          <w:color w:val="0F243E"/>
        </w:rPr>
        <w:t xml:space="preserve"> – activități relevante și obligatorii.</w:t>
      </w:r>
      <w:bookmarkEnd w:id="21"/>
      <w:bookmarkEnd w:id="22"/>
    </w:p>
    <w:p w14:paraId="655FB191" w14:textId="77777777" w:rsidR="004E747A" w:rsidRPr="00D014FA" w:rsidRDefault="004E747A" w:rsidP="009A6CFC">
      <w:pPr>
        <w:jc w:val="both"/>
        <w:rPr>
          <w:rFonts w:ascii="Trebuchet MS" w:hAnsi="Trebuchet MS"/>
          <w:color w:val="0F243E"/>
        </w:rPr>
      </w:pPr>
      <w:r w:rsidRPr="00D014FA">
        <w:rPr>
          <w:rFonts w:ascii="Trebuchet MS" w:hAnsi="Trebuchet MS"/>
          <w:color w:val="0F243E"/>
        </w:rPr>
        <w:t>Aceste activități sunt adresate persoanelor care asigură managementul strategic al întreprinderilor și care ocupă poziții de management în respectivele întreprinderi (</w:t>
      </w:r>
      <w:r w:rsidR="00364363">
        <w:rPr>
          <w:rFonts w:ascii="Trebuchet MS" w:hAnsi="Trebuchet MS"/>
          <w:color w:val="0F243E"/>
        </w:rPr>
        <w:t xml:space="preserve">cum ar fi pozițiile de : </w:t>
      </w:r>
      <w:r w:rsidRPr="00D014FA">
        <w:rPr>
          <w:rFonts w:ascii="Trebuchet MS" w:hAnsi="Trebuchet MS"/>
          <w:color w:val="0F243E"/>
        </w:rPr>
        <w:t>manager general, director general, manager executiv, director executiv, director adjunct, manager de departament, manager de proiect, manager de linie, etc.);</w:t>
      </w:r>
    </w:p>
    <w:p w14:paraId="232BEAE2" w14:textId="77777777" w:rsidR="004E747A" w:rsidRPr="00D014FA" w:rsidRDefault="004E747A" w:rsidP="002A0CF2">
      <w:pPr>
        <w:spacing w:after="0" w:line="240" w:lineRule="auto"/>
        <w:jc w:val="both"/>
        <w:rPr>
          <w:rFonts w:ascii="Trebuchet MS" w:hAnsi="Trebuchet MS"/>
          <w:color w:val="0F243E"/>
        </w:rPr>
      </w:pPr>
      <w:r w:rsidRPr="00D014FA">
        <w:rPr>
          <w:rFonts w:ascii="Trebuchet MS" w:hAnsi="Trebuchet MS"/>
          <w:color w:val="0F243E"/>
        </w:rPr>
        <w:t>”</w:t>
      </w:r>
      <w:r w:rsidRPr="00D014FA">
        <w:rPr>
          <w:rFonts w:ascii="Trebuchet MS" w:hAnsi="Trebuchet MS"/>
          <w:b/>
          <w:color w:val="0F243E"/>
        </w:rPr>
        <w:t>Managementul strategic</w:t>
      </w:r>
      <w:r w:rsidRPr="00D014FA">
        <w:rPr>
          <w:rFonts w:ascii="Trebuchet MS" w:hAnsi="Trebuchet MS"/>
          <w:color w:val="0F243E"/>
        </w:rPr>
        <w:t xml:space="preserve">” reprezintă o nouă formă de management bazată pe strategie, prin care managerii urmăresc să asigure evoluția </w:t>
      </w:r>
      <w:proofErr w:type="spellStart"/>
      <w:r w:rsidRPr="00D014FA">
        <w:rPr>
          <w:rFonts w:ascii="Trebuchet MS" w:hAnsi="Trebuchet MS"/>
          <w:color w:val="0F243E"/>
        </w:rPr>
        <w:t>şi</w:t>
      </w:r>
      <w:proofErr w:type="spellEnd"/>
      <w:r w:rsidRPr="00D014FA">
        <w:rPr>
          <w:rFonts w:ascii="Trebuchet MS" w:hAnsi="Trebuchet MS"/>
          <w:color w:val="0F243E"/>
        </w:rPr>
        <w:t xml:space="preserve"> performanțele organizației pe termen lung, accentul punându-se pe formularea riguroasă a strategiei, pe implementarea sistemică </w:t>
      </w:r>
      <w:proofErr w:type="spellStart"/>
      <w:r w:rsidRPr="00D014FA">
        <w:rPr>
          <w:rFonts w:ascii="Trebuchet MS" w:hAnsi="Trebuchet MS"/>
          <w:color w:val="0F243E"/>
        </w:rPr>
        <w:t>şi</w:t>
      </w:r>
      <w:proofErr w:type="spellEnd"/>
      <w:r w:rsidRPr="00D014FA">
        <w:rPr>
          <w:rFonts w:ascii="Trebuchet MS" w:hAnsi="Trebuchet MS"/>
          <w:color w:val="0F243E"/>
        </w:rPr>
        <w:t xml:space="preserve"> eficace </w:t>
      </w:r>
      <w:proofErr w:type="spellStart"/>
      <w:r w:rsidRPr="00D014FA">
        <w:rPr>
          <w:rFonts w:ascii="Trebuchet MS" w:hAnsi="Trebuchet MS"/>
          <w:color w:val="0F243E"/>
        </w:rPr>
        <w:t>şi</w:t>
      </w:r>
      <w:proofErr w:type="spellEnd"/>
      <w:r w:rsidRPr="00D014FA">
        <w:rPr>
          <w:rFonts w:ascii="Trebuchet MS" w:hAnsi="Trebuchet MS"/>
          <w:color w:val="0F243E"/>
        </w:rPr>
        <w:t xml:space="preserve"> pe evaluarea continuă a acesteia.</w:t>
      </w:r>
    </w:p>
    <w:p w14:paraId="66DEA675" w14:textId="77777777" w:rsidR="004E747A" w:rsidRPr="00D014FA" w:rsidRDefault="004E747A" w:rsidP="002A0CF2">
      <w:pPr>
        <w:spacing w:after="0" w:line="240" w:lineRule="auto"/>
        <w:rPr>
          <w:rFonts w:ascii="Trebuchet MS" w:hAnsi="Trebuchet MS"/>
          <w:color w:val="0F243E"/>
        </w:rPr>
      </w:pPr>
      <w:r w:rsidRPr="00D014FA">
        <w:rPr>
          <w:rFonts w:ascii="Trebuchet MS" w:hAnsi="Trebuchet MS"/>
          <w:color w:val="0F243E"/>
        </w:rPr>
        <w:t xml:space="preserve">  </w:t>
      </w:r>
    </w:p>
    <w:p w14:paraId="06A4C5DA" w14:textId="77777777" w:rsidR="004E747A" w:rsidRPr="00D014FA" w:rsidRDefault="004E747A" w:rsidP="002A0CF2">
      <w:pPr>
        <w:spacing w:after="0" w:line="240" w:lineRule="auto"/>
        <w:jc w:val="both"/>
        <w:rPr>
          <w:rFonts w:ascii="Trebuchet MS" w:hAnsi="Trebuchet MS"/>
          <w:color w:val="0F243E"/>
        </w:rPr>
      </w:pPr>
      <w:r w:rsidRPr="00D014FA">
        <w:rPr>
          <w:rFonts w:ascii="Trebuchet MS" w:hAnsi="Trebuchet MS"/>
          <w:color w:val="0F243E"/>
        </w:rPr>
        <w:t xml:space="preserve">Aceste tipuri de activități urmăresc atingerea următoarelor obiective: </w:t>
      </w:r>
    </w:p>
    <w:p w14:paraId="7A46EC85" w14:textId="77777777" w:rsidR="004E747A" w:rsidRPr="00D014FA" w:rsidRDefault="004E747A" w:rsidP="00D75DEB">
      <w:pPr>
        <w:pStyle w:val="Listparagraf"/>
        <w:numPr>
          <w:ilvl w:val="0"/>
          <w:numId w:val="39"/>
        </w:numPr>
        <w:jc w:val="both"/>
        <w:rPr>
          <w:rFonts w:ascii="Trebuchet MS" w:hAnsi="Trebuchet MS"/>
          <w:color w:val="0F243E"/>
        </w:rPr>
      </w:pPr>
      <w:r w:rsidRPr="00D014FA">
        <w:rPr>
          <w:rFonts w:ascii="Trebuchet MS" w:hAnsi="Trebuchet MS"/>
          <w:color w:val="0F243E"/>
        </w:rPr>
        <w:t>creșterea performanțelor în plan profesional, precum și îmbunătățirea abilităților antreprenoriale și manageriale ale participanților;</w:t>
      </w:r>
    </w:p>
    <w:p w14:paraId="0DECB097" w14:textId="77777777" w:rsidR="004E747A" w:rsidRPr="00D014FA" w:rsidRDefault="004E747A" w:rsidP="00D75DEB">
      <w:pPr>
        <w:pStyle w:val="Listparagraf"/>
        <w:numPr>
          <w:ilvl w:val="0"/>
          <w:numId w:val="39"/>
        </w:numPr>
        <w:jc w:val="both"/>
        <w:rPr>
          <w:rFonts w:ascii="Trebuchet MS" w:hAnsi="Trebuchet MS"/>
          <w:color w:val="0F243E"/>
        </w:rPr>
      </w:pPr>
      <w:r w:rsidRPr="00D014FA">
        <w:rPr>
          <w:rFonts w:ascii="Trebuchet MS" w:hAnsi="Trebuchet MS"/>
          <w:color w:val="0F243E"/>
        </w:rPr>
        <w:t xml:space="preserve">introducerea unor modele inovatoare de organizare a muncii, productive și “verzi” în întreprinderi, practici care să asigure sănătatea și securitatea la locul de muncă, care îmbunătățesc statutul profesional și de sănătate al angajaților, care asigură un tratament egal la locul de muncă, inclusiv pentru nevoile lucrătorilor vârstnici; </w:t>
      </w:r>
    </w:p>
    <w:p w14:paraId="4C3F5783" w14:textId="77777777" w:rsidR="004E747A" w:rsidRPr="00D014FA" w:rsidRDefault="004E747A" w:rsidP="00D75DEB">
      <w:pPr>
        <w:pStyle w:val="Listparagraf"/>
        <w:numPr>
          <w:ilvl w:val="0"/>
          <w:numId w:val="39"/>
        </w:numPr>
        <w:spacing w:after="0" w:line="240" w:lineRule="auto"/>
        <w:jc w:val="both"/>
        <w:rPr>
          <w:rFonts w:ascii="Trebuchet MS" w:hAnsi="Trebuchet MS"/>
          <w:color w:val="0F243E"/>
        </w:rPr>
      </w:pPr>
      <w:r w:rsidRPr="00D014FA">
        <w:rPr>
          <w:rFonts w:ascii="Trebuchet MS" w:hAnsi="Trebuchet MS"/>
          <w:color w:val="0F243E"/>
        </w:rPr>
        <w:t>elaborarea unei planificări strategice pe termen lung în companii, care anticipează schimbările;</w:t>
      </w:r>
    </w:p>
    <w:p w14:paraId="350D2172" w14:textId="77777777" w:rsidR="004E747A" w:rsidRPr="00D014FA" w:rsidRDefault="004E747A" w:rsidP="00D75DEB">
      <w:pPr>
        <w:pStyle w:val="Listparagraf"/>
        <w:numPr>
          <w:ilvl w:val="0"/>
          <w:numId w:val="39"/>
        </w:numPr>
        <w:spacing w:after="0" w:line="240" w:lineRule="auto"/>
        <w:jc w:val="both"/>
        <w:rPr>
          <w:rFonts w:ascii="Trebuchet MS" w:hAnsi="Trebuchet MS"/>
          <w:b/>
          <w:color w:val="0F243E"/>
        </w:rPr>
      </w:pPr>
      <w:r w:rsidRPr="00D014FA">
        <w:rPr>
          <w:rFonts w:ascii="Trebuchet MS" w:hAnsi="Trebuchet MS"/>
          <w:color w:val="0F243E"/>
        </w:rPr>
        <w:t>facilitarea adaptării activității participanților la dinamica sectoarelor economice cu potențial competitiv identificate conform SNC sau la dinamica domeniilor de specializare inteligentă conform SNCDI.</w:t>
      </w:r>
    </w:p>
    <w:p w14:paraId="53C8D89F" w14:textId="77777777" w:rsidR="004E747A" w:rsidRPr="00D014FA" w:rsidRDefault="004E747A" w:rsidP="001646D8">
      <w:pPr>
        <w:spacing w:after="0" w:line="240" w:lineRule="auto"/>
        <w:jc w:val="both"/>
        <w:rPr>
          <w:rFonts w:ascii="Trebuchet MS" w:hAnsi="Trebuchet MS"/>
          <w:b/>
          <w:color w:val="0F243E"/>
        </w:rPr>
      </w:pPr>
    </w:p>
    <w:p w14:paraId="2270A98F" w14:textId="13763F46" w:rsidR="006D31D4" w:rsidRDefault="004E747A" w:rsidP="00B21E6D">
      <w:pPr>
        <w:jc w:val="both"/>
        <w:rPr>
          <w:rFonts w:ascii="Trebuchet MS" w:hAnsi="Trebuchet MS"/>
          <w:b/>
          <w:color w:val="0F243E"/>
        </w:rPr>
      </w:pPr>
      <w:bookmarkStart w:id="25" w:name="_Toc488221146"/>
      <w:bookmarkStart w:id="26" w:name="_Toc491436287"/>
      <w:r w:rsidRPr="00D014FA">
        <w:rPr>
          <w:rFonts w:ascii="Trebuchet MS" w:hAnsi="Trebuchet MS"/>
          <w:b/>
          <w:color w:val="0F243E"/>
        </w:rPr>
        <w:t xml:space="preserve">B. Organizarea și derularea de </w:t>
      </w:r>
      <w:bookmarkStart w:id="27" w:name="OLE_LINK8"/>
      <w:bookmarkStart w:id="28" w:name="OLE_LINK9"/>
      <w:r w:rsidRPr="00D014FA">
        <w:rPr>
          <w:rFonts w:ascii="Trebuchet MS" w:hAnsi="Trebuchet MS"/>
          <w:b/>
          <w:color w:val="0F243E"/>
        </w:rPr>
        <w:t xml:space="preserve">programe de formare profesională </w:t>
      </w:r>
      <w:bookmarkEnd w:id="27"/>
      <w:bookmarkEnd w:id="28"/>
      <w:r w:rsidRPr="00D014FA">
        <w:rPr>
          <w:rFonts w:ascii="Trebuchet MS" w:hAnsi="Trebuchet MS"/>
          <w:b/>
          <w:color w:val="0F243E"/>
        </w:rPr>
        <w:t>pentru angajații din departamentele de resurse umane</w:t>
      </w:r>
      <w:r w:rsidRPr="00D014FA">
        <w:rPr>
          <w:rFonts w:ascii="Trebuchet MS" w:hAnsi="Trebuchet MS"/>
          <w:color w:val="0F243E"/>
        </w:rPr>
        <w:t xml:space="preserve"> (cum ar fi de exemplu cursurile de perfecționare/specializare în ocupațiile </w:t>
      </w:r>
      <w:r w:rsidRPr="00D014FA">
        <w:rPr>
          <w:rFonts w:ascii="Trebuchet MS" w:hAnsi="Trebuchet MS"/>
          <w:b/>
          <w:color w:val="0F243E"/>
        </w:rPr>
        <w:t>“Manager resurse umane”</w:t>
      </w:r>
      <w:r w:rsidRPr="00D014FA">
        <w:rPr>
          <w:rFonts w:ascii="Trebuchet MS" w:hAnsi="Trebuchet MS"/>
          <w:color w:val="0F243E"/>
        </w:rPr>
        <w:t xml:space="preserve">, </w:t>
      </w:r>
      <w:r w:rsidRPr="00D014FA">
        <w:rPr>
          <w:rFonts w:ascii="Trebuchet MS" w:hAnsi="Trebuchet MS"/>
          <w:b/>
          <w:color w:val="0F243E"/>
        </w:rPr>
        <w:t>“Inspector resurse umane”</w:t>
      </w:r>
      <w:r w:rsidRPr="00D014FA">
        <w:rPr>
          <w:rFonts w:ascii="Trebuchet MS" w:hAnsi="Trebuchet MS"/>
          <w:color w:val="0F243E"/>
        </w:rPr>
        <w:t xml:space="preserve"> și alte cursuri,  pentru care </w:t>
      </w:r>
      <w:r w:rsidRPr="00D014FA">
        <w:rPr>
          <w:rFonts w:ascii="Trebuchet MS" w:hAnsi="Trebuchet MS"/>
          <w:color w:val="0F243E"/>
        </w:rPr>
        <w:lastRenderedPageBreak/>
        <w:t>furnizorul de formare profesională este autorizat în confo</w:t>
      </w:r>
      <w:r w:rsidR="00FC6F28" w:rsidRPr="00D014FA">
        <w:rPr>
          <w:rFonts w:ascii="Trebuchet MS" w:hAnsi="Trebuchet MS"/>
          <w:color w:val="0F243E"/>
        </w:rPr>
        <w:t xml:space="preserve">rmitate cu OG nr.129/31.08.2000 privind formarea profesionala a </w:t>
      </w:r>
      <w:proofErr w:type="spellStart"/>
      <w:r w:rsidR="00FC6F28" w:rsidRPr="00D014FA">
        <w:rPr>
          <w:rFonts w:ascii="Trebuchet MS" w:hAnsi="Trebuchet MS"/>
          <w:color w:val="0F243E"/>
        </w:rPr>
        <w:t>adultilor</w:t>
      </w:r>
      <w:proofErr w:type="spellEnd"/>
      <w:r w:rsidR="00FC6F28" w:rsidRPr="00D014FA">
        <w:rPr>
          <w:rFonts w:ascii="Trebuchet MS" w:hAnsi="Trebuchet MS"/>
          <w:color w:val="0F243E"/>
        </w:rPr>
        <w:t>,</w:t>
      </w:r>
      <w:r w:rsidRPr="00D014FA">
        <w:rPr>
          <w:rFonts w:ascii="Trebuchet MS" w:hAnsi="Trebuchet MS"/>
          <w:color w:val="0F243E"/>
        </w:rPr>
        <w:t xml:space="preserve"> republicată, sau cursuri informale recunoscute la nivelul întreprinderii) și/sau activități de tip “workshop”, “</w:t>
      </w:r>
      <w:proofErr w:type="spellStart"/>
      <w:r w:rsidRPr="00D014FA">
        <w:rPr>
          <w:rFonts w:ascii="Trebuchet MS" w:hAnsi="Trebuchet MS"/>
          <w:color w:val="0F243E"/>
        </w:rPr>
        <w:t>seminarii</w:t>
      </w:r>
      <w:proofErr w:type="spellEnd"/>
      <w:r w:rsidRPr="00D014FA">
        <w:rPr>
          <w:rFonts w:ascii="Trebuchet MS" w:hAnsi="Trebuchet MS"/>
          <w:color w:val="0F243E"/>
        </w:rPr>
        <w:t>”, “conferințe”, “prelegeri”, “evenimente de informare”, precum și alte tipuri de cursuri relevante pentru atingerea obiectivelor menționate mai jos – activități relevante și obligatorii.</w:t>
      </w:r>
      <w:bookmarkEnd w:id="25"/>
      <w:bookmarkEnd w:id="26"/>
    </w:p>
    <w:p w14:paraId="57258BBE" w14:textId="77777777" w:rsidR="004E747A" w:rsidRPr="00D014FA" w:rsidRDefault="004E747A" w:rsidP="001646D8">
      <w:pPr>
        <w:spacing w:after="0" w:line="240" w:lineRule="auto"/>
        <w:jc w:val="both"/>
        <w:rPr>
          <w:rFonts w:ascii="Trebuchet MS" w:hAnsi="Trebuchet MS"/>
          <w:color w:val="0F243E"/>
        </w:rPr>
      </w:pPr>
      <w:r w:rsidRPr="00D014FA">
        <w:rPr>
          <w:rFonts w:ascii="Trebuchet MS" w:hAnsi="Trebuchet MS"/>
          <w:color w:val="0F243E"/>
        </w:rPr>
        <w:t xml:space="preserve">Aceste activități sunt adresate persoanelor care lucrează în departamentele de resurse umane. </w:t>
      </w:r>
    </w:p>
    <w:p w14:paraId="566EEC16" w14:textId="77777777" w:rsidR="004E747A" w:rsidRPr="00D014FA" w:rsidRDefault="004E747A">
      <w:pPr>
        <w:spacing w:after="0" w:line="240" w:lineRule="auto"/>
        <w:jc w:val="both"/>
        <w:rPr>
          <w:rFonts w:ascii="Trebuchet MS" w:hAnsi="Trebuchet MS"/>
          <w:color w:val="0F243E"/>
        </w:rPr>
      </w:pPr>
    </w:p>
    <w:p w14:paraId="7863EFB1" w14:textId="10D78F02" w:rsidR="004E747A" w:rsidRPr="00D014FA" w:rsidRDefault="004E747A" w:rsidP="00FF64B4">
      <w:pPr>
        <w:spacing w:after="0" w:line="240" w:lineRule="auto"/>
        <w:jc w:val="both"/>
        <w:rPr>
          <w:rFonts w:ascii="Trebuchet MS" w:hAnsi="Trebuchet MS"/>
          <w:color w:val="0F243E"/>
        </w:rPr>
      </w:pPr>
      <w:r w:rsidRPr="00D014FA">
        <w:rPr>
          <w:rFonts w:ascii="Trebuchet MS" w:hAnsi="Trebuchet MS"/>
          <w:color w:val="0F243E"/>
        </w:rPr>
        <w:t>Aceste tipuri de activități urmăresc atingerea următor</w:t>
      </w:r>
      <w:r w:rsidR="00364363">
        <w:rPr>
          <w:rFonts w:ascii="Trebuchet MS" w:hAnsi="Trebuchet MS"/>
          <w:color w:val="0F243E"/>
        </w:rPr>
        <w:t>u</w:t>
      </w:r>
      <w:r w:rsidRPr="00D014FA">
        <w:rPr>
          <w:rFonts w:ascii="Trebuchet MS" w:hAnsi="Trebuchet MS"/>
          <w:color w:val="0F243E"/>
        </w:rPr>
        <w:t>l</w:t>
      </w:r>
      <w:r w:rsidR="00364363">
        <w:rPr>
          <w:rFonts w:ascii="Trebuchet MS" w:hAnsi="Trebuchet MS"/>
          <w:color w:val="0F243E"/>
        </w:rPr>
        <w:t>ui</w:t>
      </w:r>
      <w:r w:rsidRPr="00D014FA">
        <w:rPr>
          <w:rFonts w:ascii="Trebuchet MS" w:hAnsi="Trebuchet MS"/>
          <w:color w:val="0F243E"/>
        </w:rPr>
        <w:t xml:space="preserve"> obiectiv: </w:t>
      </w:r>
    </w:p>
    <w:p w14:paraId="2CEF4221" w14:textId="77777777" w:rsidR="004E747A" w:rsidRPr="00D014FA" w:rsidRDefault="004E747A" w:rsidP="00FF64B4">
      <w:pPr>
        <w:spacing w:after="0"/>
        <w:rPr>
          <w:rFonts w:ascii="Trebuchet MS" w:hAnsi="Trebuchet MS"/>
          <w:color w:val="0F243E"/>
        </w:rPr>
      </w:pPr>
      <w:bookmarkStart w:id="29" w:name="_Toc483479075"/>
      <w:bookmarkStart w:id="30" w:name="_Toc483505951"/>
      <w:bookmarkStart w:id="31" w:name="_Toc483552580"/>
    </w:p>
    <w:p w14:paraId="71C8A3F5" w14:textId="3895E857" w:rsidR="004E747A" w:rsidRPr="00D014FA" w:rsidRDefault="004E747A" w:rsidP="00FF64B4">
      <w:pPr>
        <w:pStyle w:val="Listparagraf"/>
        <w:numPr>
          <w:ilvl w:val="0"/>
          <w:numId w:val="40"/>
        </w:numPr>
        <w:spacing w:after="0"/>
        <w:rPr>
          <w:rFonts w:ascii="Trebuchet MS" w:hAnsi="Trebuchet MS"/>
          <w:color w:val="0F243E"/>
        </w:rPr>
      </w:pPr>
      <w:r w:rsidRPr="00D014FA">
        <w:rPr>
          <w:rFonts w:ascii="Trebuchet MS" w:hAnsi="Trebuchet MS"/>
          <w:color w:val="0F243E"/>
        </w:rPr>
        <w:t>Îmbunătățirea activității de management al resurselor umane în cadrul întreprinderilor</w:t>
      </w:r>
      <w:r w:rsidR="00364363">
        <w:rPr>
          <w:rFonts w:ascii="Trebuchet MS" w:hAnsi="Trebuchet MS"/>
          <w:color w:val="0F243E"/>
        </w:rPr>
        <w:t>, prin implementarea, de exemplu</w:t>
      </w:r>
      <w:r w:rsidR="00836E2A">
        <w:rPr>
          <w:rFonts w:ascii="Trebuchet MS" w:hAnsi="Trebuchet MS"/>
          <w:color w:val="0F243E"/>
        </w:rPr>
        <w:t>,</w:t>
      </w:r>
      <w:r w:rsidR="00364363">
        <w:rPr>
          <w:rFonts w:ascii="Trebuchet MS" w:hAnsi="Trebuchet MS"/>
          <w:color w:val="0F243E"/>
        </w:rPr>
        <w:t xml:space="preserve"> a următoarelor tipuri de acțiuni:</w:t>
      </w:r>
      <w:bookmarkEnd w:id="29"/>
      <w:bookmarkEnd w:id="30"/>
      <w:bookmarkEnd w:id="31"/>
      <w:r w:rsidRPr="00D014FA">
        <w:rPr>
          <w:rFonts w:ascii="Trebuchet MS" w:hAnsi="Trebuchet MS"/>
          <w:color w:val="0F243E"/>
        </w:rPr>
        <w:t xml:space="preserve"> </w:t>
      </w:r>
    </w:p>
    <w:p w14:paraId="3946E225" w14:textId="77777777" w:rsidR="004E747A" w:rsidRPr="00D014FA" w:rsidRDefault="004E747A" w:rsidP="00BC7BB6">
      <w:pPr>
        <w:numPr>
          <w:ilvl w:val="0"/>
          <w:numId w:val="36"/>
        </w:numPr>
        <w:rPr>
          <w:rFonts w:ascii="Trebuchet MS" w:hAnsi="Trebuchet MS"/>
          <w:color w:val="0F243E"/>
        </w:rPr>
      </w:pPr>
      <w:bookmarkStart w:id="32" w:name="_Toc483479076"/>
      <w:bookmarkStart w:id="33" w:name="_Toc483505952"/>
      <w:bookmarkStart w:id="34" w:name="_Toc483552581"/>
      <w:r w:rsidRPr="00D014FA">
        <w:rPr>
          <w:rFonts w:ascii="Trebuchet MS" w:hAnsi="Trebuchet MS" w:cs="TimesNewRomanPSMT"/>
          <w:color w:val="0F243E"/>
        </w:rPr>
        <w:t>dezvoltarea și implementarea unor practici pentru integrarea/adaptarea noilor angajați la locul de muncă;</w:t>
      </w:r>
      <w:bookmarkEnd w:id="32"/>
      <w:bookmarkEnd w:id="33"/>
      <w:bookmarkEnd w:id="34"/>
    </w:p>
    <w:p w14:paraId="6F5E6DE5" w14:textId="77777777" w:rsidR="004E747A" w:rsidRPr="00D014FA" w:rsidRDefault="004E747A" w:rsidP="00BC7BB6">
      <w:pPr>
        <w:numPr>
          <w:ilvl w:val="0"/>
          <w:numId w:val="36"/>
        </w:numPr>
        <w:rPr>
          <w:rFonts w:ascii="Trebuchet MS" w:hAnsi="Trebuchet MS"/>
          <w:color w:val="0F243E"/>
        </w:rPr>
      </w:pPr>
      <w:bookmarkStart w:id="35" w:name="_Toc483479077"/>
      <w:bookmarkStart w:id="36" w:name="_Toc483505953"/>
      <w:bookmarkStart w:id="37" w:name="_Toc483552582"/>
      <w:r w:rsidRPr="00D014FA">
        <w:rPr>
          <w:rFonts w:ascii="Trebuchet MS" w:hAnsi="Trebuchet MS" w:cs="TimesNewRomanPSMT"/>
          <w:color w:val="0F243E"/>
        </w:rPr>
        <w:t>dezvoltarea de instrumente pentru adaptarea muncii și a mediului de lucru la nevoile lucrătorilor vârstnici;</w:t>
      </w:r>
      <w:bookmarkEnd w:id="35"/>
      <w:bookmarkEnd w:id="36"/>
      <w:bookmarkEnd w:id="37"/>
    </w:p>
    <w:p w14:paraId="14AADCD6" w14:textId="69FF1650" w:rsidR="004E747A" w:rsidRPr="00D014FA" w:rsidRDefault="004E747A" w:rsidP="00836E2A">
      <w:pPr>
        <w:numPr>
          <w:ilvl w:val="0"/>
          <w:numId w:val="36"/>
        </w:numPr>
        <w:jc w:val="both"/>
        <w:rPr>
          <w:rFonts w:ascii="Trebuchet MS" w:hAnsi="Trebuchet MS"/>
          <w:color w:val="0F243E"/>
        </w:rPr>
      </w:pPr>
      <w:bookmarkStart w:id="38" w:name="_Toc483479078"/>
      <w:bookmarkStart w:id="39" w:name="_Toc483505954"/>
      <w:bookmarkStart w:id="40" w:name="_Toc483552583"/>
      <w:proofErr w:type="spellStart"/>
      <w:r w:rsidRPr="00D014FA">
        <w:rPr>
          <w:rFonts w:ascii="Trebuchet MS" w:hAnsi="Trebuchet MS" w:cs="TimesNewRomanPSMT"/>
          <w:color w:val="0F243E"/>
        </w:rPr>
        <w:t>crearea</w:t>
      </w:r>
      <w:r w:rsidR="00364363">
        <w:rPr>
          <w:rFonts w:ascii="Trebuchet MS" w:hAnsi="Trebuchet MS" w:cs="TimesNewRomanPSMT"/>
          <w:color w:val="0F243E"/>
        </w:rPr>
        <w:t>,</w:t>
      </w:r>
      <w:r w:rsidRPr="00D014FA">
        <w:rPr>
          <w:rFonts w:ascii="Trebuchet MS" w:hAnsi="Trebuchet MS" w:cs="TimesNewRomanPSMT"/>
          <w:color w:val="0F243E"/>
        </w:rPr>
        <w:t>dezvoltarea</w:t>
      </w:r>
      <w:proofErr w:type="spellEnd"/>
      <w:r w:rsidR="00364363">
        <w:rPr>
          <w:rFonts w:ascii="Trebuchet MS" w:hAnsi="Trebuchet MS" w:cs="TimesNewRomanPSMT"/>
          <w:color w:val="0F243E"/>
        </w:rPr>
        <w:t xml:space="preserve"> și implementarea</w:t>
      </w:r>
      <w:r w:rsidRPr="00D014FA">
        <w:rPr>
          <w:rFonts w:ascii="Trebuchet MS" w:hAnsi="Trebuchet MS" w:cs="TimesNewRomanPSMT"/>
          <w:color w:val="0F243E"/>
        </w:rPr>
        <w:t xml:space="preserve"> unor mecanisme de planificare prospectivă a ocupării </w:t>
      </w:r>
      <w:proofErr w:type="spellStart"/>
      <w:r w:rsidRPr="00D014FA">
        <w:rPr>
          <w:rFonts w:ascii="Trebuchet MS" w:hAnsi="Trebuchet MS" w:cs="TimesNewRomanPSMT"/>
          <w:color w:val="0F243E"/>
        </w:rPr>
        <w:t>forţei</w:t>
      </w:r>
      <w:proofErr w:type="spellEnd"/>
      <w:r w:rsidRPr="00D014FA">
        <w:rPr>
          <w:rFonts w:ascii="Trebuchet MS" w:hAnsi="Trebuchet MS" w:cs="TimesNewRomanPSMT"/>
          <w:color w:val="0F243E"/>
        </w:rPr>
        <w:t xml:space="preserve"> de muncă </w:t>
      </w:r>
      <w:proofErr w:type="spellStart"/>
      <w:r w:rsidRPr="00D014FA">
        <w:rPr>
          <w:rFonts w:ascii="Trebuchet MS" w:hAnsi="Trebuchet MS" w:cs="TimesNewRomanPSMT"/>
          <w:color w:val="0F243E"/>
        </w:rPr>
        <w:t>şi</w:t>
      </w:r>
      <w:proofErr w:type="spellEnd"/>
      <w:r w:rsidRPr="00D014FA">
        <w:rPr>
          <w:rFonts w:ascii="Trebuchet MS" w:hAnsi="Trebuchet MS" w:cs="TimesNewRomanPSMT"/>
          <w:color w:val="0F243E"/>
        </w:rPr>
        <w:t xml:space="preserve"> a competențelor – prognoze privind pensionările, fluctuația personalului, locuri de muncă vacante în prezent și în perspectivă, schimbări la nivelul programelor și serviciilor din întreprinderi, specializări necesare;</w:t>
      </w:r>
      <w:bookmarkEnd w:id="38"/>
      <w:bookmarkEnd w:id="39"/>
      <w:bookmarkEnd w:id="40"/>
    </w:p>
    <w:p w14:paraId="79E6ADEB" w14:textId="77777777" w:rsidR="004E747A" w:rsidRPr="00D014FA" w:rsidRDefault="004E747A" w:rsidP="00836E2A">
      <w:pPr>
        <w:numPr>
          <w:ilvl w:val="0"/>
          <w:numId w:val="36"/>
        </w:numPr>
        <w:jc w:val="both"/>
        <w:rPr>
          <w:rFonts w:ascii="Trebuchet MS" w:hAnsi="Trebuchet MS"/>
          <w:color w:val="0F243E"/>
        </w:rPr>
      </w:pPr>
      <w:bookmarkStart w:id="41" w:name="_Toc483479079"/>
      <w:bookmarkStart w:id="42" w:name="_Toc483505955"/>
      <w:bookmarkStart w:id="43" w:name="_Toc483552584"/>
      <w:r w:rsidRPr="00D014FA">
        <w:rPr>
          <w:rFonts w:ascii="Trebuchet MS" w:hAnsi="Trebuchet MS" w:cs="TimesNewRomanPSMT"/>
          <w:color w:val="0F243E"/>
        </w:rPr>
        <w:t>elaborare de planuri de învățare și dezvoltare în carieră cu accent pe reducerea sau eliminarea neconcordanțelor dintre competențele, abilitățile și cunoștințele lucrătorilor din întreprinderi și cele necesare în perspectiva adaptării la schimbare, etc.</w:t>
      </w:r>
      <w:r w:rsidRPr="00D014FA">
        <w:rPr>
          <w:rFonts w:ascii="Trebuchet MS" w:hAnsi="Trebuchet MS"/>
          <w:color w:val="0F243E"/>
        </w:rPr>
        <w:t>;</w:t>
      </w:r>
      <w:bookmarkEnd w:id="41"/>
      <w:bookmarkEnd w:id="42"/>
      <w:bookmarkEnd w:id="43"/>
    </w:p>
    <w:p w14:paraId="32E054F7" w14:textId="3EE0670A" w:rsidR="006D31D4" w:rsidRDefault="004E747A" w:rsidP="00B21E6D">
      <w:pPr>
        <w:jc w:val="both"/>
        <w:rPr>
          <w:rFonts w:ascii="Trebuchet MS" w:hAnsi="Trebuchet MS"/>
          <w:color w:val="0F243E"/>
        </w:rPr>
      </w:pPr>
      <w:r w:rsidRPr="00D014FA">
        <w:rPr>
          <w:rFonts w:ascii="Trebuchet MS" w:hAnsi="Trebuchet MS"/>
          <w:b/>
          <w:i/>
          <w:color w:val="0F243E"/>
          <w:kern w:val="1"/>
        </w:rPr>
        <w:t xml:space="preserve">NB: </w:t>
      </w:r>
      <w:r w:rsidRPr="00D014FA">
        <w:rPr>
          <w:rFonts w:ascii="Trebuchet MS" w:hAnsi="Trebuchet MS"/>
          <w:i/>
          <w:color w:val="0F243E"/>
          <w:kern w:val="1"/>
        </w:rPr>
        <w:t xml:space="preserve">Beneficiarul are obligația organizării, în cadrul proiectului, de cursuri </w:t>
      </w:r>
      <w:r w:rsidRPr="00D014FA">
        <w:rPr>
          <w:rFonts w:ascii="Trebuchet MS" w:hAnsi="Trebuchet MS"/>
          <w:i/>
          <w:color w:val="0F243E"/>
        </w:rPr>
        <w:t>de perfecționare/specializare în ocupația/</w:t>
      </w:r>
      <w:r w:rsidRPr="00D014FA">
        <w:rPr>
          <w:rFonts w:ascii="Trebuchet MS" w:hAnsi="Trebuchet MS"/>
          <w:color w:val="0F243E"/>
        </w:rPr>
        <w:t>gruparea de competențe</w:t>
      </w:r>
      <w:r w:rsidRPr="00D014FA">
        <w:rPr>
          <w:rFonts w:ascii="Trebuchet MS" w:hAnsi="Trebuchet MS"/>
          <w:i/>
          <w:color w:val="0F243E"/>
        </w:rPr>
        <w:t xml:space="preserve"> “Competențe antreprenoriale” </w:t>
      </w:r>
      <w:r w:rsidRPr="00D014FA">
        <w:rPr>
          <w:rFonts w:ascii="Trebuchet MS" w:hAnsi="Trebuchet MS"/>
          <w:b/>
          <w:i/>
          <w:color w:val="0F243E"/>
        </w:rPr>
        <w:t>și</w:t>
      </w:r>
      <w:r w:rsidRPr="00D014FA">
        <w:rPr>
          <w:rFonts w:ascii="Trebuchet MS" w:hAnsi="Trebuchet MS"/>
          <w:i/>
          <w:color w:val="0F243E"/>
        </w:rPr>
        <w:t xml:space="preserve"> de cursuri de perfecționare/specializare în domeniul resurselor umane potrivit </w:t>
      </w:r>
      <w:r w:rsidRPr="00D014FA">
        <w:rPr>
          <w:rFonts w:ascii="Trebuchet MS" w:hAnsi="Trebuchet MS"/>
          <w:b/>
          <w:bCs/>
          <w:i/>
          <w:color w:val="0F243E"/>
        </w:rPr>
        <w:t>Nomenclatorului de coduri COR compatibile ISCO 08</w:t>
      </w:r>
      <w:r w:rsidRPr="00D014FA">
        <w:rPr>
          <w:rFonts w:ascii="Trebuchet MS" w:hAnsi="Trebuchet MS"/>
          <w:bCs/>
          <w:color w:val="0F243E"/>
        </w:rPr>
        <w:t>, cursuri</w:t>
      </w:r>
      <w:r w:rsidRPr="00D014FA">
        <w:rPr>
          <w:rFonts w:ascii="Trebuchet MS" w:hAnsi="Trebuchet MS"/>
          <w:b/>
          <w:bCs/>
          <w:i/>
          <w:color w:val="0F243E"/>
        </w:rPr>
        <w:t xml:space="preserve"> </w:t>
      </w:r>
      <w:r w:rsidRPr="00D014FA">
        <w:rPr>
          <w:rFonts w:ascii="Trebuchet MS" w:hAnsi="Trebuchet MS"/>
          <w:color w:val="0F243E"/>
        </w:rPr>
        <w:t>pentru care furnizorul de formare profesională</w:t>
      </w:r>
      <w:r w:rsidR="005E1651" w:rsidRPr="00D014FA">
        <w:rPr>
          <w:rFonts w:ascii="Trebuchet MS" w:hAnsi="Trebuchet MS"/>
          <w:color w:val="0F243E"/>
        </w:rPr>
        <w:t xml:space="preserve"> (beneficiarul sau cel care a fost subcontractat sa presteze aceste servicii)</w:t>
      </w:r>
      <w:r w:rsidRPr="00D014FA">
        <w:rPr>
          <w:rFonts w:ascii="Trebuchet MS" w:hAnsi="Trebuchet MS"/>
          <w:color w:val="0F243E"/>
        </w:rPr>
        <w:t xml:space="preserve"> este autorizat în conformitate cu OG nr.129/31.08.2000</w:t>
      </w:r>
      <w:r w:rsidR="00FC6F28" w:rsidRPr="00D014FA">
        <w:rPr>
          <w:rFonts w:ascii="Trebuchet MS" w:hAnsi="Trebuchet MS"/>
          <w:color w:val="0F243E"/>
        </w:rPr>
        <w:t xml:space="preserve"> </w:t>
      </w:r>
      <w:r w:rsidR="00FC6F28" w:rsidRPr="00D014FA">
        <w:rPr>
          <w:rFonts w:ascii="Trebuchet MS" w:hAnsi="Trebuchet MS"/>
          <w:b/>
          <w:color w:val="0F243E"/>
        </w:rPr>
        <w:t xml:space="preserve">privind formarea profesionala a </w:t>
      </w:r>
      <w:proofErr w:type="spellStart"/>
      <w:r w:rsidR="00FC6F28" w:rsidRPr="00D014FA">
        <w:rPr>
          <w:rFonts w:ascii="Trebuchet MS" w:hAnsi="Trebuchet MS"/>
          <w:b/>
          <w:color w:val="0F243E"/>
        </w:rPr>
        <w:t>adultilor</w:t>
      </w:r>
      <w:proofErr w:type="spellEnd"/>
      <w:r w:rsidRPr="00D014FA">
        <w:rPr>
          <w:rFonts w:ascii="Trebuchet MS" w:hAnsi="Trebuchet MS"/>
          <w:color w:val="0F243E"/>
        </w:rPr>
        <w:t>, republicată.</w:t>
      </w:r>
    </w:p>
    <w:p w14:paraId="6328465E" w14:textId="41DDBD6E" w:rsidR="004E747A" w:rsidRPr="00D014FA" w:rsidRDefault="004E747A" w:rsidP="00D17237">
      <w:pPr>
        <w:spacing w:after="0"/>
        <w:jc w:val="both"/>
        <w:rPr>
          <w:rFonts w:ascii="Trebuchet MS" w:hAnsi="Trebuchet MS"/>
          <w:color w:val="0F243E"/>
        </w:rPr>
      </w:pPr>
      <w:r w:rsidRPr="00D014FA">
        <w:rPr>
          <w:rFonts w:ascii="Trebuchet MS" w:hAnsi="Trebuchet MS"/>
          <w:b/>
          <w:color w:val="0F243E"/>
        </w:rPr>
        <w:t>NB</w:t>
      </w:r>
      <w:r w:rsidRPr="00D014FA">
        <w:rPr>
          <w:rFonts w:ascii="Trebuchet MS" w:hAnsi="Trebuchet MS"/>
          <w:color w:val="0F243E"/>
        </w:rPr>
        <w:t>: Activit</w:t>
      </w:r>
      <w:r w:rsidR="00A42C52">
        <w:rPr>
          <w:rFonts w:ascii="Trebuchet MS" w:hAnsi="Trebuchet MS"/>
          <w:color w:val="0F243E"/>
        </w:rPr>
        <w:t>atea</w:t>
      </w:r>
      <w:r w:rsidRPr="00D014FA">
        <w:rPr>
          <w:rFonts w:ascii="Trebuchet MS" w:hAnsi="Trebuchet MS"/>
          <w:color w:val="0F243E"/>
        </w:rPr>
        <w:t xml:space="preserve"> proiectului trebuie să se implementeze </w:t>
      </w:r>
      <w:r w:rsidR="00A16357" w:rsidRPr="00D014FA">
        <w:rPr>
          <w:rFonts w:ascii="Trebuchet MS" w:hAnsi="Trebuchet MS"/>
          <w:color w:val="0F243E"/>
        </w:rPr>
        <w:t>cel puțin</w:t>
      </w:r>
      <w:r w:rsidRPr="00D014FA">
        <w:rPr>
          <w:rFonts w:ascii="Trebuchet MS" w:hAnsi="Trebuchet MS"/>
          <w:color w:val="0F243E"/>
        </w:rPr>
        <w:t xml:space="preserve"> într-una din regiunile mai puțin dezvoltate (</w:t>
      </w:r>
      <w:r w:rsidRPr="00D014FA">
        <w:rPr>
          <w:rFonts w:ascii="Trebuchet MS" w:hAnsi="Trebuchet MS"/>
          <w:i/>
          <w:color w:val="0F243E"/>
        </w:rPr>
        <w:t>Nord-Est, Nord-Vest, Vest, Sud-Vest Oltenia, Centru, Sud-Est sau Sud Muntenia).</w:t>
      </w:r>
      <w:r w:rsidRPr="00D014FA">
        <w:rPr>
          <w:rFonts w:ascii="Trebuchet MS" w:hAnsi="Trebuchet MS"/>
          <w:color w:val="0F243E"/>
        </w:rPr>
        <w:t xml:space="preserve">  </w:t>
      </w:r>
    </w:p>
    <w:bookmarkEnd w:id="20"/>
    <w:p w14:paraId="1B207EA9" w14:textId="2319E1FC" w:rsidR="004E747A" w:rsidRDefault="004E747A" w:rsidP="00D17237">
      <w:pPr>
        <w:spacing w:after="0"/>
        <w:jc w:val="both"/>
        <w:rPr>
          <w:rFonts w:ascii="Trebuchet MS" w:hAnsi="Trebuchet MS"/>
          <w:i/>
          <w:color w:val="0F243E"/>
        </w:rPr>
      </w:pPr>
      <w:r w:rsidRPr="00D014FA">
        <w:rPr>
          <w:rFonts w:ascii="Trebuchet MS" w:hAnsi="Trebuchet MS"/>
          <w:b/>
          <w:color w:val="0F243E"/>
        </w:rPr>
        <w:t>NB:</w:t>
      </w:r>
      <w:r w:rsidRPr="00D014FA">
        <w:rPr>
          <w:rFonts w:ascii="Trebuchet MS" w:hAnsi="Trebuchet MS"/>
          <w:b/>
          <w:i/>
          <w:color w:val="0F243E"/>
        </w:rPr>
        <w:t xml:space="preserve"> </w:t>
      </w:r>
      <w:r w:rsidRPr="00D014FA">
        <w:rPr>
          <w:rFonts w:ascii="Trebuchet MS" w:hAnsi="Trebuchet MS"/>
          <w:i/>
          <w:color w:val="0F243E"/>
        </w:rPr>
        <w:t>În situația in care solicitantul nu are experienț</w:t>
      </w:r>
      <w:r w:rsidR="006A6744">
        <w:rPr>
          <w:rFonts w:ascii="Trebuchet MS" w:hAnsi="Trebuchet MS"/>
          <w:i/>
          <w:color w:val="0F243E"/>
        </w:rPr>
        <w:t>ă</w:t>
      </w:r>
      <w:r w:rsidRPr="00D014FA">
        <w:rPr>
          <w:rFonts w:ascii="Trebuchet MS" w:hAnsi="Trebuchet MS"/>
          <w:i/>
          <w:color w:val="0F243E"/>
        </w:rPr>
        <w:t xml:space="preserve"> sau nu este autorizat/acreditat să desfășoare activități</w:t>
      </w:r>
      <w:r w:rsidR="006A6744">
        <w:rPr>
          <w:rFonts w:ascii="Trebuchet MS" w:hAnsi="Trebuchet MS"/>
          <w:i/>
          <w:color w:val="0F243E"/>
        </w:rPr>
        <w:t>/</w:t>
      </w:r>
      <w:proofErr w:type="spellStart"/>
      <w:r w:rsidR="006A6744">
        <w:rPr>
          <w:rFonts w:ascii="Trebuchet MS" w:hAnsi="Trebuchet MS"/>
          <w:i/>
          <w:color w:val="0F243E"/>
        </w:rPr>
        <w:t>subactivități</w:t>
      </w:r>
      <w:proofErr w:type="spellEnd"/>
      <w:r w:rsidRPr="00D014FA">
        <w:rPr>
          <w:rFonts w:ascii="Trebuchet MS" w:hAnsi="Trebuchet MS"/>
          <w:i/>
          <w:color w:val="0F243E"/>
        </w:rPr>
        <w:t xml:space="preserve"> din rândul celor menționate anterior, acesta are posibilitatea subcontractării în vederea implementării acestor activități</w:t>
      </w:r>
      <w:r w:rsidR="006A6744">
        <w:rPr>
          <w:rFonts w:ascii="Trebuchet MS" w:hAnsi="Trebuchet MS"/>
          <w:i/>
          <w:color w:val="0F243E"/>
        </w:rPr>
        <w:t>/</w:t>
      </w:r>
      <w:proofErr w:type="spellStart"/>
      <w:r w:rsidR="006A6744">
        <w:rPr>
          <w:rFonts w:ascii="Trebuchet MS" w:hAnsi="Trebuchet MS"/>
          <w:i/>
          <w:color w:val="0F243E"/>
        </w:rPr>
        <w:t>subactivități</w:t>
      </w:r>
      <w:proofErr w:type="spellEnd"/>
      <w:r w:rsidRPr="00D014FA">
        <w:rPr>
          <w:rFonts w:ascii="Trebuchet MS" w:hAnsi="Trebuchet MS"/>
          <w:i/>
          <w:color w:val="0F243E"/>
        </w:rPr>
        <w:t>.</w:t>
      </w:r>
    </w:p>
    <w:p w14:paraId="48A7CC32" w14:textId="77777777" w:rsidR="00E716C4" w:rsidRDefault="00E716C4" w:rsidP="00D17237">
      <w:pPr>
        <w:spacing w:after="0"/>
        <w:jc w:val="both"/>
        <w:rPr>
          <w:rFonts w:ascii="Trebuchet MS" w:hAnsi="Trebuchet MS"/>
          <w:b/>
          <w:color w:val="0F243E"/>
        </w:rPr>
      </w:pPr>
      <w:r>
        <w:rPr>
          <w:rFonts w:ascii="Trebuchet MS" w:hAnsi="Trebuchet MS"/>
          <w:b/>
          <w:color w:val="0F243E"/>
        </w:rPr>
        <w:t xml:space="preserve">NB: </w:t>
      </w:r>
      <w:r w:rsidR="00EF5B88" w:rsidRPr="00B21E6D">
        <w:rPr>
          <w:rFonts w:ascii="Trebuchet MS" w:hAnsi="Trebuchet MS"/>
          <w:color w:val="0F243E"/>
        </w:rPr>
        <w:t>managementul proiectului nu</w:t>
      </w:r>
      <w:r>
        <w:rPr>
          <w:rFonts w:ascii="Trebuchet MS" w:hAnsi="Trebuchet MS"/>
          <w:b/>
          <w:color w:val="0F243E"/>
        </w:rPr>
        <w:t xml:space="preserve"> </w:t>
      </w:r>
      <w:r>
        <w:rPr>
          <w:rFonts w:ascii="Trebuchet MS" w:hAnsi="Trebuchet MS"/>
          <w:color w:val="0F243E"/>
        </w:rPr>
        <w:t>constituie o activitate eligibilă în cadrul prezentului apel.</w:t>
      </w:r>
      <w:r w:rsidRPr="00E716C4">
        <w:rPr>
          <w:rFonts w:ascii="Trebuchet MS" w:hAnsi="Trebuchet MS"/>
          <w:b/>
          <w:color w:val="0F243E"/>
        </w:rPr>
        <w:t xml:space="preserve"> </w:t>
      </w:r>
    </w:p>
    <w:p w14:paraId="685179D8" w14:textId="77777777" w:rsidR="000113DD" w:rsidRPr="00B21E6D" w:rsidRDefault="00C538CA" w:rsidP="000113DD">
      <w:pPr>
        <w:spacing w:after="0"/>
        <w:jc w:val="both"/>
        <w:rPr>
          <w:rFonts w:ascii="Trebuchet MS" w:hAnsi="Trebuchet MS"/>
          <w:color w:val="0F243E"/>
        </w:rPr>
      </w:pPr>
      <w:r>
        <w:rPr>
          <w:rFonts w:ascii="Trebuchet MS" w:hAnsi="Trebuchet MS"/>
          <w:b/>
          <w:color w:val="0F243E"/>
        </w:rPr>
        <w:t xml:space="preserve">NB: </w:t>
      </w:r>
      <w:r w:rsidR="00EF5B88" w:rsidRPr="00B21E6D">
        <w:rPr>
          <w:rFonts w:ascii="Trebuchet MS" w:hAnsi="Trebuchet MS"/>
          <w:color w:val="0F243E"/>
        </w:rPr>
        <w:t xml:space="preserve">solicitantul </w:t>
      </w:r>
      <w:r w:rsidR="000113DD">
        <w:rPr>
          <w:rFonts w:ascii="Trebuchet MS" w:hAnsi="Trebuchet MS"/>
          <w:color w:val="0F243E"/>
        </w:rPr>
        <w:t>v</w:t>
      </w:r>
      <w:r w:rsidR="000113DD" w:rsidRPr="000113DD">
        <w:rPr>
          <w:rFonts w:ascii="Trebuchet MS" w:hAnsi="Trebuchet MS"/>
          <w:color w:val="0F243E"/>
        </w:rPr>
        <w:t>a descrie</w:t>
      </w:r>
      <w:r w:rsidR="00EF5B88" w:rsidRPr="00B21E6D">
        <w:rPr>
          <w:rFonts w:ascii="Trebuchet MS" w:hAnsi="Trebuchet MS"/>
          <w:color w:val="0F243E"/>
        </w:rPr>
        <w:t xml:space="preserve"> în cererea de finanțare</w:t>
      </w:r>
      <w:r w:rsidR="000113DD">
        <w:rPr>
          <w:rFonts w:ascii="Trebuchet MS" w:hAnsi="Trebuchet MS"/>
          <w:color w:val="0F243E"/>
        </w:rPr>
        <w:t>, în secțiunea „Metodologie”,</w:t>
      </w:r>
      <w:r w:rsidR="00EF5B88" w:rsidRPr="00B21E6D">
        <w:rPr>
          <w:rFonts w:ascii="Trebuchet MS" w:hAnsi="Trebuchet MS"/>
          <w:color w:val="0F243E"/>
        </w:rPr>
        <w:t xml:space="preserve"> masurile minime de informare si publicitate prevăzute in </w:t>
      </w:r>
      <w:proofErr w:type="spellStart"/>
      <w:r w:rsidR="00EF5B88" w:rsidRPr="00B21E6D">
        <w:rPr>
          <w:rFonts w:ascii="Trebuchet MS" w:hAnsi="Trebuchet MS"/>
          <w:color w:val="0F243E"/>
        </w:rPr>
        <w:t>corrigendumul</w:t>
      </w:r>
      <w:proofErr w:type="spellEnd"/>
      <w:r w:rsidR="00EF5B88" w:rsidRPr="00B21E6D">
        <w:rPr>
          <w:rFonts w:ascii="Trebuchet MS" w:hAnsi="Trebuchet MS"/>
          <w:color w:val="0F243E"/>
        </w:rPr>
        <w:t xml:space="preserve"> nr.2 la Orientări privind accesarea finanțărilor în cadrul programului Operaț</w:t>
      </w:r>
      <w:r w:rsidR="000113DD" w:rsidRPr="000113DD">
        <w:rPr>
          <w:rFonts w:ascii="Trebuchet MS" w:hAnsi="Trebuchet MS"/>
          <w:color w:val="0F243E"/>
        </w:rPr>
        <w:t xml:space="preserve">ional Capital Uman 2014-2020. </w:t>
      </w:r>
      <w:r w:rsidR="00EF5B88" w:rsidRPr="00B21E6D">
        <w:rPr>
          <w:rFonts w:ascii="Trebuchet MS" w:hAnsi="Trebuchet MS"/>
          <w:color w:val="0F243E"/>
        </w:rPr>
        <w:t xml:space="preserve">Masurile minime de informare si publicitate care trebuie descrise în cererea de </w:t>
      </w:r>
      <w:proofErr w:type="spellStart"/>
      <w:r w:rsidR="00EF5B88" w:rsidRPr="00B21E6D">
        <w:rPr>
          <w:rFonts w:ascii="Trebuchet MS" w:hAnsi="Trebuchet MS"/>
          <w:color w:val="0F243E"/>
        </w:rPr>
        <w:t>finantare</w:t>
      </w:r>
      <w:proofErr w:type="spellEnd"/>
      <w:r w:rsidR="00EF5B88" w:rsidRPr="00B21E6D">
        <w:rPr>
          <w:rFonts w:ascii="Trebuchet MS" w:hAnsi="Trebuchet MS"/>
          <w:color w:val="0F243E"/>
        </w:rPr>
        <w:t xml:space="preserve"> sunt:</w:t>
      </w:r>
    </w:p>
    <w:p w14:paraId="18BC51F3" w14:textId="77777777" w:rsidR="006D31D4" w:rsidRPr="00B21E6D" w:rsidRDefault="00EF5B88" w:rsidP="00B21E6D">
      <w:pPr>
        <w:numPr>
          <w:ilvl w:val="0"/>
          <w:numId w:val="42"/>
        </w:numPr>
        <w:spacing w:after="0"/>
        <w:jc w:val="both"/>
        <w:rPr>
          <w:rFonts w:ascii="Trebuchet MS" w:hAnsi="Trebuchet MS"/>
          <w:color w:val="0F243E"/>
        </w:rPr>
      </w:pPr>
      <w:r w:rsidRPr="00B21E6D">
        <w:rPr>
          <w:rFonts w:ascii="Trebuchet MS" w:hAnsi="Trebuchet MS"/>
          <w:color w:val="0F243E"/>
        </w:rPr>
        <w:t xml:space="preserve">Asigurarea </w:t>
      </w:r>
      <w:proofErr w:type="spellStart"/>
      <w:r w:rsidRPr="00B21E6D">
        <w:rPr>
          <w:rFonts w:ascii="Trebuchet MS" w:hAnsi="Trebuchet MS"/>
          <w:color w:val="0F243E"/>
        </w:rPr>
        <w:t>vizibilitatii</w:t>
      </w:r>
      <w:proofErr w:type="spellEnd"/>
      <w:r w:rsidRPr="00B21E6D">
        <w:rPr>
          <w:rFonts w:ascii="Trebuchet MS" w:hAnsi="Trebuchet MS"/>
          <w:color w:val="0F243E"/>
        </w:rPr>
        <w:t xml:space="preserve"> proiectului (prin expunerea unui afiș) la sediul de implementare a proiectului;</w:t>
      </w:r>
    </w:p>
    <w:p w14:paraId="0BA0A222" w14:textId="77777777" w:rsidR="006D31D4" w:rsidRPr="00B21E6D" w:rsidRDefault="00EF5B88" w:rsidP="00B21E6D">
      <w:pPr>
        <w:numPr>
          <w:ilvl w:val="0"/>
          <w:numId w:val="42"/>
        </w:numPr>
        <w:spacing w:after="0"/>
        <w:jc w:val="both"/>
        <w:rPr>
          <w:rFonts w:ascii="Trebuchet MS" w:hAnsi="Trebuchet MS"/>
          <w:color w:val="0F243E"/>
        </w:rPr>
      </w:pPr>
      <w:r w:rsidRPr="00B21E6D">
        <w:rPr>
          <w:rFonts w:ascii="Trebuchet MS" w:hAnsi="Trebuchet MS"/>
          <w:color w:val="0F243E"/>
        </w:rPr>
        <w:lastRenderedPageBreak/>
        <w:t xml:space="preserve">Beneficiarii se asigura ca cei care participa în cadrul proiectului sunt </w:t>
      </w:r>
      <w:proofErr w:type="spellStart"/>
      <w:r w:rsidRPr="00B21E6D">
        <w:rPr>
          <w:rFonts w:ascii="Trebuchet MS" w:hAnsi="Trebuchet MS"/>
          <w:color w:val="0F243E"/>
        </w:rPr>
        <w:t>informati</w:t>
      </w:r>
      <w:proofErr w:type="spellEnd"/>
      <w:r w:rsidRPr="00B21E6D">
        <w:rPr>
          <w:rFonts w:ascii="Trebuchet MS" w:hAnsi="Trebuchet MS"/>
          <w:color w:val="0F243E"/>
        </w:rPr>
        <w:t xml:space="preserve"> în mod specific cu privire la sprijinul acordat prin FSE;</w:t>
      </w:r>
    </w:p>
    <w:p w14:paraId="2C78B770" w14:textId="77777777" w:rsidR="006D31D4" w:rsidRDefault="00EF5B88" w:rsidP="00B21E6D">
      <w:pPr>
        <w:numPr>
          <w:ilvl w:val="0"/>
          <w:numId w:val="42"/>
        </w:numPr>
        <w:spacing w:after="0"/>
        <w:jc w:val="both"/>
        <w:rPr>
          <w:rFonts w:ascii="Trebuchet MS" w:hAnsi="Trebuchet MS"/>
          <w:color w:val="0F243E"/>
        </w:rPr>
      </w:pPr>
      <w:r w:rsidRPr="00B21E6D">
        <w:rPr>
          <w:rFonts w:ascii="Trebuchet MS" w:hAnsi="Trebuchet MS"/>
          <w:color w:val="0F243E"/>
        </w:rPr>
        <w:t xml:space="preserve">Orice fel de documente referitoare la implementarea proiectelor si publicate pentru public sau </w:t>
      </w:r>
      <w:proofErr w:type="spellStart"/>
      <w:r w:rsidRPr="00B21E6D">
        <w:rPr>
          <w:rFonts w:ascii="Trebuchet MS" w:hAnsi="Trebuchet MS"/>
          <w:color w:val="0F243E"/>
        </w:rPr>
        <w:t>participanti</w:t>
      </w:r>
      <w:proofErr w:type="spellEnd"/>
      <w:r w:rsidRPr="00B21E6D">
        <w:rPr>
          <w:rFonts w:ascii="Trebuchet MS" w:hAnsi="Trebuchet MS"/>
          <w:color w:val="0F243E"/>
        </w:rPr>
        <w:t xml:space="preserve">, inclusiv certificatele de prezenta sau alte certificate, trebuie sa </w:t>
      </w:r>
      <w:proofErr w:type="spellStart"/>
      <w:r w:rsidRPr="00B21E6D">
        <w:rPr>
          <w:rFonts w:ascii="Trebuchet MS" w:hAnsi="Trebuchet MS"/>
          <w:color w:val="0F243E"/>
        </w:rPr>
        <w:t>includa</w:t>
      </w:r>
      <w:proofErr w:type="spellEnd"/>
      <w:r w:rsidRPr="00B21E6D">
        <w:rPr>
          <w:rFonts w:ascii="Trebuchet MS" w:hAnsi="Trebuchet MS"/>
          <w:color w:val="0F243E"/>
        </w:rPr>
        <w:t xml:space="preserve"> o </w:t>
      </w:r>
      <w:proofErr w:type="spellStart"/>
      <w:r w:rsidRPr="00B21E6D">
        <w:rPr>
          <w:rFonts w:ascii="Trebuchet MS" w:hAnsi="Trebuchet MS"/>
          <w:color w:val="0F243E"/>
        </w:rPr>
        <w:t>mentiune</w:t>
      </w:r>
      <w:proofErr w:type="spellEnd"/>
      <w:r w:rsidRPr="00B21E6D">
        <w:rPr>
          <w:rFonts w:ascii="Trebuchet MS" w:hAnsi="Trebuchet MS"/>
          <w:color w:val="0F243E"/>
        </w:rPr>
        <w:t xml:space="preserve"> cu privire la faptul ca </w:t>
      </w:r>
      <w:proofErr w:type="spellStart"/>
      <w:r w:rsidRPr="00B21E6D">
        <w:rPr>
          <w:rFonts w:ascii="Trebuchet MS" w:hAnsi="Trebuchet MS"/>
          <w:color w:val="0F243E"/>
        </w:rPr>
        <w:t>operatiunea</w:t>
      </w:r>
      <w:proofErr w:type="spellEnd"/>
      <w:r w:rsidRPr="00B21E6D">
        <w:rPr>
          <w:rFonts w:ascii="Trebuchet MS" w:hAnsi="Trebuchet MS"/>
          <w:color w:val="0F243E"/>
        </w:rPr>
        <w:t xml:space="preserve"> a fost sprijinita în cadrul FSE.</w:t>
      </w:r>
    </w:p>
    <w:p w14:paraId="2E22094C" w14:textId="77777777" w:rsidR="000113DD" w:rsidRPr="00B21E6D" w:rsidRDefault="00417A03" w:rsidP="000113DD">
      <w:pPr>
        <w:spacing w:after="0"/>
        <w:jc w:val="both"/>
        <w:rPr>
          <w:rFonts w:ascii="Trebuchet MS" w:hAnsi="Trebuchet MS"/>
          <w:color w:val="0F243E"/>
        </w:rPr>
      </w:pPr>
      <w:r>
        <w:rPr>
          <w:rFonts w:ascii="Trebuchet MS" w:hAnsi="Trebuchet MS"/>
          <w:color w:val="0F243E"/>
        </w:rPr>
        <w:t xml:space="preserve">NB: </w:t>
      </w:r>
      <w:r w:rsidR="000113DD">
        <w:rPr>
          <w:rFonts w:ascii="Trebuchet MS" w:hAnsi="Trebuchet MS"/>
          <w:color w:val="0F243E"/>
        </w:rPr>
        <w:t>Cheltuielile aferente măsurilor de informare și publicitate nu sunt eligibile pentru decontare.</w:t>
      </w:r>
    </w:p>
    <w:p w14:paraId="6ACB78A1" w14:textId="77777777" w:rsidR="004E747A" w:rsidRPr="00D014FA" w:rsidRDefault="004E747A" w:rsidP="001646D8">
      <w:pPr>
        <w:spacing w:after="0" w:line="240" w:lineRule="auto"/>
        <w:jc w:val="both"/>
        <w:rPr>
          <w:rFonts w:ascii="Trebuchet MS" w:hAnsi="Trebuchet MS"/>
          <w:i/>
          <w:color w:val="0F243E"/>
        </w:rPr>
      </w:pPr>
    </w:p>
    <w:p w14:paraId="1ADFB865" w14:textId="77777777" w:rsidR="004E747A" w:rsidRPr="00D014FA" w:rsidRDefault="004E747A" w:rsidP="001646D8">
      <w:pPr>
        <w:pStyle w:val="Titlu2"/>
        <w:numPr>
          <w:ilvl w:val="0"/>
          <w:numId w:val="0"/>
        </w:numPr>
        <w:spacing w:before="0" w:line="240" w:lineRule="auto"/>
        <w:rPr>
          <w:rFonts w:ascii="Trebuchet MS" w:hAnsi="Trebuchet MS" w:cs="font202"/>
          <w:b/>
          <w:color w:val="0F243E"/>
          <w:sz w:val="22"/>
          <w:szCs w:val="22"/>
        </w:rPr>
      </w:pPr>
      <w:bookmarkStart w:id="44" w:name="_Toc478730976"/>
      <w:bookmarkStart w:id="45" w:name="_Toc500162199"/>
      <w:r w:rsidRPr="00D014FA">
        <w:rPr>
          <w:rFonts w:ascii="Trebuchet MS" w:hAnsi="Trebuchet MS" w:cs="font202"/>
          <w:b/>
          <w:color w:val="0F243E"/>
          <w:sz w:val="22"/>
          <w:szCs w:val="22"/>
        </w:rPr>
        <w:t>1.4 Teme secundare FSE</w:t>
      </w:r>
      <w:bookmarkEnd w:id="44"/>
      <w:bookmarkEnd w:id="45"/>
    </w:p>
    <w:p w14:paraId="13B1B091" w14:textId="77777777" w:rsidR="004E747A" w:rsidRPr="00D014FA" w:rsidRDefault="004E747A" w:rsidP="001646D8">
      <w:pPr>
        <w:pStyle w:val="Corptext"/>
        <w:tabs>
          <w:tab w:val="left" w:pos="1560"/>
        </w:tabs>
        <w:spacing w:after="0" w:line="240" w:lineRule="auto"/>
        <w:rPr>
          <w:rFonts w:ascii="Trebuchet MS" w:hAnsi="Trebuchet MS"/>
          <w:color w:val="0F243E"/>
          <w:sz w:val="22"/>
          <w:szCs w:val="22"/>
          <w:lang w:eastAsia="ar-SA"/>
        </w:rPr>
      </w:pPr>
      <w:r w:rsidRPr="00D014FA">
        <w:rPr>
          <w:rFonts w:ascii="Trebuchet MS" w:hAnsi="Trebuchet MS"/>
          <w:color w:val="0F243E"/>
          <w:sz w:val="22"/>
          <w:szCs w:val="22"/>
          <w:lang w:eastAsia="ar-SA"/>
        </w:rPr>
        <w:tab/>
      </w:r>
    </w:p>
    <w:p w14:paraId="22CF7528" w14:textId="77777777" w:rsidR="004E747A" w:rsidRPr="00D014FA" w:rsidRDefault="004E747A" w:rsidP="001646D8">
      <w:pPr>
        <w:spacing w:after="0" w:line="240" w:lineRule="auto"/>
        <w:rPr>
          <w:rFonts w:ascii="Trebuchet MS" w:hAnsi="Trebuchet MS" w:cs="Calibri"/>
          <w:color w:val="0F243E"/>
        </w:rPr>
      </w:pPr>
      <w:r w:rsidRPr="00D014FA">
        <w:rPr>
          <w:rFonts w:ascii="Trebuchet MS" w:hAnsi="Trebuchet MS" w:cs="Calibri"/>
          <w:color w:val="0F243E"/>
        </w:rPr>
        <w:t>În cadrul axei prioritare 3 – prioritatea de investiții 8.v sunt vizate temele secundare prezentate în tabelul de mai jos.</w:t>
      </w:r>
    </w:p>
    <w:p w14:paraId="0BCE4824" w14:textId="77777777" w:rsidR="004E747A" w:rsidRPr="00D014FA" w:rsidRDefault="004E747A" w:rsidP="00E63765">
      <w:pPr>
        <w:spacing w:after="0" w:line="240" w:lineRule="auto"/>
        <w:jc w:val="both"/>
        <w:rPr>
          <w:rFonts w:ascii="Trebuchet MS" w:hAnsi="Trebuchet MS" w:cs="Calibri"/>
          <w:b/>
          <w:color w:val="0F243E"/>
        </w:rPr>
      </w:pPr>
      <w:r w:rsidRPr="00D014FA">
        <w:rPr>
          <w:rFonts w:ascii="Trebuchet MS" w:hAnsi="Trebuchet MS" w:cs="Calibri"/>
          <w:color w:val="0F243E"/>
        </w:rPr>
        <w:t>Propunerile de proiecte vor trebui să evidențieze în secțiunea relevantă a cererii de finanțare (”</w:t>
      </w:r>
      <w:r w:rsidRPr="00D014FA">
        <w:rPr>
          <w:rFonts w:ascii="Trebuchet MS" w:hAnsi="Trebuchet MS" w:cs="Calibri"/>
          <w:i/>
          <w:color w:val="0F243E"/>
        </w:rPr>
        <w:t>Tema secundară vizată”</w:t>
      </w:r>
      <w:r w:rsidRPr="00D014FA">
        <w:rPr>
          <w:rFonts w:ascii="Trebuchet MS" w:hAnsi="Trebuchet MS" w:cs="Calibri"/>
          <w:color w:val="0F243E"/>
        </w:rPr>
        <w:t xml:space="preserve">) în ce constă contribuția proiectului la o anumită temă secundară, precum și costul estimat al respectivelor măsuri. </w:t>
      </w:r>
    </w:p>
    <w:p w14:paraId="03B240EF" w14:textId="77777777" w:rsidR="004E747A" w:rsidRPr="00D014FA" w:rsidRDefault="004E747A" w:rsidP="001646D8">
      <w:pPr>
        <w:spacing w:after="0" w:line="240" w:lineRule="auto"/>
        <w:rPr>
          <w:rFonts w:ascii="Trebuchet MS" w:hAnsi="Trebuchet MS" w:cs="Calibri"/>
          <w:color w:val="0F243E"/>
        </w:rPr>
      </w:pPr>
    </w:p>
    <w:p w14:paraId="6871B89C" w14:textId="77777777" w:rsidR="004E747A" w:rsidRPr="00D014FA" w:rsidRDefault="004E747A" w:rsidP="001646D8">
      <w:pPr>
        <w:spacing w:after="0" w:line="240" w:lineRule="auto"/>
        <w:rPr>
          <w:rFonts w:ascii="Trebuchet MS" w:hAnsi="Trebuchet MS" w:cs="Calibri"/>
          <w:color w:val="0F243E"/>
        </w:rPr>
      </w:pPr>
      <w:r w:rsidRPr="00D014FA">
        <w:rPr>
          <w:rFonts w:ascii="Trebuchet MS" w:hAnsi="Trebuchet MS" w:cs="Calibri"/>
          <w:color w:val="0F243E"/>
        </w:rPr>
        <w:t xml:space="preserve">Alocările din tabelul de mai jos reprezintă alocări indicative la nivelul axei prioritare 3. </w:t>
      </w:r>
    </w:p>
    <w:p w14:paraId="6DC423D1" w14:textId="77777777" w:rsidR="004E747A" w:rsidRPr="00D014FA" w:rsidRDefault="004E747A" w:rsidP="00E63765">
      <w:pPr>
        <w:spacing w:after="0" w:line="240" w:lineRule="auto"/>
        <w:jc w:val="both"/>
        <w:rPr>
          <w:rFonts w:ascii="Trebuchet MS" w:hAnsi="Trebuchet MS" w:cs="Calibri"/>
          <w:color w:val="0F243E"/>
        </w:rPr>
      </w:pPr>
      <w:r w:rsidRPr="00D014FA">
        <w:rPr>
          <w:rFonts w:ascii="Trebuchet MS" w:hAnsi="Trebuchet MS" w:cs="Calibri"/>
          <w:color w:val="0F243E"/>
        </w:rPr>
        <w:t>Prin urmare, în cadrul cererii de finanțare se vor evidenția sumele calculate pentru măsurile care vizează teme secundare relevante pentru proiect.</w:t>
      </w:r>
    </w:p>
    <w:p w14:paraId="189EFF64" w14:textId="77777777" w:rsidR="004E747A" w:rsidRPr="00D014FA" w:rsidRDefault="004E747A" w:rsidP="001646D8">
      <w:pPr>
        <w:spacing w:after="0" w:line="240" w:lineRule="auto"/>
        <w:rPr>
          <w:rFonts w:ascii="Trebuchet MS" w:hAnsi="Trebuchet MS" w:cs="Calibri"/>
          <w:color w:val="0F243E"/>
        </w:rPr>
      </w:pPr>
    </w:p>
    <w:p w14:paraId="26B8598D" w14:textId="77777777" w:rsidR="004E747A" w:rsidRPr="00D014FA" w:rsidRDefault="004E747A" w:rsidP="00E63765">
      <w:pPr>
        <w:spacing w:after="0" w:line="240" w:lineRule="auto"/>
        <w:jc w:val="both"/>
        <w:rPr>
          <w:rFonts w:ascii="Trebuchet MS" w:hAnsi="Trebuchet MS" w:cs="Calibri"/>
          <w:color w:val="0F243E"/>
        </w:rPr>
      </w:pPr>
      <w:r w:rsidRPr="00D014FA">
        <w:rPr>
          <w:rFonts w:ascii="Trebuchet MS" w:hAnsi="Trebuchet MS" w:cs="Calibri"/>
          <w:color w:val="0F243E"/>
        </w:rPr>
        <w:t>Procentele din tabelul de mai jos reprezintă ponderi din totalul alocărilor aferente temelor secundare la nivel de axă prioritară – prioritate de investiții.</w:t>
      </w:r>
    </w:p>
    <w:p w14:paraId="09502EDF" w14:textId="77777777" w:rsidR="004E747A" w:rsidRPr="00D014FA" w:rsidRDefault="004E747A" w:rsidP="001646D8">
      <w:pPr>
        <w:spacing w:after="0" w:line="240" w:lineRule="auto"/>
        <w:rPr>
          <w:rFonts w:ascii="Trebuchet MS" w:hAnsi="Trebuchet MS" w:cs="Calibri"/>
          <w:color w:val="0F243E"/>
        </w:rPr>
      </w:pP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19"/>
        <w:gridCol w:w="2003"/>
      </w:tblGrid>
      <w:tr w:rsidR="00D014FA" w:rsidRPr="00D014FA" w14:paraId="4B6C8216" w14:textId="77777777" w:rsidTr="00E63765">
        <w:trPr>
          <w:tblHeader/>
          <w:jc w:val="center"/>
        </w:trPr>
        <w:tc>
          <w:tcPr>
            <w:tcW w:w="3948" w:type="pct"/>
            <w:shd w:val="clear" w:color="auto" w:fill="EEECE1"/>
            <w:vAlign w:val="center"/>
          </w:tcPr>
          <w:p w14:paraId="6422E0C6" w14:textId="77777777" w:rsidR="004E747A" w:rsidRPr="00D014FA" w:rsidRDefault="004E747A" w:rsidP="001646D8">
            <w:pPr>
              <w:spacing w:after="0" w:line="240" w:lineRule="auto"/>
              <w:rPr>
                <w:rFonts w:ascii="Trebuchet MS" w:hAnsi="Trebuchet MS" w:cs="Calibri"/>
                <w:b/>
                <w:color w:val="0F243E"/>
              </w:rPr>
            </w:pPr>
            <w:r w:rsidRPr="00D014FA">
              <w:rPr>
                <w:rFonts w:ascii="Trebuchet MS" w:hAnsi="Trebuchet MS" w:cs="Calibri"/>
                <w:b/>
                <w:color w:val="0F243E"/>
              </w:rPr>
              <w:t>Tema secundară</w:t>
            </w:r>
          </w:p>
        </w:tc>
        <w:tc>
          <w:tcPr>
            <w:tcW w:w="1052" w:type="pct"/>
            <w:shd w:val="clear" w:color="auto" w:fill="EEECE1"/>
            <w:vAlign w:val="center"/>
          </w:tcPr>
          <w:p w14:paraId="2915FBE0" w14:textId="77777777" w:rsidR="004E747A" w:rsidRPr="00D014FA" w:rsidRDefault="004E747A" w:rsidP="001646D8">
            <w:pPr>
              <w:spacing w:after="0" w:line="240" w:lineRule="auto"/>
              <w:rPr>
                <w:rFonts w:ascii="Trebuchet MS" w:hAnsi="Trebuchet MS" w:cs="Calibri"/>
                <w:b/>
                <w:color w:val="0F243E"/>
              </w:rPr>
            </w:pPr>
            <w:r w:rsidRPr="00D014FA">
              <w:rPr>
                <w:rFonts w:ascii="Trebuchet MS" w:hAnsi="Trebuchet MS" w:cs="Calibri"/>
                <w:b/>
                <w:color w:val="0F243E"/>
              </w:rPr>
              <w:t>Pondere minimă pe proiect</w:t>
            </w:r>
          </w:p>
        </w:tc>
      </w:tr>
      <w:tr w:rsidR="00D014FA" w:rsidRPr="00D014FA" w14:paraId="311F5563" w14:textId="77777777" w:rsidTr="00E63765">
        <w:trPr>
          <w:jc w:val="center"/>
        </w:trPr>
        <w:tc>
          <w:tcPr>
            <w:tcW w:w="3948" w:type="pct"/>
          </w:tcPr>
          <w:p w14:paraId="1CC76B4C" w14:textId="77777777" w:rsidR="004E747A" w:rsidRPr="00D014FA" w:rsidRDefault="004E747A" w:rsidP="001646D8">
            <w:pPr>
              <w:spacing w:after="0" w:line="240" w:lineRule="auto"/>
              <w:rPr>
                <w:rFonts w:ascii="Trebuchet MS" w:hAnsi="Trebuchet MS" w:cs="Calibri"/>
                <w:b/>
                <w:color w:val="0F243E"/>
              </w:rPr>
            </w:pPr>
            <w:r w:rsidRPr="00D014FA">
              <w:rPr>
                <w:rFonts w:ascii="Trebuchet MS" w:hAnsi="Trebuchet MS" w:cs="Calibri"/>
                <w:color w:val="0F243E"/>
              </w:rPr>
              <w:t>01.Sprijinirea tranziției către o economie cu emisii scăzute de dioxid de carbon și eficientă din punctul de vedere al utilizării resurselor.</w:t>
            </w:r>
          </w:p>
        </w:tc>
        <w:tc>
          <w:tcPr>
            <w:tcW w:w="1052" w:type="pct"/>
          </w:tcPr>
          <w:p w14:paraId="296C0C44" w14:textId="77777777" w:rsidR="004E747A" w:rsidRPr="00D014FA" w:rsidRDefault="004E747A" w:rsidP="001646D8">
            <w:pPr>
              <w:spacing w:after="0" w:line="240" w:lineRule="auto"/>
              <w:jc w:val="center"/>
              <w:rPr>
                <w:rFonts w:ascii="Trebuchet MS" w:hAnsi="Trebuchet MS" w:cs="Calibri"/>
                <w:b/>
                <w:color w:val="0F243E"/>
              </w:rPr>
            </w:pPr>
            <w:r w:rsidRPr="00D014FA">
              <w:rPr>
                <w:rFonts w:ascii="Trebuchet MS" w:hAnsi="Trebuchet MS" w:cs="Calibri"/>
                <w:b/>
                <w:color w:val="0F243E"/>
              </w:rPr>
              <w:t>3%</w:t>
            </w:r>
          </w:p>
        </w:tc>
      </w:tr>
      <w:tr w:rsidR="00D014FA" w:rsidRPr="00D014FA" w14:paraId="693415E1" w14:textId="77777777" w:rsidTr="00E63765">
        <w:trPr>
          <w:jc w:val="center"/>
        </w:trPr>
        <w:tc>
          <w:tcPr>
            <w:tcW w:w="3948" w:type="pct"/>
          </w:tcPr>
          <w:p w14:paraId="1A1B71C9" w14:textId="77777777" w:rsidR="004E747A" w:rsidRPr="00D014FA" w:rsidRDefault="004E747A" w:rsidP="001646D8">
            <w:pPr>
              <w:spacing w:after="0" w:line="240" w:lineRule="auto"/>
              <w:rPr>
                <w:rFonts w:ascii="Trebuchet MS" w:hAnsi="Trebuchet MS" w:cs="Calibri"/>
                <w:b/>
                <w:color w:val="0F243E"/>
              </w:rPr>
            </w:pPr>
            <w:r w:rsidRPr="00D014FA">
              <w:rPr>
                <w:rFonts w:ascii="Trebuchet MS" w:hAnsi="Trebuchet MS" w:cs="Calibri"/>
                <w:color w:val="0F243E"/>
              </w:rPr>
              <w:t>02.Inovare socială</w:t>
            </w:r>
          </w:p>
        </w:tc>
        <w:tc>
          <w:tcPr>
            <w:tcW w:w="1052" w:type="pct"/>
          </w:tcPr>
          <w:p w14:paraId="29E8F60D" w14:textId="77777777" w:rsidR="004E747A" w:rsidRPr="00D014FA" w:rsidRDefault="004E747A" w:rsidP="001646D8">
            <w:pPr>
              <w:spacing w:after="0" w:line="240" w:lineRule="auto"/>
              <w:jc w:val="center"/>
              <w:rPr>
                <w:rFonts w:ascii="Trebuchet MS" w:hAnsi="Trebuchet MS" w:cs="Calibri"/>
                <w:b/>
                <w:color w:val="0F243E"/>
              </w:rPr>
            </w:pPr>
            <w:r w:rsidRPr="00D014FA">
              <w:rPr>
                <w:rFonts w:ascii="Trebuchet MS" w:hAnsi="Trebuchet MS" w:cs="Calibri"/>
                <w:b/>
                <w:color w:val="0F243E"/>
              </w:rPr>
              <w:t>5%</w:t>
            </w:r>
          </w:p>
        </w:tc>
      </w:tr>
      <w:tr w:rsidR="00D014FA" w:rsidRPr="00D014FA" w14:paraId="6BDC1872" w14:textId="77777777" w:rsidTr="00E63765">
        <w:trPr>
          <w:jc w:val="center"/>
        </w:trPr>
        <w:tc>
          <w:tcPr>
            <w:tcW w:w="3948" w:type="pct"/>
          </w:tcPr>
          <w:p w14:paraId="0E384BAF" w14:textId="77777777" w:rsidR="004E747A" w:rsidRPr="00D014FA" w:rsidRDefault="004E747A" w:rsidP="001646D8">
            <w:pPr>
              <w:spacing w:after="0" w:line="240" w:lineRule="auto"/>
              <w:rPr>
                <w:rFonts w:ascii="Trebuchet MS" w:hAnsi="Trebuchet MS" w:cs="Calibri"/>
                <w:color w:val="0F243E"/>
              </w:rPr>
            </w:pPr>
            <w:r w:rsidRPr="00D014FA">
              <w:rPr>
                <w:rFonts w:ascii="Trebuchet MS" w:hAnsi="Trebuchet MS" w:cs="Calibri"/>
                <w:color w:val="0F243E"/>
              </w:rPr>
              <w:t>05.Îmbunătățirea accesibilității, a utilizării și a calității tehnologiilor informației și comunicațiilor</w:t>
            </w:r>
          </w:p>
        </w:tc>
        <w:tc>
          <w:tcPr>
            <w:tcW w:w="1052" w:type="pct"/>
          </w:tcPr>
          <w:p w14:paraId="20BC1E1E" w14:textId="77777777" w:rsidR="004E747A" w:rsidRPr="00D014FA" w:rsidRDefault="004E747A" w:rsidP="001646D8">
            <w:pPr>
              <w:spacing w:after="0" w:line="240" w:lineRule="auto"/>
              <w:jc w:val="center"/>
              <w:rPr>
                <w:rFonts w:ascii="Trebuchet MS" w:hAnsi="Trebuchet MS" w:cs="Calibri"/>
                <w:b/>
                <w:color w:val="0F243E"/>
              </w:rPr>
            </w:pPr>
            <w:r w:rsidRPr="00D014FA">
              <w:rPr>
                <w:rFonts w:ascii="Trebuchet MS" w:hAnsi="Trebuchet MS" w:cs="Calibri"/>
                <w:b/>
                <w:color w:val="0F243E"/>
              </w:rPr>
              <w:t>1%</w:t>
            </w:r>
          </w:p>
        </w:tc>
      </w:tr>
      <w:tr w:rsidR="00D014FA" w:rsidRPr="00D014FA" w14:paraId="7EF3E59F" w14:textId="77777777" w:rsidTr="00E63765">
        <w:trPr>
          <w:jc w:val="center"/>
        </w:trPr>
        <w:tc>
          <w:tcPr>
            <w:tcW w:w="3948" w:type="pct"/>
          </w:tcPr>
          <w:p w14:paraId="75A2CC6A" w14:textId="77777777" w:rsidR="004E747A" w:rsidRPr="00D014FA" w:rsidRDefault="004E747A" w:rsidP="001646D8">
            <w:pPr>
              <w:spacing w:after="0" w:line="240" w:lineRule="auto"/>
              <w:rPr>
                <w:rFonts w:ascii="Trebuchet MS" w:hAnsi="Trebuchet MS" w:cs="Calibri"/>
                <w:color w:val="0F243E"/>
              </w:rPr>
            </w:pPr>
            <w:r w:rsidRPr="00D014FA">
              <w:rPr>
                <w:rFonts w:ascii="Trebuchet MS" w:hAnsi="Trebuchet MS" w:cs="Calibri"/>
                <w:color w:val="0F243E"/>
              </w:rPr>
              <w:t>06. Nediscriminare</w:t>
            </w:r>
          </w:p>
        </w:tc>
        <w:tc>
          <w:tcPr>
            <w:tcW w:w="1052" w:type="pct"/>
          </w:tcPr>
          <w:p w14:paraId="0188FA38" w14:textId="77777777" w:rsidR="004E747A" w:rsidRPr="00D014FA" w:rsidRDefault="004E747A" w:rsidP="001646D8">
            <w:pPr>
              <w:spacing w:after="0" w:line="240" w:lineRule="auto"/>
              <w:jc w:val="center"/>
              <w:rPr>
                <w:rFonts w:ascii="Trebuchet MS" w:hAnsi="Trebuchet MS" w:cs="Calibri"/>
                <w:b/>
                <w:color w:val="0F243E"/>
              </w:rPr>
            </w:pPr>
            <w:r w:rsidRPr="00D014FA">
              <w:rPr>
                <w:rFonts w:ascii="Trebuchet MS" w:hAnsi="Trebuchet MS" w:cs="Calibri"/>
                <w:b/>
                <w:color w:val="0F243E"/>
              </w:rPr>
              <w:t>3%</w:t>
            </w:r>
          </w:p>
        </w:tc>
      </w:tr>
    </w:tbl>
    <w:p w14:paraId="6DBCF634" w14:textId="77777777" w:rsidR="004E747A" w:rsidRPr="00D014FA" w:rsidRDefault="004E747A" w:rsidP="001646D8">
      <w:pPr>
        <w:spacing w:after="0" w:line="240" w:lineRule="auto"/>
        <w:rPr>
          <w:rFonts w:ascii="Trebuchet MS" w:hAnsi="Trebuchet MS" w:cs="Calibri"/>
          <w:color w:val="0F243E"/>
        </w:rPr>
      </w:pPr>
    </w:p>
    <w:p w14:paraId="053E0E6C"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În dezvoltarea cererii de finanțare, prin anumite activități, veți viza</w:t>
      </w:r>
      <w:r w:rsidRPr="00D014FA">
        <w:rPr>
          <w:rFonts w:ascii="Trebuchet MS" w:hAnsi="Trebuchet MS" w:cs="Calibri"/>
          <w:b/>
          <w:color w:val="0F243E"/>
        </w:rPr>
        <w:t xml:space="preserve"> cel puțin o temă secundară </w:t>
      </w:r>
      <w:r w:rsidRPr="00D014FA">
        <w:rPr>
          <w:rFonts w:ascii="Trebuchet MS" w:hAnsi="Trebuchet MS" w:cs="Calibri"/>
          <w:color w:val="0F243E"/>
        </w:rPr>
        <w:t>dintre cele aferente axei prioritare. Pentru respectiva temă secundară veți avea în vedere un buget care să reprezinte minimum procentul indicat în tabel, calculat la totalul cheltuielilor eligibile ale proiectului.</w:t>
      </w:r>
    </w:p>
    <w:p w14:paraId="38BBFD82" w14:textId="77777777" w:rsidR="004E747A" w:rsidRPr="00D014FA" w:rsidRDefault="004E747A" w:rsidP="001646D8">
      <w:pPr>
        <w:spacing w:after="0" w:line="240" w:lineRule="auto"/>
        <w:rPr>
          <w:rFonts w:ascii="Trebuchet MS" w:hAnsi="Trebuchet MS" w:cs="Calibri"/>
          <w:b/>
          <w:color w:val="0F243E"/>
        </w:rPr>
      </w:pPr>
    </w:p>
    <w:p w14:paraId="1EF92784" w14:textId="77777777" w:rsidR="004E747A" w:rsidRPr="00D014FA" w:rsidRDefault="004E747A" w:rsidP="001646D8">
      <w:pPr>
        <w:spacing w:after="0" w:line="240" w:lineRule="auto"/>
        <w:rPr>
          <w:rFonts w:ascii="Trebuchet MS" w:hAnsi="Trebuchet MS"/>
          <w:b/>
          <w:color w:val="0F243E"/>
        </w:rPr>
      </w:pPr>
      <w:r w:rsidRPr="00D014FA">
        <w:rPr>
          <w:rFonts w:ascii="Trebuchet MS" w:hAnsi="Trebuchet MS"/>
          <w:b/>
          <w:color w:val="0F243E"/>
        </w:rPr>
        <w:t>Aspecte privind inovarea socială</w:t>
      </w:r>
    </w:p>
    <w:p w14:paraId="576DAAC6" w14:textId="77777777" w:rsidR="004E747A" w:rsidRPr="00D014FA" w:rsidRDefault="004E747A" w:rsidP="001646D8">
      <w:pPr>
        <w:spacing w:after="0" w:line="240" w:lineRule="auto"/>
        <w:rPr>
          <w:rFonts w:ascii="Trebuchet MS" w:hAnsi="Trebuchet MS"/>
          <w:b/>
          <w:color w:val="0F243E"/>
        </w:rPr>
      </w:pPr>
    </w:p>
    <w:p w14:paraId="253D5422" w14:textId="77777777" w:rsidR="004E747A" w:rsidRPr="00D014FA" w:rsidRDefault="004E747A" w:rsidP="00715FF3">
      <w:pPr>
        <w:suppressAutoHyphens/>
        <w:spacing w:after="0" w:line="240" w:lineRule="auto"/>
        <w:jc w:val="both"/>
        <w:rPr>
          <w:rFonts w:ascii="Trebuchet MS" w:hAnsi="Trebuchet MS" w:cs="PF Square Sans Pro Medium"/>
          <w:color w:val="0F243E"/>
          <w:lang w:eastAsia="ar-SA"/>
        </w:rPr>
      </w:pPr>
      <w:r w:rsidRPr="00D014FA">
        <w:rPr>
          <w:rFonts w:ascii="Trebuchet MS" w:hAnsi="Trebuchet MS" w:cs="PF Square Sans Pro Medium"/>
          <w:b/>
          <w:color w:val="0F243E"/>
          <w:lang w:eastAsia="ar-SA"/>
        </w:rPr>
        <w:t>Inovarea socială</w:t>
      </w:r>
      <w:r w:rsidRPr="00D014FA">
        <w:rPr>
          <w:rFonts w:ascii="Trebuchet MS" w:hAnsi="Trebuchet MS" w:cs="PF Square Sans Pro Medium"/>
          <w:color w:val="0F243E"/>
          <w:lang w:eastAsia="ar-SA"/>
        </w:rPr>
        <w:t xml:space="preserve"> presupune dezvoltarea de idei, servicii și modele prin care pot fi mai bine abordate provocările sociale, cu participarea actorilor publici și priva</w:t>
      </w:r>
      <w:r w:rsidRPr="00D014FA">
        <w:rPr>
          <w:rFonts w:ascii="Trebuchet MS" w:hAnsi="Trebuchet MS"/>
          <w:color w:val="0F243E"/>
          <w:lang w:eastAsia="ar-SA"/>
        </w:rPr>
        <w:t>ț</w:t>
      </w:r>
      <w:r w:rsidRPr="00D014FA">
        <w:rPr>
          <w:rFonts w:ascii="Trebuchet MS" w:hAnsi="Trebuchet MS" w:cs="PF Square Sans Pro Medium"/>
          <w:color w:val="0F243E"/>
          <w:lang w:eastAsia="ar-SA"/>
        </w:rPr>
        <w:t>i, inclusiv a societă</w:t>
      </w:r>
      <w:r w:rsidRPr="00D014FA">
        <w:rPr>
          <w:rFonts w:ascii="Trebuchet MS" w:hAnsi="Trebuchet MS"/>
          <w:color w:val="0F243E"/>
          <w:lang w:eastAsia="ar-SA"/>
        </w:rPr>
        <w:t>ț</w:t>
      </w:r>
      <w:r w:rsidRPr="00D014FA">
        <w:rPr>
          <w:rFonts w:ascii="Trebuchet MS" w:hAnsi="Trebuchet MS" w:cs="PF Square Sans Pro Medium"/>
          <w:color w:val="0F243E"/>
          <w:lang w:eastAsia="ar-SA"/>
        </w:rPr>
        <w:t>ii civile, cu scopul îmbunătă</w:t>
      </w:r>
      <w:r w:rsidRPr="00D014FA">
        <w:rPr>
          <w:rFonts w:ascii="Trebuchet MS" w:hAnsi="Trebuchet MS"/>
          <w:color w:val="0F243E"/>
          <w:lang w:eastAsia="ar-SA"/>
        </w:rPr>
        <w:t>ț</w:t>
      </w:r>
      <w:r w:rsidRPr="00D014FA">
        <w:rPr>
          <w:rFonts w:ascii="Trebuchet MS" w:hAnsi="Trebuchet MS" w:cs="PF Square Sans Pro Medium"/>
          <w:color w:val="0F243E"/>
          <w:lang w:eastAsia="ar-SA"/>
        </w:rPr>
        <w:t>irii serviciilor sociale</w:t>
      </w:r>
      <w:r w:rsidRPr="00D014FA">
        <w:rPr>
          <w:rFonts w:ascii="Trebuchet MS" w:hAnsi="Trebuchet MS" w:cs="PF Square Sans Pro Medium"/>
          <w:color w:val="0F243E"/>
          <w:vertAlign w:val="superscript"/>
          <w:lang w:eastAsia="ar-SA"/>
        </w:rPr>
        <w:footnoteReference w:id="5"/>
      </w:r>
      <w:r w:rsidRPr="00D014FA">
        <w:rPr>
          <w:rFonts w:ascii="Trebuchet MS" w:hAnsi="Trebuchet MS" w:cs="PF Square Sans Pro Medium"/>
          <w:color w:val="0F243E"/>
          <w:lang w:eastAsia="ar-SA"/>
        </w:rPr>
        <w:t>.</w:t>
      </w:r>
    </w:p>
    <w:p w14:paraId="3CD16CE6" w14:textId="77777777" w:rsidR="004E747A" w:rsidRPr="00D014FA" w:rsidRDefault="004E747A" w:rsidP="00715FF3">
      <w:pPr>
        <w:suppressAutoHyphens/>
        <w:spacing w:after="0" w:line="240" w:lineRule="auto"/>
        <w:jc w:val="both"/>
        <w:rPr>
          <w:rFonts w:ascii="Trebuchet MS" w:hAnsi="Trebuchet MS" w:cs="PF Square Sans Pro Medium"/>
          <w:color w:val="0F243E"/>
          <w:kern w:val="1"/>
          <w:lang w:eastAsia="ar-SA"/>
        </w:rPr>
      </w:pPr>
      <w:r w:rsidRPr="00D014FA">
        <w:rPr>
          <w:rFonts w:ascii="Trebuchet MS" w:hAnsi="Trebuchet MS" w:cs="PF Square Sans Pro Medium"/>
          <w:color w:val="0F243E"/>
          <w:lang w:eastAsia="ar-SA"/>
        </w:rPr>
        <w:t>Programul Opera</w:t>
      </w:r>
      <w:r w:rsidRPr="00D014FA">
        <w:rPr>
          <w:rFonts w:ascii="Trebuchet MS" w:hAnsi="Trebuchet MS"/>
          <w:color w:val="0F243E"/>
          <w:lang w:eastAsia="ar-SA"/>
        </w:rPr>
        <w:t>ț</w:t>
      </w:r>
      <w:r w:rsidRPr="00D014FA">
        <w:rPr>
          <w:rFonts w:ascii="Trebuchet MS" w:hAnsi="Trebuchet MS" w:cs="PF Square Sans Pro Medium"/>
          <w:color w:val="0F243E"/>
          <w:lang w:eastAsia="ar-SA"/>
        </w:rPr>
        <w:t>ional Capital Uman promovează inovarea socială, în special cu scopul de a testa, și, eventual, a implementa la scară largă solu</w:t>
      </w:r>
      <w:r w:rsidRPr="00D014FA">
        <w:rPr>
          <w:rFonts w:ascii="Trebuchet MS" w:hAnsi="Trebuchet MS"/>
          <w:color w:val="0F243E"/>
          <w:lang w:eastAsia="ar-SA"/>
        </w:rPr>
        <w:t>ț</w:t>
      </w:r>
      <w:r w:rsidRPr="00D014FA">
        <w:rPr>
          <w:rFonts w:ascii="Trebuchet MS" w:hAnsi="Trebuchet MS" w:cs="PF Square Sans Pro Medium"/>
          <w:color w:val="0F243E"/>
          <w:lang w:eastAsia="ar-SA"/>
        </w:rPr>
        <w:t>ii inovatoare, la nivel local sau regional, pentru a aborda provocările sociale.</w:t>
      </w:r>
    </w:p>
    <w:p w14:paraId="494B9782" w14:textId="77777777" w:rsidR="004E747A" w:rsidRPr="00D014FA" w:rsidRDefault="004E747A" w:rsidP="001646D8">
      <w:pPr>
        <w:widowControl w:val="0"/>
        <w:suppressAutoHyphens/>
        <w:spacing w:after="0" w:line="240" w:lineRule="auto"/>
        <w:ind w:right="96" w:firstLine="720"/>
        <w:jc w:val="both"/>
        <w:rPr>
          <w:rFonts w:ascii="Trebuchet MS" w:hAnsi="Trebuchet MS" w:cs="PF Square Sans Pro Medium"/>
          <w:color w:val="0F243E"/>
          <w:kern w:val="1"/>
          <w:lang w:eastAsia="ar-SA"/>
        </w:rPr>
      </w:pPr>
      <w:r w:rsidRPr="00D014FA">
        <w:rPr>
          <w:rFonts w:ascii="Trebuchet MS" w:hAnsi="Trebuchet MS" w:cs="PF Square Sans Pro Medium"/>
          <w:color w:val="0F243E"/>
          <w:kern w:val="1"/>
          <w:lang w:eastAsia="ar-SA"/>
        </w:rPr>
        <w:t xml:space="preserve">Exemple de teme de inovare socială care ar putea fi utilizate în cadrul acestui </w:t>
      </w:r>
      <w:r w:rsidRPr="00D014FA">
        <w:rPr>
          <w:rFonts w:ascii="Trebuchet MS" w:hAnsi="Trebuchet MS" w:cs="Calibri"/>
          <w:color w:val="0F243E"/>
        </w:rPr>
        <w:t>ghid al solicitantului – condiții specifice</w:t>
      </w:r>
      <w:r w:rsidRPr="00D014FA">
        <w:rPr>
          <w:rFonts w:ascii="Trebuchet MS" w:hAnsi="Trebuchet MS" w:cs="PF Square Sans Pro Medium"/>
          <w:color w:val="0F243E"/>
          <w:kern w:val="1"/>
          <w:lang w:eastAsia="ar-SA"/>
        </w:rPr>
        <w:t>:</w:t>
      </w:r>
    </w:p>
    <w:p w14:paraId="74003BE7" w14:textId="77777777" w:rsidR="004E747A" w:rsidRPr="00D014FA" w:rsidRDefault="004E747A">
      <w:pPr>
        <w:widowControl w:val="0"/>
        <w:numPr>
          <w:ilvl w:val="0"/>
          <w:numId w:val="22"/>
        </w:numPr>
        <w:suppressAutoHyphens/>
        <w:spacing w:after="0" w:line="240" w:lineRule="auto"/>
        <w:ind w:left="450" w:right="96" w:hanging="450"/>
        <w:jc w:val="both"/>
        <w:rPr>
          <w:rFonts w:ascii="Trebuchet MS" w:hAnsi="Trebuchet MS" w:cs="PF Square Sans Pro Medium"/>
          <w:color w:val="0F243E"/>
          <w:kern w:val="1"/>
          <w:lang w:eastAsia="ar-SA"/>
        </w:rPr>
      </w:pPr>
      <w:r w:rsidRPr="00D014FA">
        <w:rPr>
          <w:rFonts w:ascii="Trebuchet MS" w:hAnsi="Trebuchet MS" w:cs="PF Square Sans Pro Medium"/>
          <w:color w:val="0F243E"/>
          <w:kern w:val="1"/>
          <w:lang w:eastAsia="ar-SA"/>
        </w:rPr>
        <w:t>metode inovatoare de implicare activă a membrilor comunită</w:t>
      </w:r>
      <w:r w:rsidRPr="00D014FA">
        <w:rPr>
          <w:rFonts w:ascii="Trebuchet MS" w:hAnsi="Trebuchet MS"/>
          <w:color w:val="0F243E"/>
          <w:kern w:val="1"/>
          <w:lang w:eastAsia="ar-SA"/>
        </w:rPr>
        <w:t>ț</w:t>
      </w:r>
      <w:r w:rsidRPr="00D014FA">
        <w:rPr>
          <w:rFonts w:ascii="Trebuchet MS" w:hAnsi="Trebuchet MS" w:cs="PF Square Sans Pro Medium"/>
          <w:color w:val="0F243E"/>
          <w:kern w:val="1"/>
          <w:lang w:eastAsia="ar-SA"/>
        </w:rPr>
        <w:t>ii în opera</w:t>
      </w:r>
      <w:r w:rsidRPr="00D014FA">
        <w:rPr>
          <w:rFonts w:ascii="Trebuchet MS" w:hAnsi="Trebuchet MS"/>
          <w:color w:val="0F243E"/>
          <w:kern w:val="1"/>
          <w:lang w:eastAsia="ar-SA"/>
        </w:rPr>
        <w:t>ț</w:t>
      </w:r>
      <w:r w:rsidRPr="00D014FA">
        <w:rPr>
          <w:rFonts w:ascii="Trebuchet MS" w:hAnsi="Trebuchet MS" w:cs="PF Square Sans Pro Medium"/>
          <w:color w:val="0F243E"/>
          <w:kern w:val="1"/>
          <w:lang w:eastAsia="ar-SA"/>
        </w:rPr>
        <w:t xml:space="preserve">iunile sprijinite, inclusiv pentru depășirea barierelor de ordin moral sau care </w:t>
      </w:r>
      <w:r w:rsidRPr="00D014FA">
        <w:rPr>
          <w:rFonts w:ascii="Trebuchet MS" w:hAnsi="Trebuchet MS"/>
          <w:color w:val="0F243E"/>
          <w:kern w:val="1"/>
          <w:lang w:eastAsia="ar-SA"/>
        </w:rPr>
        <w:t>ț</w:t>
      </w:r>
      <w:r w:rsidRPr="00D014FA">
        <w:rPr>
          <w:rFonts w:ascii="Trebuchet MS" w:hAnsi="Trebuchet MS" w:cs="PF Square Sans Pro Medium"/>
          <w:color w:val="0F243E"/>
          <w:kern w:val="1"/>
          <w:lang w:eastAsia="ar-SA"/>
        </w:rPr>
        <w:t xml:space="preserve">in de cutumele din societate/ etnice; </w:t>
      </w:r>
    </w:p>
    <w:p w14:paraId="4806F96A" w14:textId="77777777" w:rsidR="004E747A" w:rsidRPr="00D014FA" w:rsidRDefault="004E747A">
      <w:pPr>
        <w:widowControl w:val="0"/>
        <w:numPr>
          <w:ilvl w:val="0"/>
          <w:numId w:val="22"/>
        </w:numPr>
        <w:suppressAutoHyphens/>
        <w:spacing w:after="0" w:line="240" w:lineRule="auto"/>
        <w:ind w:left="450" w:right="96" w:hanging="450"/>
        <w:jc w:val="both"/>
        <w:rPr>
          <w:rFonts w:ascii="Trebuchet MS" w:hAnsi="Trebuchet MS" w:cs="PF Square Sans Pro Medium"/>
          <w:color w:val="0F243E"/>
          <w:kern w:val="1"/>
          <w:lang w:eastAsia="ar-SA"/>
        </w:rPr>
      </w:pPr>
      <w:r w:rsidRPr="00D014FA">
        <w:rPr>
          <w:rFonts w:ascii="Trebuchet MS" w:hAnsi="Trebuchet MS" w:cs="PF Square Sans Pro Medium"/>
          <w:color w:val="0F243E"/>
          <w:kern w:val="1"/>
          <w:lang w:eastAsia="ar-SA"/>
        </w:rPr>
        <w:t>metode inovatoare de combatere a discriminării;</w:t>
      </w:r>
    </w:p>
    <w:p w14:paraId="4E9B31F2" w14:textId="77777777" w:rsidR="004E747A" w:rsidRPr="00D014FA" w:rsidRDefault="004E747A">
      <w:pPr>
        <w:widowControl w:val="0"/>
        <w:numPr>
          <w:ilvl w:val="0"/>
          <w:numId w:val="22"/>
        </w:numPr>
        <w:suppressAutoHyphens/>
        <w:spacing w:after="0" w:line="240" w:lineRule="auto"/>
        <w:ind w:left="450" w:right="96" w:hanging="450"/>
        <w:jc w:val="both"/>
        <w:rPr>
          <w:rFonts w:ascii="Trebuchet MS" w:hAnsi="Trebuchet MS" w:cs="PF Square Sans Pro Medium"/>
          <w:color w:val="0F243E"/>
          <w:kern w:val="1"/>
          <w:lang w:eastAsia="ar-SA"/>
        </w:rPr>
      </w:pPr>
      <w:r w:rsidRPr="00D014FA">
        <w:rPr>
          <w:rFonts w:ascii="Trebuchet MS" w:hAnsi="Trebuchet MS" w:cs="PF Square Sans Pro Medium"/>
          <w:color w:val="0F243E"/>
          <w:kern w:val="1"/>
          <w:lang w:eastAsia="ar-SA"/>
        </w:rPr>
        <w:t xml:space="preserve">metode inovatoare de organizare a muncii, inclusiv în vederea inserției profesionale a </w:t>
      </w:r>
      <w:r w:rsidRPr="00D014FA">
        <w:rPr>
          <w:rFonts w:ascii="Trebuchet MS" w:hAnsi="Trebuchet MS" w:cs="PF Square Sans Pro Medium"/>
          <w:color w:val="0F243E"/>
          <w:kern w:val="1"/>
          <w:lang w:eastAsia="ar-SA"/>
        </w:rPr>
        <w:lastRenderedPageBreak/>
        <w:t>persoanelor defavorizate</w:t>
      </w:r>
    </w:p>
    <w:p w14:paraId="32D7F3F8" w14:textId="77777777" w:rsidR="004E747A" w:rsidRPr="00D014FA" w:rsidRDefault="004E747A">
      <w:pPr>
        <w:widowControl w:val="0"/>
        <w:numPr>
          <w:ilvl w:val="0"/>
          <w:numId w:val="22"/>
        </w:numPr>
        <w:suppressAutoHyphens/>
        <w:spacing w:after="0" w:line="240" w:lineRule="auto"/>
        <w:ind w:left="450" w:right="96" w:hanging="450"/>
        <w:jc w:val="both"/>
        <w:rPr>
          <w:rFonts w:ascii="Trebuchet MS" w:hAnsi="Trebuchet MS" w:cs="PF Square Sans Pro Medium"/>
          <w:color w:val="0F243E"/>
          <w:kern w:val="1"/>
          <w:lang w:eastAsia="ar-SA"/>
        </w:rPr>
      </w:pPr>
      <w:r w:rsidRPr="00D014FA">
        <w:rPr>
          <w:rFonts w:ascii="Trebuchet MS" w:hAnsi="Trebuchet MS" w:cs="PF Square Sans Pro Medium"/>
          <w:color w:val="0F243E"/>
          <w:kern w:val="1"/>
          <w:lang w:eastAsia="ar-SA"/>
        </w:rPr>
        <w:t>valorificarea oportunită</w:t>
      </w:r>
      <w:r w:rsidRPr="00D014FA">
        <w:rPr>
          <w:rFonts w:ascii="Trebuchet MS" w:hAnsi="Trebuchet MS"/>
          <w:color w:val="0F243E"/>
          <w:kern w:val="1"/>
          <w:lang w:eastAsia="ar-SA"/>
        </w:rPr>
        <w:t>ț</w:t>
      </w:r>
      <w:r w:rsidRPr="00D014FA">
        <w:rPr>
          <w:rFonts w:ascii="Trebuchet MS" w:hAnsi="Trebuchet MS" w:cs="PF Square Sans Pro Medium"/>
          <w:color w:val="0F243E"/>
          <w:kern w:val="1"/>
          <w:lang w:eastAsia="ar-SA"/>
        </w:rPr>
        <w:t>ilor locale de dezvoltare în identificarea solu</w:t>
      </w:r>
      <w:r w:rsidRPr="00D014FA">
        <w:rPr>
          <w:rFonts w:ascii="Trebuchet MS" w:hAnsi="Trebuchet MS"/>
          <w:color w:val="0F243E"/>
          <w:kern w:val="1"/>
          <w:lang w:eastAsia="ar-SA"/>
        </w:rPr>
        <w:t>ț</w:t>
      </w:r>
      <w:r w:rsidRPr="00D014FA">
        <w:rPr>
          <w:rFonts w:ascii="Trebuchet MS" w:hAnsi="Trebuchet MS" w:cs="PF Square Sans Pro Medium"/>
          <w:color w:val="0F243E"/>
          <w:kern w:val="1"/>
          <w:lang w:eastAsia="ar-SA"/>
        </w:rPr>
        <w:t xml:space="preserve">iilor propuse; </w:t>
      </w:r>
    </w:p>
    <w:p w14:paraId="21B74FE1" w14:textId="77777777" w:rsidR="004E747A" w:rsidRPr="00D014FA" w:rsidRDefault="004E747A">
      <w:pPr>
        <w:widowControl w:val="0"/>
        <w:numPr>
          <w:ilvl w:val="0"/>
          <w:numId w:val="22"/>
        </w:numPr>
        <w:suppressAutoHyphens/>
        <w:spacing w:after="0" w:line="240" w:lineRule="auto"/>
        <w:ind w:left="450" w:right="96" w:hanging="450"/>
        <w:jc w:val="both"/>
        <w:rPr>
          <w:rFonts w:ascii="Trebuchet MS" w:hAnsi="Trebuchet MS" w:cs="PF Square Sans Pro Medium"/>
          <w:color w:val="0F243E"/>
          <w:kern w:val="1"/>
          <w:lang w:eastAsia="ar-SA"/>
        </w:rPr>
      </w:pPr>
      <w:r w:rsidRPr="00D014FA">
        <w:rPr>
          <w:rFonts w:ascii="Trebuchet MS" w:hAnsi="Trebuchet MS" w:cs="PF Square Sans Pro Medium"/>
          <w:color w:val="0F243E"/>
          <w:kern w:val="1"/>
          <w:lang w:eastAsia="ar-SA"/>
        </w:rPr>
        <w:t>activită</w:t>
      </w:r>
      <w:r w:rsidRPr="00D014FA">
        <w:rPr>
          <w:rFonts w:ascii="Trebuchet MS" w:hAnsi="Trebuchet MS"/>
          <w:color w:val="0F243E"/>
          <w:kern w:val="1"/>
          <w:lang w:eastAsia="ar-SA"/>
        </w:rPr>
        <w:t>ț</w:t>
      </w:r>
      <w:r w:rsidRPr="00D014FA">
        <w:rPr>
          <w:rFonts w:ascii="Trebuchet MS" w:hAnsi="Trebuchet MS" w:cs="PF Square Sans Pro Medium"/>
          <w:color w:val="0F243E"/>
          <w:kern w:val="1"/>
          <w:lang w:eastAsia="ar-SA"/>
        </w:rPr>
        <w:t>i și ini</w:t>
      </w:r>
      <w:r w:rsidRPr="00D014FA">
        <w:rPr>
          <w:rFonts w:ascii="Trebuchet MS" w:hAnsi="Trebuchet MS"/>
          <w:color w:val="0F243E"/>
          <w:kern w:val="1"/>
          <w:lang w:eastAsia="ar-SA"/>
        </w:rPr>
        <w:t>ț</w:t>
      </w:r>
      <w:r w:rsidRPr="00D014FA">
        <w:rPr>
          <w:rFonts w:ascii="Trebuchet MS" w:hAnsi="Trebuchet MS" w:cs="PF Square Sans Pro Medium"/>
          <w:color w:val="0F243E"/>
          <w:kern w:val="1"/>
          <w:lang w:eastAsia="ar-SA"/>
        </w:rPr>
        <w:t>iative care vizează promovarea egalită</w:t>
      </w:r>
      <w:r w:rsidRPr="00D014FA">
        <w:rPr>
          <w:rFonts w:ascii="Trebuchet MS" w:hAnsi="Trebuchet MS"/>
          <w:color w:val="0F243E"/>
          <w:kern w:val="1"/>
          <w:lang w:eastAsia="ar-SA"/>
        </w:rPr>
        <w:t>ț</w:t>
      </w:r>
      <w:r w:rsidRPr="00D014FA">
        <w:rPr>
          <w:rFonts w:ascii="Trebuchet MS" w:hAnsi="Trebuchet MS" w:cs="PF Square Sans Pro Medium"/>
          <w:color w:val="0F243E"/>
          <w:kern w:val="1"/>
          <w:lang w:eastAsia="ar-SA"/>
        </w:rPr>
        <w:t>ii de șanse, nediscriminarea etc.</w:t>
      </w:r>
    </w:p>
    <w:p w14:paraId="10803BF7" w14:textId="77777777" w:rsidR="004E747A" w:rsidRPr="00D014FA" w:rsidRDefault="004E747A">
      <w:pPr>
        <w:widowControl w:val="0"/>
        <w:numPr>
          <w:ilvl w:val="0"/>
          <w:numId w:val="22"/>
        </w:numPr>
        <w:suppressAutoHyphens/>
        <w:spacing w:after="0" w:line="240" w:lineRule="auto"/>
        <w:ind w:left="450" w:right="96" w:hanging="450"/>
        <w:jc w:val="both"/>
        <w:rPr>
          <w:rFonts w:ascii="Trebuchet MS" w:hAnsi="Trebuchet MS" w:cs="PF Square Sans Pro Medium"/>
          <w:i/>
          <w:color w:val="0F243E"/>
          <w:kern w:val="1"/>
          <w:lang w:eastAsia="ar-SA"/>
        </w:rPr>
      </w:pPr>
      <w:r w:rsidRPr="00D014FA">
        <w:rPr>
          <w:rFonts w:ascii="Trebuchet MS" w:hAnsi="Trebuchet MS" w:cs="PF Square Sans Pro Medium"/>
          <w:color w:val="0F243E"/>
          <w:kern w:val="1"/>
          <w:lang w:eastAsia="ar-SA"/>
        </w:rPr>
        <w:t>aplicarea de mecanisme de preluare de către agenții economici a unor servicii publice, prin intermediul unor activități comerciale vizând servicii sociale, culturale, de mediu etc. (de ex., alpinism utilitar, peisagistică, îngrijire bătrâni, livrarea la domiciliu de alimente sau alte consumabile etc.);</w:t>
      </w:r>
    </w:p>
    <w:p w14:paraId="22892250" w14:textId="77777777" w:rsidR="004E747A" w:rsidRPr="00D014FA" w:rsidRDefault="004E747A">
      <w:pPr>
        <w:widowControl w:val="0"/>
        <w:numPr>
          <w:ilvl w:val="0"/>
          <w:numId w:val="22"/>
        </w:numPr>
        <w:suppressAutoHyphens/>
        <w:spacing w:after="0" w:line="240" w:lineRule="auto"/>
        <w:ind w:left="450" w:right="96" w:hanging="450"/>
        <w:jc w:val="both"/>
        <w:rPr>
          <w:rFonts w:ascii="Trebuchet MS" w:hAnsi="Trebuchet MS" w:cs="PF Square Sans Pro Medium"/>
          <w:i/>
          <w:color w:val="0F243E"/>
          <w:kern w:val="1"/>
          <w:lang w:eastAsia="ar-SA"/>
        </w:rPr>
      </w:pPr>
      <w:r w:rsidRPr="00D014FA">
        <w:rPr>
          <w:rFonts w:ascii="Trebuchet MS" w:hAnsi="Trebuchet MS" w:cs="PF Square Sans Pro Medium"/>
          <w:color w:val="0F243E"/>
          <w:kern w:val="1"/>
          <w:lang w:eastAsia="ar-SA"/>
        </w:rPr>
        <w:t xml:space="preserve">dezvoltarea de mecanisme care să anticipeze nevoile viitoare de competențe, atât la nivel de sector cât și la nivel de angajator </w:t>
      </w:r>
    </w:p>
    <w:p w14:paraId="01F617A8" w14:textId="77777777" w:rsidR="004E747A" w:rsidRPr="00D014FA" w:rsidRDefault="004E747A">
      <w:pPr>
        <w:widowControl w:val="0"/>
        <w:numPr>
          <w:ilvl w:val="0"/>
          <w:numId w:val="22"/>
        </w:numPr>
        <w:suppressAutoHyphens/>
        <w:spacing w:after="0" w:line="240" w:lineRule="auto"/>
        <w:ind w:left="450" w:right="96" w:hanging="450"/>
        <w:jc w:val="both"/>
        <w:rPr>
          <w:rFonts w:ascii="Trebuchet MS" w:hAnsi="Trebuchet MS" w:cs="PF Square Sans Pro Medium"/>
          <w:color w:val="0F243E"/>
          <w:kern w:val="1"/>
          <w:lang w:eastAsia="ar-SA"/>
        </w:rPr>
      </w:pPr>
      <w:r w:rsidRPr="00D014FA">
        <w:rPr>
          <w:rFonts w:ascii="Trebuchet MS" w:hAnsi="Trebuchet MS" w:cs="PF Square Sans Pro Medium"/>
          <w:color w:val="0F243E"/>
          <w:kern w:val="1"/>
          <w:lang w:eastAsia="ar-SA"/>
        </w:rPr>
        <w:t>dezvoltarea de cooperative pentru livrarea unor servicii necesare în comunitate.</w:t>
      </w:r>
    </w:p>
    <w:p w14:paraId="58F62B2C" w14:textId="77777777" w:rsidR="004E747A" w:rsidRPr="00D014FA" w:rsidRDefault="004E747A" w:rsidP="001646D8">
      <w:pPr>
        <w:suppressAutoHyphens/>
        <w:spacing w:after="0" w:line="240" w:lineRule="auto"/>
        <w:ind w:firstLine="720"/>
        <w:rPr>
          <w:rFonts w:ascii="Trebuchet MS" w:hAnsi="Trebuchet MS" w:cs="PF Square Sans Pro Medium"/>
          <w:color w:val="0F243E"/>
          <w:lang w:eastAsia="ar-SA"/>
        </w:rPr>
      </w:pPr>
    </w:p>
    <w:p w14:paraId="76E31817" w14:textId="77777777" w:rsidR="004E747A" w:rsidRPr="00D014FA" w:rsidRDefault="004E747A" w:rsidP="001646D8">
      <w:pPr>
        <w:suppressAutoHyphens/>
        <w:spacing w:after="0" w:line="240" w:lineRule="auto"/>
        <w:ind w:firstLine="720"/>
        <w:jc w:val="both"/>
        <w:rPr>
          <w:rFonts w:ascii="Trebuchet MS" w:hAnsi="Trebuchet MS" w:cs="PF Square Sans Pro Medium"/>
          <w:color w:val="0F243E"/>
          <w:lang w:eastAsia="ar-SA"/>
        </w:rPr>
      </w:pPr>
      <w:r w:rsidRPr="00D014FA">
        <w:rPr>
          <w:rFonts w:ascii="Trebuchet MS" w:hAnsi="Trebuchet MS" w:cs="PF Square Sans Pro Medium"/>
          <w:color w:val="0F243E"/>
          <w:lang w:eastAsia="ar-SA"/>
        </w:rPr>
        <w:t>Solicitan</w:t>
      </w:r>
      <w:r w:rsidRPr="00D014FA">
        <w:rPr>
          <w:rFonts w:ascii="Trebuchet MS" w:hAnsi="Trebuchet MS"/>
          <w:color w:val="0F243E"/>
          <w:lang w:eastAsia="ar-SA"/>
        </w:rPr>
        <w:t>ț</w:t>
      </w:r>
      <w:r w:rsidRPr="00D014FA">
        <w:rPr>
          <w:rFonts w:ascii="Trebuchet MS" w:hAnsi="Trebuchet MS" w:cs="PF Square Sans Pro Medium"/>
          <w:color w:val="0F243E"/>
          <w:lang w:eastAsia="ar-SA"/>
        </w:rPr>
        <w:t>ii eligibili trebuie să eviden</w:t>
      </w:r>
      <w:r w:rsidRPr="00D014FA">
        <w:rPr>
          <w:rFonts w:ascii="Trebuchet MS" w:hAnsi="Trebuchet MS"/>
          <w:color w:val="0F243E"/>
          <w:lang w:eastAsia="ar-SA"/>
        </w:rPr>
        <w:t>ț</w:t>
      </w:r>
      <w:r w:rsidRPr="00D014FA">
        <w:rPr>
          <w:rFonts w:ascii="Trebuchet MS" w:hAnsi="Trebuchet MS" w:cs="PF Square Sans Pro Medium"/>
          <w:color w:val="0F243E"/>
          <w:lang w:eastAsia="ar-SA"/>
        </w:rPr>
        <w:t>ieze în cererea de finanțare dacă propunerea de proiect contribuie la inovarea socială, conform celor prezentate mai sus.</w:t>
      </w:r>
      <w:bookmarkStart w:id="46" w:name="_Toc407105761"/>
      <w:bookmarkEnd w:id="46"/>
    </w:p>
    <w:p w14:paraId="01202AC9" w14:textId="77777777" w:rsidR="004E747A" w:rsidRPr="00D014FA" w:rsidRDefault="004E747A" w:rsidP="001646D8">
      <w:pPr>
        <w:spacing w:after="0" w:line="240" w:lineRule="auto"/>
        <w:jc w:val="both"/>
        <w:rPr>
          <w:rFonts w:ascii="Trebuchet MS" w:hAnsi="Trebuchet MS"/>
          <w:color w:val="0F243E"/>
        </w:rPr>
      </w:pPr>
    </w:p>
    <w:p w14:paraId="4A162162" w14:textId="77777777" w:rsidR="004E747A" w:rsidRPr="00D014FA" w:rsidRDefault="004E747A" w:rsidP="001646D8">
      <w:pPr>
        <w:pStyle w:val="Titlu2"/>
        <w:numPr>
          <w:ilvl w:val="1"/>
          <w:numId w:val="17"/>
        </w:numPr>
        <w:spacing w:before="0" w:line="240" w:lineRule="auto"/>
        <w:rPr>
          <w:rFonts w:ascii="Trebuchet MS" w:hAnsi="Trebuchet MS" w:cs="font202"/>
          <w:b/>
          <w:color w:val="0F243E"/>
          <w:sz w:val="22"/>
          <w:szCs w:val="22"/>
        </w:rPr>
      </w:pPr>
      <w:bookmarkStart w:id="47" w:name="_Toc478730977"/>
      <w:bookmarkStart w:id="48" w:name="_Toc500162200"/>
      <w:r w:rsidRPr="00D014FA">
        <w:rPr>
          <w:rFonts w:ascii="Trebuchet MS" w:hAnsi="Trebuchet MS" w:cs="font202"/>
          <w:b/>
          <w:color w:val="0F243E"/>
          <w:sz w:val="22"/>
          <w:szCs w:val="22"/>
        </w:rPr>
        <w:t>Teme orizontale</w:t>
      </w:r>
      <w:bookmarkEnd w:id="47"/>
      <w:bookmarkEnd w:id="48"/>
      <w:r w:rsidRPr="00D014FA">
        <w:rPr>
          <w:rFonts w:ascii="Trebuchet MS" w:hAnsi="Trebuchet MS" w:cs="font202"/>
          <w:b/>
          <w:color w:val="0F243E"/>
          <w:sz w:val="22"/>
          <w:szCs w:val="22"/>
        </w:rPr>
        <w:t xml:space="preserve"> </w:t>
      </w:r>
    </w:p>
    <w:p w14:paraId="4E0B8791" w14:textId="77777777" w:rsidR="004E747A" w:rsidRPr="00D014FA" w:rsidRDefault="004E747A" w:rsidP="001646D8">
      <w:pPr>
        <w:autoSpaceDE w:val="0"/>
        <w:autoSpaceDN w:val="0"/>
        <w:adjustRightInd w:val="0"/>
        <w:spacing w:after="0" w:line="240" w:lineRule="auto"/>
        <w:jc w:val="both"/>
        <w:rPr>
          <w:rFonts w:ascii="Trebuchet MS" w:hAnsi="Trebuchet MS" w:cs="PF Square Sans Pro Medium"/>
          <w:color w:val="0F243E"/>
          <w:lang w:eastAsia="ar-SA"/>
        </w:rPr>
      </w:pPr>
    </w:p>
    <w:p w14:paraId="2B5C9840" w14:textId="77777777" w:rsidR="004E747A" w:rsidRPr="00D014FA" w:rsidRDefault="004E747A" w:rsidP="001646D8">
      <w:pPr>
        <w:autoSpaceDE w:val="0"/>
        <w:autoSpaceDN w:val="0"/>
        <w:adjustRightInd w:val="0"/>
        <w:spacing w:after="0" w:line="240" w:lineRule="auto"/>
        <w:jc w:val="both"/>
        <w:rPr>
          <w:rFonts w:ascii="Trebuchet MS" w:hAnsi="Trebuchet MS" w:cs="PF Square Sans Pro Medium"/>
          <w:color w:val="0F243E"/>
          <w:lang w:eastAsia="ar-SA"/>
        </w:rPr>
      </w:pPr>
      <w:r w:rsidRPr="00D014FA">
        <w:rPr>
          <w:rFonts w:ascii="Trebuchet MS" w:hAnsi="Trebuchet MS" w:cs="PF Square Sans Pro Medium"/>
          <w:color w:val="0F243E"/>
          <w:lang w:eastAsia="ar-SA"/>
        </w:rPr>
        <w:t>În cadrul proiectului dumneavoastră va trebui să eviden</w:t>
      </w:r>
      <w:r w:rsidRPr="00D014FA">
        <w:rPr>
          <w:rFonts w:ascii="Trebuchet MS" w:hAnsi="Trebuchet MS"/>
          <w:color w:val="0F243E"/>
          <w:lang w:eastAsia="ar-SA"/>
        </w:rPr>
        <w:t>ț</w:t>
      </w:r>
      <w:r w:rsidRPr="00D014FA">
        <w:rPr>
          <w:rFonts w:ascii="Trebuchet MS" w:hAnsi="Trebuchet MS" w:cs="PF Square Sans Pro Medium"/>
          <w:color w:val="0F243E"/>
          <w:lang w:eastAsia="ar-SA"/>
        </w:rPr>
        <w:t>ia</w:t>
      </w:r>
      <w:r w:rsidRPr="00D014FA">
        <w:rPr>
          <w:rFonts w:ascii="Trebuchet MS" w:hAnsi="Trebuchet MS"/>
          <w:color w:val="0F243E"/>
          <w:lang w:eastAsia="ar-SA"/>
        </w:rPr>
        <w:t>ț</w:t>
      </w:r>
      <w:r w:rsidRPr="00D014FA">
        <w:rPr>
          <w:rFonts w:ascii="Trebuchet MS" w:hAnsi="Trebuchet MS" w:cs="PF Square Sans Pro Medium"/>
          <w:color w:val="0F243E"/>
          <w:lang w:eastAsia="ar-SA"/>
        </w:rPr>
        <w:t>i, în sec</w:t>
      </w:r>
      <w:r w:rsidRPr="00D014FA">
        <w:rPr>
          <w:rFonts w:ascii="Trebuchet MS" w:hAnsi="Trebuchet MS"/>
          <w:color w:val="0F243E"/>
          <w:lang w:eastAsia="ar-SA"/>
        </w:rPr>
        <w:t>ț</w:t>
      </w:r>
      <w:r w:rsidRPr="00D014FA">
        <w:rPr>
          <w:rFonts w:ascii="Trebuchet MS" w:hAnsi="Trebuchet MS" w:cs="PF Square Sans Pro Medium"/>
          <w:color w:val="0F243E"/>
          <w:lang w:eastAsia="ar-SA"/>
        </w:rPr>
        <w:t>iunea relevantă din cadrul aplica</w:t>
      </w:r>
      <w:r w:rsidRPr="00D014FA">
        <w:rPr>
          <w:rFonts w:ascii="Trebuchet MS" w:hAnsi="Trebuchet MS"/>
          <w:color w:val="0F243E"/>
          <w:lang w:eastAsia="ar-SA"/>
        </w:rPr>
        <w:t>ț</w:t>
      </w:r>
      <w:r w:rsidRPr="00D014FA">
        <w:rPr>
          <w:rFonts w:ascii="Trebuchet MS" w:hAnsi="Trebuchet MS" w:cs="PF Square Sans Pro Medium"/>
          <w:color w:val="0F243E"/>
          <w:lang w:eastAsia="ar-SA"/>
        </w:rPr>
        <w:t>iei electronice, contribu</w:t>
      </w:r>
      <w:r w:rsidRPr="00D014FA">
        <w:rPr>
          <w:rFonts w:ascii="Trebuchet MS" w:hAnsi="Trebuchet MS"/>
          <w:color w:val="0F243E"/>
          <w:lang w:eastAsia="ar-SA"/>
        </w:rPr>
        <w:t>ț</w:t>
      </w:r>
      <w:r w:rsidRPr="00D014FA">
        <w:rPr>
          <w:rFonts w:ascii="Trebuchet MS" w:hAnsi="Trebuchet MS" w:cs="PF Square Sans Pro Medium"/>
          <w:color w:val="0F243E"/>
          <w:lang w:eastAsia="ar-SA"/>
        </w:rPr>
        <w:t xml:space="preserve">ia proiectului la temele orizontale stabilite prin POCU 2014-2020. </w:t>
      </w:r>
    </w:p>
    <w:p w14:paraId="1A49892C"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r w:rsidRPr="00D014FA">
        <w:rPr>
          <w:rFonts w:ascii="Trebuchet MS" w:hAnsi="Trebuchet MS"/>
          <w:color w:val="0F243E"/>
        </w:rPr>
        <w:t xml:space="preserve">În cadrul proiectului, beneficiarul principal va trebui să evidențieze, în secțiunea relevantă din cadrul aplicației electronice, contribuția proiectului la temele orizontale vizate de POCU 2014-2020. Prin activitățile propuse, proiectul va trebui să asigure contribuția la cel puțin una din temele orizontale de mai jos. </w:t>
      </w:r>
    </w:p>
    <w:p w14:paraId="12202020"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p>
    <w:p w14:paraId="757D1582" w14:textId="77777777" w:rsidR="004E747A" w:rsidRPr="00D014FA" w:rsidRDefault="004E747A" w:rsidP="001646D8">
      <w:pPr>
        <w:numPr>
          <w:ilvl w:val="0"/>
          <w:numId w:val="2"/>
        </w:numPr>
        <w:autoSpaceDE w:val="0"/>
        <w:autoSpaceDN w:val="0"/>
        <w:adjustRightInd w:val="0"/>
        <w:spacing w:after="0" w:line="240" w:lineRule="auto"/>
        <w:jc w:val="both"/>
        <w:rPr>
          <w:rFonts w:ascii="Trebuchet MS" w:hAnsi="Trebuchet MS"/>
          <w:color w:val="0F243E"/>
        </w:rPr>
      </w:pPr>
      <w:r w:rsidRPr="00D014FA">
        <w:rPr>
          <w:rFonts w:ascii="Trebuchet MS" w:hAnsi="Trebuchet MS"/>
          <w:b/>
          <w:color w:val="0F243E"/>
        </w:rPr>
        <w:t>Dezvoltare durabilă</w:t>
      </w:r>
      <w:r w:rsidRPr="00D014FA">
        <w:rPr>
          <w:rFonts w:ascii="Trebuchet MS" w:hAnsi="Trebuchet MS"/>
          <w:color w:val="0F243E"/>
        </w:rPr>
        <w:t xml:space="preserve"> </w:t>
      </w:r>
    </w:p>
    <w:p w14:paraId="5AAF0AAB" w14:textId="77777777" w:rsidR="004E747A" w:rsidRPr="00D014FA" w:rsidRDefault="004E747A" w:rsidP="001646D8">
      <w:pPr>
        <w:autoSpaceDE w:val="0"/>
        <w:autoSpaceDN w:val="0"/>
        <w:adjustRightInd w:val="0"/>
        <w:spacing w:after="0" w:line="240" w:lineRule="auto"/>
        <w:ind w:left="720"/>
        <w:jc w:val="both"/>
        <w:rPr>
          <w:rFonts w:ascii="Trebuchet MS" w:hAnsi="Trebuchet MS"/>
          <w:color w:val="0F243E"/>
        </w:rPr>
      </w:pPr>
    </w:p>
    <w:p w14:paraId="08393870"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r w:rsidRPr="00D014FA">
        <w:rPr>
          <w:rFonts w:ascii="Trebuchet MS" w:hAnsi="Trebuchet MS"/>
          <w:color w:val="0F243E"/>
        </w:rPr>
        <w:t xml:space="preserve">          Aplicarea principului dezvoltării durabile va urmări asigurarea unui echilibru între aspectele legate de mediu, coeziune socială și creștere economică în cadrul POCU. Integrarea orizontală a principiului are în vedere ca operațiunile finanțate să urmărească reducerea impactului asupra mediului cât mai mult posibil, prin </w:t>
      </w:r>
      <w:r w:rsidRPr="00D014FA">
        <w:rPr>
          <w:rFonts w:ascii="Trebuchet MS" w:hAnsi="Trebuchet MS"/>
          <w:i/>
          <w:color w:val="0F243E"/>
        </w:rPr>
        <w:t>activități dedicate protecției mediului</w:t>
      </w:r>
      <w:r w:rsidRPr="00D014FA">
        <w:rPr>
          <w:rFonts w:ascii="Trebuchet MS" w:hAnsi="Trebuchet MS"/>
          <w:color w:val="0F243E"/>
        </w:rPr>
        <w:t xml:space="preserve">, </w:t>
      </w:r>
      <w:r w:rsidRPr="00D014FA">
        <w:rPr>
          <w:rFonts w:ascii="Trebuchet MS" w:hAnsi="Trebuchet MS"/>
          <w:i/>
          <w:color w:val="0F243E"/>
        </w:rPr>
        <w:t>eficienței energetice</w:t>
      </w:r>
      <w:r w:rsidRPr="00D014FA">
        <w:rPr>
          <w:rFonts w:ascii="Trebuchet MS" w:hAnsi="Trebuchet MS"/>
          <w:color w:val="0F243E"/>
        </w:rPr>
        <w:t xml:space="preserve">, </w:t>
      </w:r>
      <w:r w:rsidRPr="00D014FA">
        <w:rPr>
          <w:rFonts w:ascii="Trebuchet MS" w:hAnsi="Trebuchet MS"/>
          <w:i/>
          <w:color w:val="0F243E"/>
        </w:rPr>
        <w:t>atenuării schimbărilor climatice și adaptării la acestea</w:t>
      </w:r>
      <w:r w:rsidRPr="00D014FA">
        <w:rPr>
          <w:rFonts w:ascii="Trebuchet MS" w:hAnsi="Trebuchet MS"/>
          <w:color w:val="0F243E"/>
        </w:rPr>
        <w:t xml:space="preserve">, </w:t>
      </w:r>
      <w:r w:rsidRPr="00D014FA">
        <w:rPr>
          <w:rFonts w:ascii="Trebuchet MS" w:hAnsi="Trebuchet MS"/>
          <w:i/>
          <w:color w:val="0F243E"/>
        </w:rPr>
        <w:t>biodiversității, rezistenței la dezastre, prevenirii și gestionării riscurilor</w:t>
      </w:r>
      <w:r w:rsidRPr="00D014FA">
        <w:rPr>
          <w:rFonts w:ascii="Trebuchet MS" w:hAnsi="Trebuchet MS"/>
          <w:color w:val="0F243E"/>
        </w:rPr>
        <w:t xml:space="preserve">. </w:t>
      </w:r>
    </w:p>
    <w:p w14:paraId="1636CCE6" w14:textId="77777777" w:rsidR="004E747A" w:rsidRPr="00D014FA" w:rsidRDefault="004E747A" w:rsidP="00B16BB9">
      <w:pPr>
        <w:autoSpaceDE w:val="0"/>
        <w:autoSpaceDN w:val="0"/>
        <w:adjustRightInd w:val="0"/>
        <w:spacing w:after="0" w:line="240" w:lineRule="auto"/>
        <w:ind w:firstLine="708"/>
        <w:jc w:val="both"/>
        <w:rPr>
          <w:rFonts w:ascii="Trebuchet MS" w:hAnsi="Trebuchet MS"/>
          <w:color w:val="0F243E"/>
        </w:rPr>
      </w:pPr>
      <w:r w:rsidRPr="00D014FA">
        <w:rPr>
          <w:rFonts w:ascii="Trebuchet MS" w:hAnsi="Trebuchet MS"/>
          <w:color w:val="0F243E"/>
        </w:rPr>
        <w:t xml:space="preserve">Formele de organizare și măsurile  propuse urmăresc promovarea și educarea cu privire la protecția mediului și a unui mod de viață sănătos vor contribui la dezvoltarea unei economii sustenabile, bazate pe principiile dezvoltării durabile. </w:t>
      </w:r>
    </w:p>
    <w:p w14:paraId="4F5F4D79"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p>
    <w:p w14:paraId="162C0475" w14:textId="77777777" w:rsidR="004E747A" w:rsidRPr="00D014FA" w:rsidRDefault="004E747A" w:rsidP="00764A78">
      <w:pPr>
        <w:numPr>
          <w:ilvl w:val="0"/>
          <w:numId w:val="23"/>
        </w:numPr>
        <w:tabs>
          <w:tab w:val="left" w:pos="0"/>
        </w:tabs>
        <w:autoSpaceDE w:val="0"/>
        <w:autoSpaceDN w:val="0"/>
        <w:adjustRightInd w:val="0"/>
        <w:spacing w:after="0" w:line="240" w:lineRule="auto"/>
        <w:jc w:val="both"/>
        <w:rPr>
          <w:rFonts w:ascii="Trebuchet MS" w:hAnsi="Trebuchet MS"/>
          <w:color w:val="0F243E"/>
          <w:lang w:val="fr-FR"/>
        </w:rPr>
      </w:pPr>
      <w:proofErr w:type="spellStart"/>
      <w:r w:rsidRPr="00D014FA">
        <w:rPr>
          <w:rFonts w:ascii="Trebuchet MS" w:hAnsi="Trebuchet MS"/>
          <w:b/>
          <w:color w:val="0F243E"/>
          <w:lang w:val="fr-FR"/>
        </w:rPr>
        <w:t>Respectarea</w:t>
      </w:r>
      <w:proofErr w:type="spellEnd"/>
      <w:r w:rsidRPr="00D014FA">
        <w:rPr>
          <w:rFonts w:ascii="Trebuchet MS" w:hAnsi="Trebuchet MS"/>
          <w:b/>
          <w:color w:val="0F243E"/>
          <w:lang w:val="fr-FR"/>
        </w:rPr>
        <w:t xml:space="preserve"> </w:t>
      </w:r>
      <w:proofErr w:type="spellStart"/>
      <w:r w:rsidRPr="00D014FA">
        <w:rPr>
          <w:rFonts w:ascii="Trebuchet MS" w:hAnsi="Trebuchet MS"/>
          <w:b/>
          <w:color w:val="0F243E"/>
          <w:lang w:val="fr-FR"/>
        </w:rPr>
        <w:t>principiului</w:t>
      </w:r>
      <w:proofErr w:type="spellEnd"/>
      <w:r w:rsidRPr="00D014FA">
        <w:rPr>
          <w:rFonts w:ascii="Trebuchet MS" w:hAnsi="Trebuchet MS"/>
          <w:b/>
          <w:color w:val="0F243E"/>
          <w:lang w:val="fr-FR"/>
        </w:rPr>
        <w:t xml:space="preserve"> </w:t>
      </w:r>
      <w:proofErr w:type="spellStart"/>
      <w:r w:rsidRPr="00D014FA">
        <w:rPr>
          <w:rFonts w:ascii="Trebuchet MS" w:hAnsi="Trebuchet MS"/>
          <w:b/>
          <w:color w:val="0F243E"/>
          <w:lang w:val="fr-FR"/>
        </w:rPr>
        <w:t>egalității</w:t>
      </w:r>
      <w:proofErr w:type="spellEnd"/>
      <w:r w:rsidRPr="00D014FA">
        <w:rPr>
          <w:rFonts w:ascii="Trebuchet MS" w:hAnsi="Trebuchet MS"/>
          <w:b/>
          <w:color w:val="0F243E"/>
          <w:lang w:val="fr-FR"/>
        </w:rPr>
        <w:t xml:space="preserve"> de </w:t>
      </w:r>
      <w:proofErr w:type="spellStart"/>
      <w:r w:rsidRPr="00D014FA">
        <w:rPr>
          <w:rFonts w:ascii="Trebuchet MS" w:hAnsi="Trebuchet MS"/>
          <w:b/>
          <w:color w:val="0F243E"/>
          <w:lang w:val="fr-FR"/>
        </w:rPr>
        <w:t>gen</w:t>
      </w:r>
      <w:proofErr w:type="spellEnd"/>
      <w:r w:rsidRPr="00D014FA">
        <w:rPr>
          <w:rFonts w:ascii="Trebuchet MS" w:hAnsi="Trebuchet MS"/>
          <w:b/>
          <w:color w:val="0F243E"/>
          <w:lang w:val="fr-FR"/>
        </w:rPr>
        <w:t xml:space="preserve">, </w:t>
      </w:r>
      <w:proofErr w:type="spellStart"/>
      <w:r w:rsidRPr="00D014FA">
        <w:rPr>
          <w:rFonts w:ascii="Trebuchet MS" w:hAnsi="Trebuchet MS"/>
          <w:b/>
          <w:color w:val="0F243E"/>
          <w:lang w:val="fr-FR"/>
        </w:rPr>
        <w:t>adaptabilitate</w:t>
      </w:r>
      <w:proofErr w:type="spellEnd"/>
      <w:r w:rsidRPr="00D014FA">
        <w:rPr>
          <w:rFonts w:ascii="Trebuchet MS" w:hAnsi="Trebuchet MS"/>
          <w:b/>
          <w:color w:val="0F243E"/>
          <w:lang w:val="fr-FR"/>
        </w:rPr>
        <w:t>, non-</w:t>
      </w:r>
      <w:proofErr w:type="spellStart"/>
      <w:r w:rsidRPr="00D014FA">
        <w:rPr>
          <w:rFonts w:ascii="Trebuchet MS" w:hAnsi="Trebuchet MS"/>
          <w:b/>
          <w:color w:val="0F243E"/>
          <w:lang w:val="fr-FR"/>
        </w:rPr>
        <w:t>discriminare</w:t>
      </w:r>
      <w:proofErr w:type="spellEnd"/>
    </w:p>
    <w:p w14:paraId="31B3CCC1" w14:textId="77777777" w:rsidR="004E747A" w:rsidRPr="00D014FA" w:rsidRDefault="004E747A" w:rsidP="001646D8">
      <w:pPr>
        <w:autoSpaceDE w:val="0"/>
        <w:autoSpaceDN w:val="0"/>
        <w:adjustRightInd w:val="0"/>
        <w:spacing w:after="0" w:line="240" w:lineRule="auto"/>
        <w:ind w:left="720"/>
        <w:jc w:val="both"/>
        <w:rPr>
          <w:rFonts w:ascii="Trebuchet MS" w:hAnsi="Trebuchet MS"/>
          <w:color w:val="0F243E"/>
        </w:rPr>
      </w:pPr>
    </w:p>
    <w:p w14:paraId="59C2D031"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r w:rsidRPr="00D014FA">
        <w:rPr>
          <w:rFonts w:ascii="Trebuchet MS" w:hAnsi="Trebuchet MS"/>
          <w:color w:val="0F243E"/>
        </w:rPr>
        <w:t>Promovarea egalității de șanse, combaterea discriminării pe criterii de origine rasială sau etnică, religie sau credință, dizabilitate, vârstă sau orientare sexuală și a dificultăților de acces de orice tip și asigurarea accesului egal la serviciile de interes general sunt teme orizontale care contribuie la atingerea obiectivelor Strategiei Europa 2020.</w:t>
      </w:r>
    </w:p>
    <w:p w14:paraId="21B9DDF7"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r w:rsidRPr="00D014FA">
        <w:rPr>
          <w:rFonts w:ascii="Trebuchet MS" w:hAnsi="Trebuchet MS"/>
          <w:color w:val="0F243E"/>
        </w:rPr>
        <w:t xml:space="preserve">Acțiunile specifice menite să răspundă nevoilor persoanelor din categoriile expuse unui risc crescut de discriminare includ măsuri specifice ce urmăresc îmbunătățirea inserției sociale și profesionale a acestor categorii, prin dezvoltarea de competențe  precum și prin creșterea accesului pe piața muncii. </w:t>
      </w:r>
    </w:p>
    <w:p w14:paraId="7285115D"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p>
    <w:p w14:paraId="75F8054F" w14:textId="77777777" w:rsidR="004E747A" w:rsidRPr="00D014FA" w:rsidRDefault="004E747A" w:rsidP="00764A78">
      <w:pPr>
        <w:numPr>
          <w:ilvl w:val="0"/>
          <w:numId w:val="2"/>
        </w:numPr>
        <w:autoSpaceDE w:val="0"/>
        <w:autoSpaceDN w:val="0"/>
        <w:adjustRightInd w:val="0"/>
        <w:spacing w:after="0" w:line="240" w:lineRule="auto"/>
        <w:jc w:val="both"/>
        <w:rPr>
          <w:rFonts w:ascii="Trebuchet MS" w:hAnsi="Trebuchet MS"/>
          <w:color w:val="0F243E"/>
          <w:lang w:val="fr-FR"/>
        </w:rPr>
      </w:pPr>
      <w:proofErr w:type="spellStart"/>
      <w:r w:rsidRPr="00D014FA">
        <w:rPr>
          <w:rFonts w:ascii="Trebuchet MS" w:hAnsi="Trebuchet MS"/>
          <w:b/>
          <w:color w:val="0F243E"/>
          <w:lang w:val="fr-FR"/>
        </w:rPr>
        <w:t>Utilizarea</w:t>
      </w:r>
      <w:proofErr w:type="spellEnd"/>
      <w:r w:rsidRPr="00D014FA">
        <w:rPr>
          <w:rFonts w:ascii="Trebuchet MS" w:hAnsi="Trebuchet MS"/>
          <w:b/>
          <w:color w:val="0F243E"/>
          <w:lang w:val="fr-FR"/>
        </w:rPr>
        <w:t xml:space="preserve"> TIC </w:t>
      </w:r>
      <w:proofErr w:type="spellStart"/>
      <w:r w:rsidRPr="00D014FA">
        <w:rPr>
          <w:rFonts w:ascii="Trebuchet MS" w:hAnsi="Trebuchet MS"/>
          <w:b/>
          <w:color w:val="0F243E"/>
          <w:lang w:val="fr-FR"/>
        </w:rPr>
        <w:t>și</w:t>
      </w:r>
      <w:proofErr w:type="spellEnd"/>
      <w:r w:rsidRPr="00D014FA">
        <w:rPr>
          <w:rFonts w:ascii="Trebuchet MS" w:hAnsi="Trebuchet MS"/>
          <w:b/>
          <w:color w:val="0F243E"/>
          <w:lang w:val="fr-FR"/>
        </w:rPr>
        <w:t xml:space="preserve"> </w:t>
      </w:r>
      <w:proofErr w:type="spellStart"/>
      <w:r w:rsidRPr="00D014FA">
        <w:rPr>
          <w:rFonts w:ascii="Trebuchet MS" w:hAnsi="Trebuchet MS"/>
          <w:b/>
          <w:color w:val="0F243E"/>
          <w:lang w:val="fr-FR"/>
        </w:rPr>
        <w:t>contribuția</w:t>
      </w:r>
      <w:proofErr w:type="spellEnd"/>
      <w:r w:rsidRPr="00D014FA">
        <w:rPr>
          <w:rFonts w:ascii="Trebuchet MS" w:hAnsi="Trebuchet MS"/>
          <w:b/>
          <w:color w:val="0F243E"/>
          <w:lang w:val="fr-FR"/>
        </w:rPr>
        <w:t xml:space="preserve"> la </w:t>
      </w:r>
      <w:proofErr w:type="spellStart"/>
      <w:r w:rsidRPr="00D014FA">
        <w:rPr>
          <w:rFonts w:ascii="Trebuchet MS" w:hAnsi="Trebuchet MS"/>
          <w:b/>
          <w:color w:val="0F243E"/>
          <w:lang w:val="fr-FR"/>
        </w:rPr>
        <w:t>dezvoltarea</w:t>
      </w:r>
      <w:proofErr w:type="spellEnd"/>
      <w:r w:rsidRPr="00D014FA">
        <w:rPr>
          <w:rFonts w:ascii="Trebuchet MS" w:hAnsi="Trebuchet MS"/>
          <w:b/>
          <w:color w:val="0F243E"/>
          <w:lang w:val="fr-FR"/>
        </w:rPr>
        <w:t xml:space="preserve"> de </w:t>
      </w:r>
      <w:proofErr w:type="spellStart"/>
      <w:r w:rsidRPr="00D014FA">
        <w:rPr>
          <w:rFonts w:ascii="Trebuchet MS" w:hAnsi="Trebuchet MS"/>
          <w:b/>
          <w:color w:val="0F243E"/>
          <w:lang w:val="fr-FR"/>
        </w:rPr>
        <w:t>competențe</w:t>
      </w:r>
      <w:proofErr w:type="spellEnd"/>
      <w:r w:rsidRPr="00D014FA">
        <w:rPr>
          <w:rFonts w:ascii="Trebuchet MS" w:hAnsi="Trebuchet MS"/>
          <w:b/>
          <w:color w:val="0F243E"/>
          <w:lang w:val="fr-FR"/>
        </w:rPr>
        <w:t xml:space="preserve"> digitale</w:t>
      </w:r>
    </w:p>
    <w:p w14:paraId="46F09086" w14:textId="77777777" w:rsidR="004E747A" w:rsidRPr="00D014FA" w:rsidRDefault="004E747A" w:rsidP="001646D8">
      <w:pPr>
        <w:autoSpaceDE w:val="0"/>
        <w:autoSpaceDN w:val="0"/>
        <w:adjustRightInd w:val="0"/>
        <w:spacing w:after="0" w:line="240" w:lineRule="auto"/>
        <w:ind w:left="720"/>
        <w:jc w:val="both"/>
        <w:rPr>
          <w:rFonts w:ascii="Trebuchet MS" w:hAnsi="Trebuchet MS"/>
          <w:color w:val="0F243E"/>
        </w:rPr>
      </w:pPr>
    </w:p>
    <w:p w14:paraId="15E54304"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bookmarkStart w:id="49" w:name="_Toc422230093"/>
      <w:bookmarkStart w:id="50" w:name="_Toc422229811"/>
      <w:bookmarkStart w:id="51" w:name="_Toc422157546"/>
      <w:bookmarkStart w:id="52" w:name="_Toc422156794"/>
      <w:bookmarkStart w:id="53" w:name="_Toc421793599"/>
      <w:bookmarkEnd w:id="49"/>
      <w:bookmarkEnd w:id="50"/>
      <w:bookmarkEnd w:id="51"/>
      <w:bookmarkEnd w:id="52"/>
      <w:bookmarkEnd w:id="53"/>
      <w:r w:rsidRPr="00D014FA">
        <w:rPr>
          <w:rFonts w:ascii="Trebuchet MS" w:hAnsi="Trebuchet MS"/>
          <w:color w:val="0F243E"/>
        </w:rPr>
        <w:t xml:space="preserve">Pentru informații detaliate privind temele orizontale se va consulta documentul </w:t>
      </w:r>
      <w:r w:rsidRPr="00D014FA">
        <w:rPr>
          <w:rFonts w:ascii="Trebuchet MS" w:hAnsi="Trebuchet MS"/>
          <w:i/>
          <w:color w:val="0F243E"/>
        </w:rPr>
        <w:t xml:space="preserve">”Ghid – integrare teme orizontale în cadrul proiectelor </w:t>
      </w:r>
      <w:proofErr w:type="spellStart"/>
      <w:r w:rsidRPr="00D014FA">
        <w:rPr>
          <w:rFonts w:ascii="Trebuchet MS" w:hAnsi="Trebuchet MS"/>
          <w:i/>
          <w:color w:val="0F243E"/>
        </w:rPr>
        <w:t>finanţate</w:t>
      </w:r>
      <w:proofErr w:type="spellEnd"/>
      <w:r w:rsidRPr="00D014FA">
        <w:rPr>
          <w:rFonts w:ascii="Trebuchet MS" w:hAnsi="Trebuchet MS"/>
          <w:i/>
          <w:color w:val="0F243E"/>
        </w:rPr>
        <w:t xml:space="preserve"> din FESI 2014-</w:t>
      </w:r>
      <w:smartTag w:uri="urn:schemas-microsoft-com:office:smarttags" w:element="metricconverter">
        <w:smartTagPr>
          <w:attr w:name="ProductID" w:val="2020”"/>
        </w:smartTagPr>
        <w:r w:rsidRPr="00D014FA">
          <w:rPr>
            <w:rFonts w:ascii="Trebuchet MS" w:hAnsi="Trebuchet MS"/>
            <w:i/>
            <w:color w:val="0F243E"/>
          </w:rPr>
          <w:t>2020”</w:t>
        </w:r>
      </w:smartTag>
      <w:r w:rsidRPr="00D014FA">
        <w:rPr>
          <w:rFonts w:ascii="Trebuchet MS" w:hAnsi="Trebuchet MS"/>
          <w:color w:val="0F243E"/>
        </w:rPr>
        <w:t xml:space="preserve">, disponibil la </w:t>
      </w:r>
      <w:hyperlink r:id="rId8" w:history="1">
        <w:r w:rsidRPr="00D014FA">
          <w:rPr>
            <w:rStyle w:val="Hyperlink"/>
            <w:rFonts w:ascii="Trebuchet MS" w:hAnsi="Trebuchet MS"/>
            <w:color w:val="0F243E"/>
          </w:rPr>
          <w:t>http://www.fonduri-ue.ro/orientari-beneficiari</w:t>
        </w:r>
      </w:hyperlink>
      <w:r w:rsidRPr="00D014FA">
        <w:rPr>
          <w:rFonts w:ascii="Trebuchet MS" w:hAnsi="Trebuchet MS"/>
          <w:color w:val="0F243E"/>
        </w:rPr>
        <w:t>.</w:t>
      </w:r>
    </w:p>
    <w:p w14:paraId="1748BE3B"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p>
    <w:p w14:paraId="5CB6A5BD" w14:textId="77777777" w:rsidR="004E747A" w:rsidRPr="00D014FA" w:rsidRDefault="004E747A" w:rsidP="00644F19">
      <w:pPr>
        <w:pStyle w:val="Titlu2"/>
        <w:numPr>
          <w:ilvl w:val="1"/>
          <w:numId w:val="15"/>
        </w:numPr>
        <w:spacing w:before="0" w:line="240" w:lineRule="auto"/>
        <w:jc w:val="both"/>
        <w:rPr>
          <w:rFonts w:ascii="Trebuchet MS" w:hAnsi="Trebuchet MS"/>
          <w:b/>
          <w:color w:val="0F243E"/>
          <w:sz w:val="22"/>
          <w:szCs w:val="22"/>
        </w:rPr>
      </w:pPr>
      <w:bookmarkStart w:id="54" w:name="_Toc478730978"/>
      <w:bookmarkStart w:id="55" w:name="_Toc500162201"/>
      <w:r w:rsidRPr="00D014FA">
        <w:rPr>
          <w:rFonts w:ascii="Trebuchet MS" w:hAnsi="Trebuchet MS"/>
          <w:b/>
          <w:color w:val="0F243E"/>
          <w:sz w:val="22"/>
          <w:szCs w:val="22"/>
        </w:rPr>
        <w:t>Perioada de implementare a proiectului</w:t>
      </w:r>
      <w:bookmarkEnd w:id="54"/>
      <w:bookmarkEnd w:id="55"/>
      <w:r w:rsidRPr="00D014FA">
        <w:rPr>
          <w:rFonts w:ascii="Trebuchet MS" w:hAnsi="Trebuchet MS"/>
          <w:b/>
          <w:color w:val="0F243E"/>
          <w:sz w:val="22"/>
          <w:szCs w:val="22"/>
        </w:rPr>
        <w:t xml:space="preserve"> </w:t>
      </w:r>
    </w:p>
    <w:p w14:paraId="6601285D" w14:textId="77777777" w:rsidR="004E747A" w:rsidRPr="00D014FA" w:rsidRDefault="004E747A">
      <w:pPr>
        <w:pStyle w:val="Corptext"/>
        <w:spacing w:after="0"/>
        <w:rPr>
          <w:rFonts w:ascii="Trebuchet MS" w:hAnsi="Trebuchet MS"/>
          <w:color w:val="0F243E"/>
          <w:sz w:val="22"/>
          <w:szCs w:val="22"/>
        </w:rPr>
      </w:pPr>
    </w:p>
    <w:p w14:paraId="5576566B" w14:textId="77777777" w:rsidR="004E747A" w:rsidRPr="00D014FA" w:rsidRDefault="004E747A" w:rsidP="00644F19">
      <w:pPr>
        <w:spacing w:after="0" w:line="240" w:lineRule="auto"/>
        <w:jc w:val="both"/>
        <w:rPr>
          <w:rFonts w:ascii="Trebuchet MS" w:hAnsi="Trebuchet MS" w:cs="Calibri"/>
          <w:color w:val="0F243E"/>
        </w:rPr>
      </w:pPr>
      <w:r w:rsidRPr="00D014FA">
        <w:rPr>
          <w:rFonts w:ascii="Trebuchet MS" w:hAnsi="Trebuchet MS" w:cs="Calibri"/>
          <w:color w:val="0F243E"/>
        </w:rPr>
        <w:lastRenderedPageBreak/>
        <w:t xml:space="preserve">Perioada de implementare a unui proiect depus în cadrul prezentului apel de proiecte este de </w:t>
      </w:r>
      <w:r w:rsidRPr="00D014FA">
        <w:rPr>
          <w:rFonts w:ascii="Trebuchet MS" w:hAnsi="Trebuchet MS" w:cs="Calibri"/>
          <w:b/>
          <w:color w:val="0F243E"/>
        </w:rPr>
        <w:t>maximum 12 luni</w:t>
      </w:r>
      <w:r w:rsidRPr="00D014FA">
        <w:rPr>
          <w:rFonts w:ascii="Trebuchet MS" w:hAnsi="Trebuchet MS" w:cs="Calibri"/>
          <w:color w:val="0F243E"/>
        </w:rPr>
        <w:t xml:space="preserve">. </w:t>
      </w:r>
    </w:p>
    <w:p w14:paraId="37DE3085" w14:textId="77777777" w:rsidR="004E747A" w:rsidRPr="00D014FA" w:rsidRDefault="004E747A" w:rsidP="00644F19">
      <w:pPr>
        <w:spacing w:after="0" w:line="240" w:lineRule="auto"/>
        <w:jc w:val="both"/>
        <w:rPr>
          <w:rFonts w:ascii="Trebuchet MS" w:hAnsi="Trebuchet MS" w:cs="Calibri"/>
          <w:color w:val="0F243E"/>
        </w:rPr>
      </w:pPr>
      <w:r w:rsidRPr="00D014FA">
        <w:rPr>
          <w:rFonts w:ascii="Trebuchet MS" w:hAnsi="Trebuchet MS" w:cs="Calibri"/>
          <w:color w:val="0F243E"/>
        </w:rPr>
        <w:t>La completarea cererii de finanțare în sistemul electronic, va trebui evidențiată durata fiecărei activități și sub-activități incluse în proiect.</w:t>
      </w:r>
    </w:p>
    <w:p w14:paraId="61F83C80" w14:textId="77777777" w:rsidR="004E747A" w:rsidRPr="00D014FA" w:rsidRDefault="004E747A" w:rsidP="001646D8">
      <w:pPr>
        <w:autoSpaceDE w:val="0"/>
        <w:autoSpaceDN w:val="0"/>
        <w:adjustRightInd w:val="0"/>
        <w:spacing w:after="0" w:line="240" w:lineRule="auto"/>
        <w:jc w:val="both"/>
        <w:rPr>
          <w:rFonts w:ascii="Trebuchet MS" w:hAnsi="Trebuchet MS"/>
          <w:color w:val="0F243E"/>
        </w:rPr>
      </w:pPr>
    </w:p>
    <w:p w14:paraId="0B35E0B5" w14:textId="77777777" w:rsidR="004E747A" w:rsidRPr="00D014FA" w:rsidRDefault="004E747A" w:rsidP="00E8791C">
      <w:pPr>
        <w:pStyle w:val="Titlu2"/>
        <w:numPr>
          <w:ilvl w:val="1"/>
          <w:numId w:val="15"/>
        </w:numPr>
        <w:spacing w:before="0" w:line="240" w:lineRule="auto"/>
        <w:jc w:val="both"/>
        <w:rPr>
          <w:rFonts w:ascii="Trebuchet MS" w:hAnsi="Trebuchet MS"/>
          <w:b/>
          <w:color w:val="0F243E"/>
          <w:sz w:val="22"/>
          <w:szCs w:val="22"/>
        </w:rPr>
      </w:pPr>
      <w:bookmarkStart w:id="56" w:name="_Toc500162202"/>
      <w:r w:rsidRPr="00D014FA">
        <w:rPr>
          <w:rFonts w:ascii="Trebuchet MS" w:hAnsi="Trebuchet MS"/>
          <w:b/>
          <w:color w:val="0F243E"/>
          <w:sz w:val="22"/>
          <w:szCs w:val="22"/>
        </w:rPr>
        <w:t>Tipuri de solicitanți eligibili</w:t>
      </w:r>
      <w:bookmarkEnd w:id="56"/>
      <w:r w:rsidRPr="00D014FA">
        <w:rPr>
          <w:rFonts w:ascii="Trebuchet MS" w:hAnsi="Trebuchet MS"/>
          <w:b/>
          <w:color w:val="0F243E"/>
          <w:sz w:val="22"/>
          <w:szCs w:val="22"/>
        </w:rPr>
        <w:t xml:space="preserve"> </w:t>
      </w:r>
    </w:p>
    <w:p w14:paraId="2CFA29F1" w14:textId="77777777" w:rsidR="004E747A" w:rsidRPr="00D014FA" w:rsidRDefault="004E747A" w:rsidP="00E8791C">
      <w:pPr>
        <w:pStyle w:val="Corptext"/>
        <w:spacing w:after="0" w:line="240" w:lineRule="auto"/>
        <w:rPr>
          <w:rFonts w:ascii="Trebuchet MS" w:hAnsi="Trebuchet MS"/>
          <w:color w:val="0F243E"/>
          <w:sz w:val="22"/>
          <w:szCs w:val="22"/>
        </w:rPr>
      </w:pPr>
    </w:p>
    <w:p w14:paraId="1427C025" w14:textId="77777777" w:rsidR="004E747A" w:rsidRPr="00D014FA" w:rsidRDefault="004E747A" w:rsidP="00A16357">
      <w:pPr>
        <w:pStyle w:val="Listparagraf"/>
        <w:numPr>
          <w:ilvl w:val="0"/>
          <w:numId w:val="12"/>
        </w:numPr>
        <w:spacing w:after="0" w:line="240" w:lineRule="auto"/>
        <w:jc w:val="both"/>
        <w:rPr>
          <w:rFonts w:ascii="Trebuchet MS" w:hAnsi="Trebuchet MS" w:cs="Calibri"/>
          <w:color w:val="0F243E"/>
        </w:rPr>
      </w:pPr>
      <w:r w:rsidRPr="00D014FA">
        <w:rPr>
          <w:rFonts w:ascii="Trebuchet MS" w:hAnsi="Trebuchet MS" w:cs="Calibri"/>
          <w:color w:val="0F243E"/>
        </w:rPr>
        <w:t>Angajatori (întreprinderi mari</w:t>
      </w:r>
      <w:r w:rsidRPr="00D014FA">
        <w:rPr>
          <w:rStyle w:val="Referinnotdesubsol"/>
          <w:rFonts w:ascii="Trebuchet MS" w:hAnsi="Trebuchet MS"/>
          <w:b/>
          <w:noProof w:val="0"/>
          <w:color w:val="0F243E"/>
          <w:sz w:val="22"/>
          <w:lang w:val="ro-RO"/>
        </w:rPr>
        <w:footnoteReference w:id="6"/>
      </w:r>
      <w:r w:rsidRPr="00D014FA">
        <w:rPr>
          <w:rFonts w:ascii="Trebuchet MS" w:hAnsi="Trebuchet MS" w:cs="Calibri"/>
          <w:color w:val="0F243E"/>
        </w:rPr>
        <w:t xml:space="preserve"> constituite conform Legii nr. 31/1990</w:t>
      </w:r>
      <w:r w:rsidR="00DB6D63" w:rsidRPr="00D014FA">
        <w:rPr>
          <w:rFonts w:ascii="Trebuchet MS" w:hAnsi="Trebuchet MS" w:cs="Calibri"/>
          <w:color w:val="0F243E"/>
        </w:rPr>
        <w:t xml:space="preserve"> </w:t>
      </w:r>
      <w:r w:rsidR="00D437D7" w:rsidRPr="00D014FA">
        <w:rPr>
          <w:rFonts w:ascii="Trebuchet MS" w:hAnsi="Trebuchet MS" w:cs="Calibri"/>
          <w:color w:val="0F243E"/>
        </w:rPr>
        <w:t xml:space="preserve">- </w:t>
      </w:r>
      <w:proofErr w:type="spellStart"/>
      <w:r w:rsidR="00DB6D63" w:rsidRPr="00D014FA">
        <w:rPr>
          <w:rFonts w:ascii="Trebuchet MS" w:hAnsi="Trebuchet MS" w:cs="Calibri"/>
          <w:b/>
          <w:bCs/>
          <w:color w:val="0F243E"/>
          <w:lang w:val="en-US"/>
        </w:rPr>
        <w:t>Legea</w:t>
      </w:r>
      <w:proofErr w:type="spellEnd"/>
      <w:r w:rsidR="00DB6D63" w:rsidRPr="00D014FA">
        <w:rPr>
          <w:rFonts w:ascii="Trebuchet MS" w:hAnsi="Trebuchet MS" w:cs="Calibri"/>
          <w:b/>
          <w:bCs/>
          <w:color w:val="0F243E"/>
          <w:lang w:val="en-US"/>
        </w:rPr>
        <w:t xml:space="preserve"> </w:t>
      </w:r>
      <w:proofErr w:type="spellStart"/>
      <w:r w:rsidR="00DB6D63" w:rsidRPr="00D014FA">
        <w:rPr>
          <w:rFonts w:ascii="Trebuchet MS" w:hAnsi="Trebuchet MS" w:cs="Calibri"/>
          <w:b/>
          <w:bCs/>
          <w:color w:val="0F243E"/>
          <w:lang w:val="en-US"/>
        </w:rPr>
        <w:t>societatilor</w:t>
      </w:r>
      <w:proofErr w:type="spellEnd"/>
      <w:r w:rsidR="00DB6D63" w:rsidRPr="00D014FA">
        <w:rPr>
          <w:rFonts w:ascii="Trebuchet MS" w:hAnsi="Trebuchet MS" w:cs="Calibri"/>
          <w:b/>
          <w:bCs/>
          <w:color w:val="0F243E"/>
          <w:lang w:val="en-US"/>
        </w:rPr>
        <w:t xml:space="preserve"> </w:t>
      </w:r>
      <w:proofErr w:type="spellStart"/>
      <w:r w:rsidR="00DB6D63" w:rsidRPr="00D014FA">
        <w:rPr>
          <w:rFonts w:ascii="Trebuchet MS" w:hAnsi="Trebuchet MS" w:cs="Calibri"/>
          <w:b/>
          <w:bCs/>
          <w:color w:val="0F243E"/>
          <w:lang w:val="en-US"/>
        </w:rPr>
        <w:t>comerciale</w:t>
      </w:r>
      <w:proofErr w:type="spellEnd"/>
      <w:r w:rsidRPr="00D014FA">
        <w:rPr>
          <w:rFonts w:ascii="Trebuchet MS" w:hAnsi="Trebuchet MS" w:cs="Calibri"/>
          <w:color w:val="0F243E"/>
        </w:rPr>
        <w:t>, republicată, cu modificările și completările ulterioare), persoane juridice de drept privat cu scop patrimonial;</w:t>
      </w:r>
    </w:p>
    <w:p w14:paraId="54030AC1" w14:textId="77777777" w:rsidR="004E747A" w:rsidRPr="00D014FA" w:rsidRDefault="004E747A" w:rsidP="001646D8">
      <w:pPr>
        <w:pStyle w:val="Listparagraf"/>
        <w:spacing w:after="0" w:line="240" w:lineRule="auto"/>
        <w:ind w:left="0"/>
        <w:jc w:val="both"/>
        <w:rPr>
          <w:rFonts w:ascii="Trebuchet MS" w:hAnsi="Trebuchet MS" w:cs="Calibri"/>
          <w:color w:val="0F243E"/>
        </w:rPr>
      </w:pPr>
    </w:p>
    <w:p w14:paraId="13C07A9D" w14:textId="1A58538F" w:rsidR="004E747A" w:rsidRPr="00D014FA" w:rsidRDefault="004E747A" w:rsidP="00644F19">
      <w:pPr>
        <w:spacing w:after="0" w:line="240" w:lineRule="auto"/>
        <w:jc w:val="both"/>
        <w:rPr>
          <w:rFonts w:ascii="Trebuchet MS" w:hAnsi="Trebuchet MS"/>
          <w:i/>
          <w:color w:val="0F243E"/>
        </w:rPr>
      </w:pPr>
      <w:r w:rsidRPr="00D014FA">
        <w:rPr>
          <w:rFonts w:ascii="Trebuchet MS" w:hAnsi="Trebuchet MS"/>
          <w:b/>
          <w:i/>
          <w:color w:val="0F243E"/>
          <w:kern w:val="1"/>
        </w:rPr>
        <w:t xml:space="preserve">NB: </w:t>
      </w:r>
      <w:r w:rsidRPr="00D014FA">
        <w:rPr>
          <w:rFonts w:ascii="Trebuchet MS" w:hAnsi="Trebuchet MS"/>
          <w:i/>
          <w:color w:val="0F243E"/>
          <w:kern w:val="1"/>
        </w:rPr>
        <w:t xml:space="preserve">Solicitanții eligibili </w:t>
      </w:r>
      <w:r w:rsidR="00CE59A0" w:rsidRPr="00D014FA">
        <w:rPr>
          <w:rFonts w:ascii="Trebuchet MS" w:hAnsi="Trebuchet MS"/>
          <w:b/>
          <w:i/>
          <w:color w:val="0F243E"/>
          <w:kern w:val="1"/>
        </w:rPr>
        <w:t xml:space="preserve">pot avea </w:t>
      </w:r>
      <w:r w:rsidRPr="00D014FA">
        <w:rPr>
          <w:rFonts w:ascii="Trebuchet MS" w:hAnsi="Trebuchet MS"/>
          <w:b/>
          <w:i/>
          <w:color w:val="0F243E"/>
          <w:kern w:val="1"/>
        </w:rPr>
        <w:t>sediul social</w:t>
      </w:r>
      <w:r w:rsidR="00CE59A0" w:rsidRPr="00D014FA">
        <w:rPr>
          <w:rFonts w:ascii="Trebuchet MS" w:hAnsi="Trebuchet MS"/>
          <w:b/>
          <w:i/>
          <w:color w:val="0F243E"/>
          <w:kern w:val="1"/>
        </w:rPr>
        <w:t xml:space="preserve"> sau</w:t>
      </w:r>
      <w:r w:rsidRPr="00D014FA">
        <w:rPr>
          <w:rFonts w:ascii="Trebuchet MS" w:hAnsi="Trebuchet MS"/>
          <w:b/>
          <w:i/>
          <w:color w:val="0F243E"/>
          <w:kern w:val="1"/>
        </w:rPr>
        <w:t xml:space="preserve"> cel puțin </w:t>
      </w:r>
      <w:r w:rsidR="00C04C7E">
        <w:rPr>
          <w:rFonts w:ascii="Trebuchet MS" w:hAnsi="Trebuchet MS"/>
          <w:b/>
          <w:i/>
          <w:color w:val="0F243E"/>
          <w:kern w:val="1"/>
        </w:rPr>
        <w:t>o</w:t>
      </w:r>
      <w:r w:rsidRPr="00D014FA">
        <w:rPr>
          <w:rFonts w:ascii="Trebuchet MS" w:hAnsi="Trebuchet MS"/>
          <w:b/>
          <w:i/>
          <w:color w:val="0F243E"/>
          <w:kern w:val="1"/>
        </w:rPr>
        <w:t xml:space="preserve"> filială</w:t>
      </w:r>
      <w:r w:rsidR="00C04C7E">
        <w:rPr>
          <w:rFonts w:ascii="Trebuchet MS" w:hAnsi="Trebuchet MS"/>
          <w:b/>
          <w:i/>
          <w:color w:val="0F243E"/>
          <w:kern w:val="1"/>
        </w:rPr>
        <w:t xml:space="preserve"> cu personalitate juridică</w:t>
      </w:r>
      <w:r w:rsidRPr="00D014FA">
        <w:rPr>
          <w:rFonts w:ascii="Trebuchet MS" w:hAnsi="Trebuchet MS"/>
          <w:b/>
          <w:i/>
          <w:color w:val="0F243E"/>
          <w:kern w:val="1"/>
        </w:rPr>
        <w:t xml:space="preserve"> </w:t>
      </w:r>
      <w:r w:rsidR="00A16357" w:rsidRPr="00D014FA">
        <w:rPr>
          <w:rFonts w:ascii="Trebuchet MS" w:hAnsi="Trebuchet MS"/>
          <w:b/>
          <w:i/>
          <w:color w:val="0F243E"/>
          <w:kern w:val="1"/>
        </w:rPr>
        <w:t xml:space="preserve"> </w:t>
      </w:r>
      <w:r w:rsidRPr="00D014FA">
        <w:rPr>
          <w:rFonts w:ascii="Trebuchet MS" w:hAnsi="Trebuchet MS"/>
          <w:color w:val="0F243E"/>
        </w:rPr>
        <w:t xml:space="preserve">într-una din regiunile mai puțin dezvoltate </w:t>
      </w:r>
      <w:r w:rsidRPr="00D014FA">
        <w:rPr>
          <w:rFonts w:ascii="Trebuchet MS" w:hAnsi="Trebuchet MS"/>
          <w:i/>
          <w:color w:val="0F243E"/>
        </w:rPr>
        <w:t>Nord-Est, Nord-Vest, Vest, Sud-Vest Oltenia, Centru, Sud-Est sau Sud Muntenia  și</w:t>
      </w:r>
      <w:r w:rsidRPr="00D014FA">
        <w:rPr>
          <w:rFonts w:ascii="Trebuchet MS" w:hAnsi="Trebuchet MS"/>
          <w:color w:val="0F243E"/>
        </w:rPr>
        <w:t xml:space="preserve"> </w:t>
      </w:r>
      <w:r w:rsidR="00A16357" w:rsidRPr="00D014FA">
        <w:rPr>
          <w:rFonts w:ascii="Trebuchet MS" w:hAnsi="Trebuchet MS"/>
          <w:i/>
          <w:color w:val="0F243E"/>
        </w:rPr>
        <w:t>trebuie</w:t>
      </w:r>
      <w:r w:rsidR="00A16357" w:rsidRPr="00D014FA">
        <w:rPr>
          <w:rFonts w:ascii="Trebuchet MS" w:hAnsi="Trebuchet MS"/>
          <w:color w:val="0F243E"/>
        </w:rPr>
        <w:t xml:space="preserve"> </w:t>
      </w:r>
      <w:r w:rsidRPr="00D014FA">
        <w:rPr>
          <w:rFonts w:ascii="Trebuchet MS" w:hAnsi="Trebuchet MS"/>
          <w:b/>
          <w:i/>
          <w:color w:val="0F243E"/>
          <w:kern w:val="1"/>
        </w:rPr>
        <w:t>să-și desfășoare activitatea principală sau secundară</w:t>
      </w:r>
      <w:r w:rsidRPr="00D014FA">
        <w:rPr>
          <w:rFonts w:ascii="Trebuchet MS" w:hAnsi="Trebuchet MS"/>
          <w:i/>
          <w:color w:val="0F243E"/>
          <w:kern w:val="1"/>
        </w:rPr>
        <w:t xml:space="preserve"> </w:t>
      </w:r>
      <w:proofErr w:type="spellStart"/>
      <w:r w:rsidRPr="00D014FA">
        <w:rPr>
          <w:rFonts w:ascii="Trebuchet MS" w:hAnsi="Trebuchet MS"/>
          <w:i/>
          <w:color w:val="0F243E"/>
          <w:kern w:val="1"/>
        </w:rPr>
        <w:t>într</w:t>
      </w:r>
      <w:proofErr w:type="spellEnd"/>
      <w:r w:rsidRPr="00D014FA">
        <w:rPr>
          <w:rFonts w:ascii="Trebuchet MS" w:hAnsi="Trebuchet MS"/>
          <w:i/>
          <w:color w:val="0F243E"/>
          <w:kern w:val="1"/>
        </w:rPr>
        <w:t xml:space="preserve">-unul din </w:t>
      </w:r>
      <w:r w:rsidRPr="00D014FA">
        <w:rPr>
          <w:rFonts w:ascii="Trebuchet MS" w:hAnsi="Trebuchet MS"/>
          <w:i/>
          <w:color w:val="0F243E"/>
        </w:rPr>
        <w:t xml:space="preserve">sectoarele economice cu potențial competitiv identificate conform SNC </w:t>
      </w:r>
      <w:r w:rsidRPr="00D014FA">
        <w:rPr>
          <w:rFonts w:ascii="Trebuchet MS" w:hAnsi="Trebuchet MS"/>
          <w:b/>
          <w:i/>
          <w:color w:val="0F243E"/>
        </w:rPr>
        <w:t>și în corelare</w:t>
      </w:r>
      <w:r w:rsidRPr="00D014FA">
        <w:rPr>
          <w:rFonts w:ascii="Trebuchet MS" w:hAnsi="Trebuchet MS"/>
          <w:i/>
          <w:color w:val="0F243E"/>
        </w:rPr>
        <w:t xml:space="preserve"> cu unul din domeniile de specializare inteligentă conform SNCDI (conform tabelului nr.2 din HG nr.775/2015 privind aprobarea Strategiei naționale pentru competitivitate 2015-2020). </w:t>
      </w:r>
    </w:p>
    <w:p w14:paraId="5A2C8D1C" w14:textId="77777777" w:rsidR="004E747A" w:rsidRPr="00D014FA" w:rsidRDefault="004E747A" w:rsidP="00644F19">
      <w:pPr>
        <w:spacing w:after="0" w:line="240" w:lineRule="auto"/>
        <w:jc w:val="both"/>
        <w:rPr>
          <w:rFonts w:ascii="Trebuchet MS" w:hAnsi="Trebuchet MS"/>
          <w:i/>
          <w:color w:val="0F243E"/>
        </w:rPr>
      </w:pPr>
    </w:p>
    <w:p w14:paraId="7A2E4E39" w14:textId="498A6605" w:rsidR="004E747A" w:rsidRPr="00D014FA" w:rsidRDefault="004E747A" w:rsidP="00F3064A">
      <w:pPr>
        <w:spacing w:after="0" w:line="240" w:lineRule="auto"/>
        <w:jc w:val="both"/>
        <w:rPr>
          <w:rFonts w:ascii="Trebuchet MS" w:hAnsi="Trebuchet MS"/>
          <w:i/>
          <w:color w:val="0F243E"/>
        </w:rPr>
      </w:pPr>
      <w:r w:rsidRPr="00D014FA">
        <w:rPr>
          <w:rFonts w:ascii="Trebuchet MS" w:hAnsi="Trebuchet MS"/>
          <w:i/>
          <w:color w:val="0F243E"/>
        </w:rPr>
        <w:t xml:space="preserve">NB: Pentru a demonstra că solicitantul își desfășară activitatea </w:t>
      </w:r>
      <w:r w:rsidRPr="00D014FA">
        <w:rPr>
          <w:rFonts w:ascii="Trebuchet MS" w:hAnsi="Trebuchet MS"/>
          <w:b/>
          <w:i/>
          <w:color w:val="0F243E"/>
          <w:kern w:val="1"/>
        </w:rPr>
        <w:t>principală sau secundară</w:t>
      </w:r>
      <w:r w:rsidRPr="00D014FA">
        <w:rPr>
          <w:rFonts w:ascii="Trebuchet MS" w:hAnsi="Trebuchet MS"/>
          <w:i/>
          <w:color w:val="0F243E"/>
          <w:kern w:val="1"/>
        </w:rPr>
        <w:t xml:space="preserve">               </w:t>
      </w:r>
      <w:proofErr w:type="spellStart"/>
      <w:r w:rsidRPr="00D014FA">
        <w:rPr>
          <w:rFonts w:ascii="Trebuchet MS" w:hAnsi="Trebuchet MS"/>
          <w:i/>
          <w:color w:val="0F243E"/>
          <w:kern w:val="1"/>
        </w:rPr>
        <w:t>într</w:t>
      </w:r>
      <w:proofErr w:type="spellEnd"/>
      <w:r w:rsidRPr="00D014FA">
        <w:rPr>
          <w:rFonts w:ascii="Trebuchet MS" w:hAnsi="Trebuchet MS"/>
          <w:i/>
          <w:color w:val="0F243E"/>
          <w:kern w:val="1"/>
        </w:rPr>
        <w:t xml:space="preserve">-unul din </w:t>
      </w:r>
      <w:r w:rsidRPr="00D014FA">
        <w:rPr>
          <w:rFonts w:ascii="Trebuchet MS" w:hAnsi="Trebuchet MS"/>
          <w:i/>
          <w:color w:val="0F243E"/>
        </w:rPr>
        <w:t xml:space="preserve">sectoarele economice cu potențial competitiv identificate conform SNC </w:t>
      </w:r>
      <w:r w:rsidRPr="00D014FA">
        <w:rPr>
          <w:rFonts w:ascii="Trebuchet MS" w:hAnsi="Trebuchet MS"/>
          <w:b/>
          <w:i/>
          <w:color w:val="0F243E"/>
        </w:rPr>
        <w:t>și în corelare</w:t>
      </w:r>
      <w:r w:rsidRPr="00D014FA">
        <w:rPr>
          <w:rFonts w:ascii="Trebuchet MS" w:hAnsi="Trebuchet MS"/>
          <w:i/>
          <w:color w:val="0F243E"/>
        </w:rPr>
        <w:t xml:space="preserve"> cu unul din domeniile de specializare inteligentă conform SNCDI, acesta va încărca în sistemul informatic MySMIS odată cu cererea de </w:t>
      </w:r>
      <w:proofErr w:type="spellStart"/>
      <w:r w:rsidRPr="00D014FA">
        <w:rPr>
          <w:rFonts w:ascii="Trebuchet MS" w:hAnsi="Trebuchet MS"/>
          <w:i/>
          <w:color w:val="0F243E"/>
        </w:rPr>
        <w:t>finanţare</w:t>
      </w:r>
      <w:proofErr w:type="spellEnd"/>
      <w:r w:rsidRPr="00D014FA">
        <w:rPr>
          <w:rFonts w:ascii="Trebuchet MS" w:hAnsi="Trebuchet MS"/>
          <w:i/>
          <w:color w:val="0F243E"/>
        </w:rPr>
        <w:t xml:space="preserve">, o copie </w:t>
      </w:r>
      <w:proofErr w:type="spellStart"/>
      <w:r w:rsidRPr="00D014FA">
        <w:rPr>
          <w:rFonts w:ascii="Trebuchet MS" w:hAnsi="Trebuchet MS"/>
          <w:i/>
          <w:color w:val="0F243E"/>
        </w:rPr>
        <w:t>scan</w:t>
      </w:r>
      <w:proofErr w:type="spellEnd"/>
      <w:r w:rsidRPr="00D014FA">
        <w:rPr>
          <w:rFonts w:ascii="Trebuchet MS" w:hAnsi="Trebuchet MS"/>
          <w:i/>
          <w:color w:val="0F243E"/>
        </w:rPr>
        <w:t xml:space="preserve"> după certificatul constatator emis de Oficiul Registrului Comerțului, valabil la data încărcării acestuia în sistem. În certificatul constatator trebuie să se regăsească cel puțin o activitate cu un cod CAEN menționat în anexa 9 – </w:t>
      </w:r>
      <w:r w:rsidR="004E2E40" w:rsidRPr="00D014FA">
        <w:rPr>
          <w:rFonts w:ascii="Trebuchet MS" w:hAnsi="Trebuchet MS"/>
          <w:b/>
          <w:i/>
          <w:color w:val="0F243E"/>
        </w:rPr>
        <w:t xml:space="preserve">Lista aferentă codurilor CAEN aferente </w:t>
      </w:r>
      <w:proofErr w:type="spellStart"/>
      <w:r w:rsidR="004E2E40" w:rsidRPr="00D014FA">
        <w:rPr>
          <w:rFonts w:ascii="Trebuchet MS" w:hAnsi="Trebuchet MS"/>
          <w:b/>
          <w:i/>
          <w:color w:val="0F243E"/>
        </w:rPr>
        <w:t>direcţiilor</w:t>
      </w:r>
      <w:proofErr w:type="spellEnd"/>
      <w:r w:rsidR="004E2E40" w:rsidRPr="00D014FA">
        <w:rPr>
          <w:rFonts w:ascii="Trebuchet MS" w:hAnsi="Trebuchet MS"/>
          <w:b/>
          <w:i/>
          <w:color w:val="0F243E"/>
        </w:rPr>
        <w:t xml:space="preserve"> de politică industrială </w:t>
      </w:r>
      <w:proofErr w:type="spellStart"/>
      <w:r w:rsidR="004E2E40" w:rsidRPr="00D014FA">
        <w:rPr>
          <w:rFonts w:ascii="Trebuchet MS" w:hAnsi="Trebuchet MS"/>
          <w:b/>
          <w:i/>
          <w:color w:val="0F243E"/>
        </w:rPr>
        <w:t>menţionate</w:t>
      </w:r>
      <w:proofErr w:type="spellEnd"/>
      <w:r w:rsidR="004E2E40" w:rsidRPr="00D014FA">
        <w:rPr>
          <w:rFonts w:ascii="Trebuchet MS" w:hAnsi="Trebuchet MS"/>
          <w:b/>
          <w:i/>
          <w:color w:val="0F243E"/>
        </w:rPr>
        <w:t xml:space="preserve"> în  Strategia </w:t>
      </w:r>
      <w:proofErr w:type="spellStart"/>
      <w:r w:rsidR="004E2E40" w:rsidRPr="00D014FA">
        <w:rPr>
          <w:rFonts w:ascii="Trebuchet MS" w:hAnsi="Trebuchet MS"/>
          <w:b/>
          <w:i/>
          <w:color w:val="0F243E"/>
        </w:rPr>
        <w:t>Naţională</w:t>
      </w:r>
      <w:proofErr w:type="spellEnd"/>
      <w:r w:rsidR="004E2E40" w:rsidRPr="00D014FA">
        <w:rPr>
          <w:rFonts w:ascii="Trebuchet MS" w:hAnsi="Trebuchet MS"/>
          <w:b/>
          <w:i/>
          <w:color w:val="0F243E"/>
        </w:rPr>
        <w:t xml:space="preserve"> pentru Competitivitate 2014-2020</w:t>
      </w:r>
      <w:r w:rsidR="004E2E40" w:rsidRPr="00D014FA">
        <w:rPr>
          <w:rFonts w:ascii="Trebuchet MS" w:hAnsi="Trebuchet MS"/>
          <w:i/>
          <w:color w:val="0F243E"/>
        </w:rPr>
        <w:t xml:space="preserve">. </w:t>
      </w:r>
      <w:r w:rsidRPr="00D014FA">
        <w:rPr>
          <w:rFonts w:ascii="Trebuchet MS" w:hAnsi="Trebuchet MS"/>
          <w:i/>
          <w:color w:val="0F243E"/>
        </w:rPr>
        <w:t xml:space="preserve"> </w:t>
      </w:r>
    </w:p>
    <w:p w14:paraId="5D7BE5DA" w14:textId="77777777" w:rsidR="004E747A" w:rsidRPr="00D014FA" w:rsidRDefault="004E747A" w:rsidP="00644F19">
      <w:pPr>
        <w:spacing w:after="0" w:line="240" w:lineRule="auto"/>
        <w:jc w:val="both"/>
        <w:rPr>
          <w:rFonts w:ascii="Trebuchet MS" w:hAnsi="Trebuchet MS"/>
          <w:i/>
          <w:color w:val="0F243E"/>
        </w:rPr>
      </w:pPr>
    </w:p>
    <w:p w14:paraId="752DD3DA" w14:textId="5D78BC2F" w:rsidR="004E2E40" w:rsidRPr="00D014FA" w:rsidRDefault="004E747A" w:rsidP="001646D8">
      <w:pPr>
        <w:spacing w:after="0" w:line="240" w:lineRule="auto"/>
        <w:jc w:val="both"/>
        <w:rPr>
          <w:rFonts w:ascii="Trebuchet MS" w:hAnsi="Trebuchet MS"/>
          <w:i/>
          <w:color w:val="0F243E"/>
        </w:rPr>
      </w:pPr>
      <w:r w:rsidRPr="00D014FA">
        <w:rPr>
          <w:rFonts w:ascii="Trebuchet MS" w:hAnsi="Trebuchet MS"/>
          <w:b/>
          <w:i/>
          <w:color w:val="0F243E"/>
        </w:rPr>
        <w:t xml:space="preserve">NB: Codul CAEN al activității principale sau secundare eligibila pentru acest apel de proiecte, trebuie sa se regăsească in anexa 9 – </w:t>
      </w:r>
      <w:r w:rsidR="004E2E40" w:rsidRPr="00D014FA">
        <w:rPr>
          <w:rFonts w:ascii="Trebuchet MS" w:hAnsi="Trebuchet MS"/>
          <w:b/>
          <w:i/>
          <w:color w:val="0F243E"/>
        </w:rPr>
        <w:t xml:space="preserve">Lista aferentă codurilor CAEN aferente </w:t>
      </w:r>
      <w:proofErr w:type="spellStart"/>
      <w:r w:rsidR="004E2E40" w:rsidRPr="00D014FA">
        <w:rPr>
          <w:rFonts w:ascii="Trebuchet MS" w:hAnsi="Trebuchet MS"/>
          <w:b/>
          <w:i/>
          <w:color w:val="0F243E"/>
        </w:rPr>
        <w:t>direcţiilor</w:t>
      </w:r>
      <w:proofErr w:type="spellEnd"/>
      <w:r w:rsidR="004E2E40" w:rsidRPr="00D014FA">
        <w:rPr>
          <w:rFonts w:ascii="Trebuchet MS" w:hAnsi="Trebuchet MS"/>
          <w:b/>
          <w:i/>
          <w:color w:val="0F243E"/>
        </w:rPr>
        <w:t xml:space="preserve"> de politică industrială </w:t>
      </w:r>
      <w:proofErr w:type="spellStart"/>
      <w:r w:rsidR="004E2E40" w:rsidRPr="00D014FA">
        <w:rPr>
          <w:rFonts w:ascii="Trebuchet MS" w:hAnsi="Trebuchet MS"/>
          <w:b/>
          <w:i/>
          <w:color w:val="0F243E"/>
        </w:rPr>
        <w:t>menţionate</w:t>
      </w:r>
      <w:proofErr w:type="spellEnd"/>
      <w:r w:rsidR="004E2E40" w:rsidRPr="00D014FA">
        <w:rPr>
          <w:rFonts w:ascii="Trebuchet MS" w:hAnsi="Trebuchet MS"/>
          <w:b/>
          <w:i/>
          <w:color w:val="0F243E"/>
        </w:rPr>
        <w:t xml:space="preserve"> în Strategia </w:t>
      </w:r>
      <w:proofErr w:type="spellStart"/>
      <w:r w:rsidR="004E2E40" w:rsidRPr="00D014FA">
        <w:rPr>
          <w:rFonts w:ascii="Trebuchet MS" w:hAnsi="Trebuchet MS"/>
          <w:b/>
          <w:i/>
          <w:color w:val="0F243E"/>
        </w:rPr>
        <w:t>Naţională</w:t>
      </w:r>
      <w:proofErr w:type="spellEnd"/>
      <w:r w:rsidR="004E2E40" w:rsidRPr="00D014FA">
        <w:rPr>
          <w:rFonts w:ascii="Trebuchet MS" w:hAnsi="Trebuchet MS"/>
          <w:b/>
          <w:i/>
          <w:color w:val="0F243E"/>
        </w:rPr>
        <w:t xml:space="preserve"> pentru Competitivitate 2014-2020</w:t>
      </w:r>
      <w:r w:rsidR="004E2E40" w:rsidRPr="00D014FA">
        <w:rPr>
          <w:rFonts w:ascii="Trebuchet MS" w:hAnsi="Trebuchet MS"/>
          <w:i/>
          <w:color w:val="0F243E"/>
        </w:rPr>
        <w:t xml:space="preserve">. </w:t>
      </w:r>
    </w:p>
    <w:p w14:paraId="7A255577" w14:textId="77777777" w:rsidR="004E747A" w:rsidRPr="00D014FA" w:rsidRDefault="004E747A" w:rsidP="001646D8">
      <w:pPr>
        <w:spacing w:after="0" w:line="240" w:lineRule="auto"/>
        <w:jc w:val="both"/>
        <w:rPr>
          <w:rFonts w:ascii="Trebuchet MS" w:hAnsi="Trebuchet MS"/>
          <w:i/>
          <w:color w:val="0F243E"/>
        </w:rPr>
      </w:pPr>
    </w:p>
    <w:p w14:paraId="054CBF6E" w14:textId="330C8DD3" w:rsidR="004E747A" w:rsidRPr="00D014FA" w:rsidRDefault="004E747A" w:rsidP="001646D8">
      <w:pPr>
        <w:spacing w:after="0" w:line="240" w:lineRule="auto"/>
        <w:jc w:val="both"/>
        <w:rPr>
          <w:rFonts w:ascii="Trebuchet MS" w:hAnsi="Trebuchet MS"/>
          <w:b/>
          <w:color w:val="0F243E"/>
        </w:rPr>
      </w:pPr>
      <w:r w:rsidRPr="00D014FA">
        <w:rPr>
          <w:rFonts w:ascii="Trebuchet MS" w:hAnsi="Trebuchet MS"/>
          <w:color w:val="0F243E"/>
        </w:rPr>
        <w:t xml:space="preserve">Sunt eligibili de asemenea și </w:t>
      </w:r>
      <w:r w:rsidRPr="00D014FA">
        <w:rPr>
          <w:rFonts w:ascii="Trebuchet MS" w:hAnsi="Trebuchet MS"/>
          <w:b/>
          <w:color w:val="0F243E"/>
        </w:rPr>
        <w:t>solicitanții care intenționează să-și adapteze activitatea principală sau secundară</w:t>
      </w:r>
      <w:r w:rsidRPr="00D014FA">
        <w:rPr>
          <w:rFonts w:ascii="Trebuchet MS" w:hAnsi="Trebuchet MS"/>
          <w:color w:val="0F243E"/>
        </w:rPr>
        <w:t xml:space="preserve"> </w:t>
      </w:r>
      <w:r w:rsidRPr="00D014FA">
        <w:rPr>
          <w:rFonts w:ascii="Trebuchet MS" w:hAnsi="Trebuchet MS"/>
          <w:b/>
          <w:color w:val="0F243E"/>
        </w:rPr>
        <w:t xml:space="preserve">la cel puțin unul dintre aceste </w:t>
      </w:r>
      <w:r w:rsidRPr="00D014FA">
        <w:rPr>
          <w:rFonts w:ascii="Trebuchet MS" w:hAnsi="Trebuchet MS"/>
          <w:b/>
          <w:i/>
          <w:color w:val="0F243E"/>
        </w:rPr>
        <w:t>sectoare economice/domenii de specializare inteligentă menționate anterior</w:t>
      </w:r>
      <w:r w:rsidR="0071181B">
        <w:rPr>
          <w:rFonts w:ascii="Trebuchet MS" w:hAnsi="Trebuchet MS"/>
          <w:b/>
          <w:i/>
          <w:color w:val="0F243E"/>
        </w:rPr>
        <w:t xml:space="preserve">, până la data semnării contractului de finanțare nerambursabilă, </w:t>
      </w:r>
      <w:r w:rsidRPr="00D014FA">
        <w:rPr>
          <w:rFonts w:ascii="Trebuchet MS" w:hAnsi="Trebuchet MS"/>
          <w:b/>
          <w:i/>
          <w:color w:val="0F243E"/>
        </w:rPr>
        <w:t xml:space="preserve">într-o activitate </w:t>
      </w:r>
      <w:r w:rsidR="00A9746F">
        <w:rPr>
          <w:rFonts w:ascii="Trebuchet MS" w:hAnsi="Trebuchet MS"/>
          <w:b/>
          <w:i/>
          <w:color w:val="0F243E"/>
        </w:rPr>
        <w:t xml:space="preserve">principală sau secundară </w:t>
      </w:r>
      <w:r w:rsidRPr="00D014FA">
        <w:rPr>
          <w:rFonts w:ascii="Trebuchet MS" w:hAnsi="Trebuchet MS"/>
          <w:b/>
          <w:i/>
          <w:color w:val="0F243E"/>
        </w:rPr>
        <w:t xml:space="preserve">al cărei cod CAEN se regăsește în anexa 9 – Lista aferentă codurilor CAEN </w:t>
      </w:r>
      <w:r w:rsidR="004E2E40" w:rsidRPr="00D014FA">
        <w:rPr>
          <w:rFonts w:ascii="Trebuchet MS" w:hAnsi="Trebuchet MS"/>
          <w:b/>
          <w:i/>
          <w:color w:val="0F243E"/>
        </w:rPr>
        <w:t xml:space="preserve">aferente </w:t>
      </w:r>
      <w:proofErr w:type="spellStart"/>
      <w:r w:rsidR="004E2E40" w:rsidRPr="00D014FA">
        <w:rPr>
          <w:rFonts w:ascii="Trebuchet MS" w:hAnsi="Trebuchet MS"/>
          <w:b/>
          <w:i/>
          <w:color w:val="0F243E"/>
        </w:rPr>
        <w:t>direcţiilor</w:t>
      </w:r>
      <w:proofErr w:type="spellEnd"/>
      <w:r w:rsidR="004E2E40" w:rsidRPr="00D014FA">
        <w:rPr>
          <w:rFonts w:ascii="Trebuchet MS" w:hAnsi="Trebuchet MS"/>
          <w:b/>
          <w:i/>
          <w:color w:val="0F243E"/>
        </w:rPr>
        <w:t xml:space="preserve"> de politică industrială </w:t>
      </w:r>
      <w:proofErr w:type="spellStart"/>
      <w:r w:rsidR="004E2E40" w:rsidRPr="00D014FA">
        <w:rPr>
          <w:rFonts w:ascii="Trebuchet MS" w:hAnsi="Trebuchet MS"/>
          <w:b/>
          <w:i/>
          <w:color w:val="0F243E"/>
        </w:rPr>
        <w:t>menţionate</w:t>
      </w:r>
      <w:proofErr w:type="spellEnd"/>
      <w:r w:rsidR="004E2E40" w:rsidRPr="00D014FA">
        <w:rPr>
          <w:rFonts w:ascii="Trebuchet MS" w:hAnsi="Trebuchet MS"/>
          <w:b/>
          <w:i/>
          <w:color w:val="0F243E"/>
        </w:rPr>
        <w:t xml:space="preserve"> în  Strategia </w:t>
      </w:r>
      <w:proofErr w:type="spellStart"/>
      <w:r w:rsidR="004E2E40" w:rsidRPr="00D014FA">
        <w:rPr>
          <w:rFonts w:ascii="Trebuchet MS" w:hAnsi="Trebuchet MS"/>
          <w:b/>
          <w:i/>
          <w:color w:val="0F243E"/>
        </w:rPr>
        <w:t>Naţională</w:t>
      </w:r>
      <w:proofErr w:type="spellEnd"/>
      <w:r w:rsidR="004E2E40" w:rsidRPr="00D014FA">
        <w:rPr>
          <w:rFonts w:ascii="Trebuchet MS" w:hAnsi="Trebuchet MS"/>
          <w:b/>
          <w:i/>
          <w:color w:val="0F243E"/>
        </w:rPr>
        <w:t xml:space="preserve"> pentru Competitivitate 2014-2020</w:t>
      </w:r>
      <w:r w:rsidRPr="00D014FA">
        <w:rPr>
          <w:rFonts w:ascii="Trebuchet MS" w:hAnsi="Trebuchet MS"/>
          <w:i/>
          <w:color w:val="0F243E"/>
        </w:rPr>
        <w:t xml:space="preserve">. </w:t>
      </w:r>
      <w:r w:rsidRPr="00D014FA">
        <w:rPr>
          <w:rFonts w:ascii="Trebuchet MS" w:hAnsi="Trebuchet MS"/>
          <w:b/>
          <w:color w:val="0F243E"/>
        </w:rPr>
        <w:t>În acest caz, solicitantul va menționa în mod expres aceste aspecte în cererea de finanțare.</w:t>
      </w:r>
    </w:p>
    <w:p w14:paraId="6C58828D" w14:textId="77777777" w:rsidR="004E747A" w:rsidRPr="00D014FA" w:rsidRDefault="004E747A" w:rsidP="001646D8">
      <w:pPr>
        <w:spacing w:after="0" w:line="240" w:lineRule="auto"/>
        <w:jc w:val="both"/>
        <w:rPr>
          <w:rFonts w:ascii="Trebuchet MS" w:hAnsi="Trebuchet MS"/>
          <w:i/>
          <w:color w:val="0F243E"/>
        </w:rPr>
      </w:pPr>
      <w:r w:rsidRPr="00D014FA">
        <w:rPr>
          <w:rFonts w:ascii="Trebuchet MS" w:hAnsi="Trebuchet MS"/>
          <w:i/>
          <w:color w:val="0F243E"/>
        </w:rPr>
        <w:t xml:space="preserve"> </w:t>
      </w:r>
    </w:p>
    <w:p w14:paraId="1A953FC7" w14:textId="0E9DE22E" w:rsidR="004E747A" w:rsidRPr="00D014FA" w:rsidRDefault="004E747A" w:rsidP="001646D8">
      <w:pPr>
        <w:spacing w:after="0" w:line="240" w:lineRule="auto"/>
        <w:jc w:val="both"/>
        <w:rPr>
          <w:rFonts w:ascii="Trebuchet MS" w:hAnsi="Trebuchet MS"/>
          <w:i/>
          <w:color w:val="0F243E"/>
        </w:rPr>
      </w:pPr>
      <w:r w:rsidRPr="00D014FA">
        <w:rPr>
          <w:rFonts w:ascii="Trebuchet MS" w:hAnsi="Trebuchet MS"/>
          <w:i/>
          <w:color w:val="0F243E"/>
        </w:rPr>
        <w:t xml:space="preserve">În cazul în care proiectul depus va fi selectat pentru finanțare în cadrul acestui apel, solicitanții vor trebui să facă dovada că până la data semnării contractului de finanțare nerambursabilă și-au adaptat activitatea principală sau secundară la cel puțin unul dintre aceste sectoare și domenii. </w:t>
      </w:r>
    </w:p>
    <w:p w14:paraId="6ABC8623" w14:textId="4FBCBAB5" w:rsidR="004E747A" w:rsidRPr="00D014FA" w:rsidRDefault="004E747A" w:rsidP="001646D8">
      <w:pPr>
        <w:spacing w:after="0" w:line="240" w:lineRule="auto"/>
        <w:jc w:val="both"/>
        <w:rPr>
          <w:rFonts w:ascii="Trebuchet MS" w:hAnsi="Trebuchet MS"/>
          <w:color w:val="0F243E"/>
        </w:rPr>
      </w:pPr>
      <w:r w:rsidRPr="00D014FA">
        <w:rPr>
          <w:rFonts w:ascii="Trebuchet MS" w:hAnsi="Trebuchet MS"/>
          <w:i/>
          <w:color w:val="0F243E"/>
        </w:rPr>
        <w:t xml:space="preserve">În acest sens, în etapa de contractare, aceștia vor încărca în sistemul informatic MySMIS o copie </w:t>
      </w:r>
      <w:proofErr w:type="spellStart"/>
      <w:r w:rsidRPr="00D014FA">
        <w:rPr>
          <w:rFonts w:ascii="Trebuchet MS" w:hAnsi="Trebuchet MS"/>
          <w:i/>
          <w:color w:val="0F243E"/>
        </w:rPr>
        <w:t>scan</w:t>
      </w:r>
      <w:proofErr w:type="spellEnd"/>
      <w:r w:rsidRPr="00D014FA">
        <w:rPr>
          <w:rFonts w:ascii="Trebuchet MS" w:hAnsi="Trebuchet MS"/>
          <w:i/>
          <w:color w:val="0F243E"/>
        </w:rPr>
        <w:t xml:space="preserve"> după certificatul constatator emis de Oficiul Registrului Comerțului, valabil la data încărcării acestuia în sistem. În certificatul constatator trebuie să se regăsească cel puțin o activitate cu un cod CAEN menționat în anexa 9</w:t>
      </w:r>
      <w:r w:rsidR="004E2E40" w:rsidRPr="00D014FA">
        <w:rPr>
          <w:rFonts w:ascii="Trebuchet MS" w:hAnsi="Trebuchet MS"/>
          <w:i/>
          <w:color w:val="0F243E"/>
        </w:rPr>
        <w:t>-</w:t>
      </w:r>
      <w:r w:rsidRPr="00D014FA">
        <w:rPr>
          <w:rFonts w:ascii="Trebuchet MS" w:hAnsi="Trebuchet MS"/>
          <w:i/>
          <w:color w:val="0F243E"/>
        </w:rPr>
        <w:t xml:space="preserve"> </w:t>
      </w:r>
      <w:r w:rsidR="004E2E40" w:rsidRPr="00D014FA">
        <w:rPr>
          <w:rFonts w:ascii="Trebuchet MS" w:hAnsi="Trebuchet MS"/>
          <w:b/>
          <w:i/>
          <w:color w:val="0F243E"/>
        </w:rPr>
        <w:t xml:space="preserve">Lista aferentă codurilor CAEN aferente </w:t>
      </w:r>
      <w:proofErr w:type="spellStart"/>
      <w:r w:rsidR="004E2E40" w:rsidRPr="00D014FA">
        <w:rPr>
          <w:rFonts w:ascii="Trebuchet MS" w:hAnsi="Trebuchet MS"/>
          <w:b/>
          <w:i/>
          <w:color w:val="0F243E"/>
        </w:rPr>
        <w:t>direcţiilor</w:t>
      </w:r>
      <w:proofErr w:type="spellEnd"/>
      <w:r w:rsidR="004E2E40" w:rsidRPr="00D014FA">
        <w:rPr>
          <w:rFonts w:ascii="Trebuchet MS" w:hAnsi="Trebuchet MS"/>
          <w:b/>
          <w:i/>
          <w:color w:val="0F243E"/>
        </w:rPr>
        <w:t xml:space="preserve"> de politică industrială </w:t>
      </w:r>
      <w:proofErr w:type="spellStart"/>
      <w:r w:rsidR="004E2E40" w:rsidRPr="00D014FA">
        <w:rPr>
          <w:rFonts w:ascii="Trebuchet MS" w:hAnsi="Trebuchet MS"/>
          <w:b/>
          <w:i/>
          <w:color w:val="0F243E"/>
        </w:rPr>
        <w:t>menţionate</w:t>
      </w:r>
      <w:proofErr w:type="spellEnd"/>
      <w:r w:rsidR="004E2E40" w:rsidRPr="00D014FA">
        <w:rPr>
          <w:rFonts w:ascii="Trebuchet MS" w:hAnsi="Trebuchet MS"/>
          <w:b/>
          <w:i/>
          <w:color w:val="0F243E"/>
        </w:rPr>
        <w:t xml:space="preserve"> în  Strategia </w:t>
      </w:r>
      <w:proofErr w:type="spellStart"/>
      <w:r w:rsidR="004E2E40" w:rsidRPr="00D014FA">
        <w:rPr>
          <w:rFonts w:ascii="Trebuchet MS" w:hAnsi="Trebuchet MS"/>
          <w:b/>
          <w:i/>
          <w:color w:val="0F243E"/>
        </w:rPr>
        <w:t>Naţională</w:t>
      </w:r>
      <w:proofErr w:type="spellEnd"/>
      <w:r w:rsidR="004E2E40" w:rsidRPr="00D014FA">
        <w:rPr>
          <w:rFonts w:ascii="Trebuchet MS" w:hAnsi="Trebuchet MS"/>
          <w:b/>
          <w:i/>
          <w:color w:val="0F243E"/>
        </w:rPr>
        <w:t xml:space="preserve"> pentru Competitivitate 2014-2020</w:t>
      </w:r>
      <w:r w:rsidR="00A83828">
        <w:rPr>
          <w:rFonts w:ascii="Trebuchet MS" w:hAnsi="Trebuchet MS"/>
          <w:b/>
          <w:i/>
          <w:color w:val="0F243E"/>
        </w:rPr>
        <w:t>.</w:t>
      </w:r>
    </w:p>
    <w:p w14:paraId="5D72EC8B" w14:textId="77777777" w:rsidR="00036182" w:rsidRPr="00D014FA" w:rsidRDefault="00036182" w:rsidP="001646D8">
      <w:pPr>
        <w:spacing w:after="0" w:line="240" w:lineRule="auto"/>
        <w:jc w:val="both"/>
        <w:rPr>
          <w:rFonts w:ascii="Trebuchet MS" w:hAnsi="Trebuchet MS"/>
          <w:i/>
          <w:color w:val="0F243E"/>
        </w:rPr>
      </w:pPr>
    </w:p>
    <w:p w14:paraId="1CE965B1" w14:textId="77777777" w:rsidR="004E747A" w:rsidRPr="00D014FA" w:rsidRDefault="004E747A" w:rsidP="001646D8">
      <w:pPr>
        <w:spacing w:after="0" w:line="240" w:lineRule="auto"/>
        <w:jc w:val="both"/>
        <w:rPr>
          <w:rFonts w:ascii="Trebuchet MS" w:hAnsi="Trebuchet MS"/>
          <w:i/>
          <w:color w:val="0F243E"/>
        </w:rPr>
      </w:pPr>
      <w:r w:rsidRPr="00D014FA">
        <w:rPr>
          <w:rFonts w:ascii="Trebuchet MS" w:hAnsi="Trebuchet MS"/>
          <w:b/>
          <w:i/>
          <w:color w:val="0F243E"/>
        </w:rPr>
        <w:lastRenderedPageBreak/>
        <w:t xml:space="preserve">NB: </w:t>
      </w:r>
      <w:r w:rsidRPr="00D014FA">
        <w:rPr>
          <w:rFonts w:ascii="Trebuchet MS" w:hAnsi="Trebuchet MS"/>
          <w:i/>
          <w:color w:val="0F243E"/>
        </w:rPr>
        <w:t>Pentru a demonstra încadrarea solicitantului in categoria “întreprinderilor mari”, acesta va completa si va încarcă in sistemul MySMIS, odată cu cererea de finanțare „</w:t>
      </w:r>
      <w:bookmarkStart w:id="59" w:name="OLE_LINK10"/>
      <w:bookmarkStart w:id="60" w:name="OLE_LINK11"/>
      <w:bookmarkStart w:id="61" w:name="OLE_LINK12"/>
      <w:r w:rsidRPr="00D014FA">
        <w:rPr>
          <w:rFonts w:ascii="Trebuchet MS" w:hAnsi="Trebuchet MS"/>
          <w:i/>
          <w:color w:val="0F243E"/>
        </w:rPr>
        <w:t>Declarația privind încadrarea întreprinderii in categoria întreprinderilor mari</w:t>
      </w:r>
      <w:bookmarkEnd w:id="59"/>
      <w:bookmarkEnd w:id="60"/>
      <w:bookmarkEnd w:id="61"/>
      <w:r w:rsidRPr="00D014FA">
        <w:rPr>
          <w:rFonts w:ascii="Trebuchet MS" w:hAnsi="Trebuchet MS"/>
          <w:i/>
          <w:color w:val="0F243E"/>
        </w:rPr>
        <w:t>” (anexa 6).</w:t>
      </w:r>
    </w:p>
    <w:p w14:paraId="40EEFEEF" w14:textId="77777777" w:rsidR="004E747A" w:rsidRPr="00D014FA" w:rsidRDefault="004E747A" w:rsidP="001646D8">
      <w:pPr>
        <w:spacing w:after="0" w:line="240" w:lineRule="auto"/>
        <w:jc w:val="both"/>
        <w:rPr>
          <w:rFonts w:ascii="Trebuchet MS" w:hAnsi="Trebuchet MS"/>
          <w:i/>
          <w:color w:val="0F243E"/>
        </w:rPr>
      </w:pPr>
    </w:p>
    <w:p w14:paraId="2BB6E32D" w14:textId="77777777" w:rsidR="004E747A" w:rsidRPr="00D014FA" w:rsidRDefault="004E747A" w:rsidP="00F01FFA">
      <w:pPr>
        <w:spacing w:after="0" w:line="240" w:lineRule="auto"/>
        <w:jc w:val="both"/>
        <w:rPr>
          <w:rFonts w:ascii="Trebuchet MS" w:hAnsi="Trebuchet MS"/>
          <w:i/>
          <w:color w:val="0F243E"/>
        </w:rPr>
      </w:pPr>
      <w:r w:rsidRPr="00D014FA">
        <w:rPr>
          <w:rFonts w:ascii="Trebuchet MS" w:hAnsi="Trebuchet MS"/>
          <w:b/>
          <w:i/>
          <w:color w:val="0F243E"/>
        </w:rPr>
        <w:t>NB:</w:t>
      </w:r>
      <w:r w:rsidRPr="00D014FA">
        <w:rPr>
          <w:rFonts w:ascii="Trebuchet MS" w:hAnsi="Trebuchet MS"/>
          <w:i/>
          <w:color w:val="0F243E"/>
        </w:rPr>
        <w:t xml:space="preserve"> Pentru a beneficia de ajutorul de stat aferent activităților de formare a persoanelor din grupul țintă, reglementat prin schema de ajutor de stat (anexa 5), solicitantul va completa si va încarcă in sistemul MySMIS, odată cu cererea de finanțare următoarele declarații: </w:t>
      </w:r>
    </w:p>
    <w:p w14:paraId="223612B6" w14:textId="77777777" w:rsidR="004E747A" w:rsidRPr="00D014FA" w:rsidRDefault="004E747A" w:rsidP="00E97CA7">
      <w:pPr>
        <w:numPr>
          <w:ilvl w:val="0"/>
          <w:numId w:val="32"/>
        </w:numPr>
        <w:spacing w:after="0" w:line="240" w:lineRule="auto"/>
        <w:jc w:val="both"/>
        <w:rPr>
          <w:rFonts w:ascii="Trebuchet MS" w:hAnsi="Trebuchet MS"/>
          <w:i/>
          <w:color w:val="0F243E"/>
        </w:rPr>
      </w:pPr>
      <w:r w:rsidRPr="00D014FA">
        <w:rPr>
          <w:rFonts w:ascii="Trebuchet MS" w:hAnsi="Trebuchet MS"/>
          <w:i/>
          <w:color w:val="0F243E"/>
        </w:rPr>
        <w:t>„Declarația privind neîncadrarea întreprinderii in categoria întreprinderilor aflate în dificultate” (anexa 7).</w:t>
      </w:r>
    </w:p>
    <w:p w14:paraId="0F789009" w14:textId="77777777" w:rsidR="004E747A" w:rsidRPr="00D014FA" w:rsidRDefault="004E747A" w:rsidP="00E97CA7">
      <w:pPr>
        <w:numPr>
          <w:ilvl w:val="0"/>
          <w:numId w:val="32"/>
        </w:numPr>
        <w:spacing w:after="0" w:line="240" w:lineRule="auto"/>
        <w:jc w:val="both"/>
        <w:rPr>
          <w:rFonts w:ascii="Trebuchet MS" w:hAnsi="Trebuchet MS"/>
          <w:i/>
          <w:color w:val="0F243E"/>
        </w:rPr>
      </w:pPr>
      <w:r w:rsidRPr="00D014FA">
        <w:rPr>
          <w:rFonts w:ascii="Trebuchet MS" w:hAnsi="Trebuchet MS"/>
          <w:i/>
          <w:color w:val="0F243E"/>
        </w:rPr>
        <w:t>„Declarația privind certificarea efectului stimulativ” (anexa 8).</w:t>
      </w:r>
    </w:p>
    <w:p w14:paraId="1F3A5A6D" w14:textId="77777777" w:rsidR="004E747A" w:rsidRPr="00D014FA" w:rsidRDefault="004E747A" w:rsidP="001646D8">
      <w:pPr>
        <w:spacing w:after="0" w:line="240" w:lineRule="auto"/>
        <w:jc w:val="both"/>
        <w:rPr>
          <w:rFonts w:ascii="Trebuchet MS" w:hAnsi="Trebuchet MS"/>
          <w:b/>
          <w:i/>
          <w:color w:val="0F243E"/>
        </w:rPr>
      </w:pPr>
    </w:p>
    <w:p w14:paraId="1CABC112" w14:textId="77777777" w:rsidR="004E747A" w:rsidRPr="00D014FA" w:rsidRDefault="004E747A" w:rsidP="00DC4185">
      <w:pPr>
        <w:spacing w:after="0" w:line="240" w:lineRule="auto"/>
        <w:jc w:val="both"/>
        <w:rPr>
          <w:rFonts w:ascii="Trebuchet MS" w:hAnsi="Trebuchet MS" w:cs="Calibri"/>
          <w:i/>
          <w:color w:val="0F243E"/>
        </w:rPr>
      </w:pPr>
      <w:r w:rsidRPr="00D014FA">
        <w:rPr>
          <w:rFonts w:ascii="Trebuchet MS" w:hAnsi="Trebuchet MS"/>
          <w:b/>
          <w:i/>
          <w:color w:val="0F243E"/>
          <w:kern w:val="1"/>
        </w:rPr>
        <w:t xml:space="preserve">NB: </w:t>
      </w:r>
      <w:r w:rsidRPr="00D014FA">
        <w:rPr>
          <w:rFonts w:ascii="Trebuchet MS" w:hAnsi="Trebuchet MS" w:cs="Calibri"/>
          <w:b/>
          <w:i/>
          <w:color w:val="0F243E"/>
        </w:rPr>
        <w:t>Solicitanții pot depune proiecte doar individual</w:t>
      </w:r>
      <w:r w:rsidR="00EF2FC3">
        <w:rPr>
          <w:rFonts w:ascii="Trebuchet MS" w:hAnsi="Trebuchet MS" w:cs="Calibri"/>
          <w:b/>
          <w:i/>
          <w:color w:val="0F243E"/>
        </w:rPr>
        <w:t>,</w:t>
      </w:r>
      <w:r w:rsidRPr="00D014FA">
        <w:rPr>
          <w:rFonts w:ascii="Trebuchet MS" w:hAnsi="Trebuchet MS" w:cs="Calibri"/>
          <w:b/>
          <w:i/>
          <w:color w:val="0F243E"/>
        </w:rPr>
        <w:t xml:space="preserve"> nu și în parteneriat</w:t>
      </w:r>
      <w:r w:rsidR="00EF2FC3">
        <w:rPr>
          <w:rFonts w:ascii="Trebuchet MS" w:hAnsi="Trebuchet MS" w:cs="Calibri"/>
          <w:b/>
          <w:i/>
          <w:color w:val="0F243E"/>
        </w:rPr>
        <w:t>,</w:t>
      </w:r>
      <w:r w:rsidRPr="00D014FA">
        <w:rPr>
          <w:rFonts w:ascii="Trebuchet MS" w:hAnsi="Trebuchet MS" w:cs="Calibri"/>
          <w:i/>
          <w:color w:val="0F243E"/>
        </w:rPr>
        <w:t xml:space="preserve"> și trebuie să aibă o vechime de minim 1 an calendaristic la data înregistrării cererii de finanțare în sistemul informatic MySMIS. În acest sens va încărca în MySMIS o copie </w:t>
      </w:r>
      <w:proofErr w:type="spellStart"/>
      <w:r w:rsidRPr="00D014FA">
        <w:rPr>
          <w:rFonts w:ascii="Trebuchet MS" w:hAnsi="Trebuchet MS" w:cs="Calibri"/>
          <w:i/>
          <w:color w:val="0F243E"/>
        </w:rPr>
        <w:t>scan</w:t>
      </w:r>
      <w:proofErr w:type="spellEnd"/>
      <w:r w:rsidRPr="00D014FA">
        <w:rPr>
          <w:rFonts w:ascii="Trebuchet MS" w:hAnsi="Trebuchet MS" w:cs="Calibri"/>
          <w:i/>
          <w:color w:val="0F243E"/>
        </w:rPr>
        <w:t xml:space="preserve"> după dovada înființării ca entitate juridică.</w:t>
      </w:r>
    </w:p>
    <w:p w14:paraId="041A8F3B" w14:textId="77777777" w:rsidR="004E747A" w:rsidRPr="00D014FA" w:rsidRDefault="004E747A" w:rsidP="001646D8">
      <w:pPr>
        <w:spacing w:after="0" w:line="240" w:lineRule="auto"/>
        <w:jc w:val="both"/>
        <w:rPr>
          <w:rFonts w:ascii="Trebuchet MS" w:hAnsi="Trebuchet MS" w:cs="Calibri"/>
          <w:color w:val="0F243E"/>
        </w:rPr>
      </w:pPr>
    </w:p>
    <w:p w14:paraId="09F58D0C" w14:textId="77777777" w:rsidR="004E747A" w:rsidRPr="00D014FA" w:rsidRDefault="004E747A" w:rsidP="001646D8">
      <w:pPr>
        <w:pStyle w:val="Titlu2"/>
        <w:numPr>
          <w:ilvl w:val="1"/>
          <w:numId w:val="15"/>
        </w:numPr>
        <w:spacing w:before="0" w:line="240" w:lineRule="auto"/>
        <w:jc w:val="both"/>
        <w:rPr>
          <w:rFonts w:ascii="Trebuchet MS" w:hAnsi="Trebuchet MS"/>
          <w:b/>
          <w:color w:val="0F243E"/>
          <w:sz w:val="22"/>
          <w:szCs w:val="22"/>
        </w:rPr>
      </w:pPr>
      <w:bookmarkStart w:id="62" w:name="_Toc478730979"/>
      <w:bookmarkStart w:id="63" w:name="_Toc500162203"/>
      <w:r w:rsidRPr="00D014FA">
        <w:rPr>
          <w:rFonts w:ascii="Trebuchet MS" w:hAnsi="Trebuchet MS"/>
          <w:b/>
          <w:color w:val="0F243E"/>
          <w:sz w:val="22"/>
          <w:szCs w:val="22"/>
        </w:rPr>
        <w:t>Grup țintă eligibil</w:t>
      </w:r>
      <w:bookmarkEnd w:id="62"/>
      <w:bookmarkEnd w:id="63"/>
    </w:p>
    <w:p w14:paraId="2C30CB32" w14:textId="77777777" w:rsidR="004E747A" w:rsidRPr="00D014FA" w:rsidRDefault="004E747A" w:rsidP="001646D8">
      <w:pPr>
        <w:spacing w:after="0" w:line="240" w:lineRule="auto"/>
        <w:jc w:val="both"/>
        <w:rPr>
          <w:rFonts w:ascii="Trebuchet MS" w:hAnsi="Trebuchet MS"/>
          <w:color w:val="0F243E"/>
        </w:rPr>
      </w:pPr>
      <w:r w:rsidRPr="00D014FA">
        <w:rPr>
          <w:rFonts w:ascii="Trebuchet MS" w:hAnsi="Trebuchet MS"/>
          <w:color w:val="0F243E"/>
        </w:rPr>
        <w:t>În cadrul prezentului apel de proiecte grupul țintă eligibil cuprinde următoarele categorii de persoane:</w:t>
      </w:r>
    </w:p>
    <w:p w14:paraId="66EFFBBA" w14:textId="77777777" w:rsidR="004E747A" w:rsidRPr="00D014FA" w:rsidRDefault="004E747A" w:rsidP="00B96195">
      <w:pPr>
        <w:numPr>
          <w:ilvl w:val="0"/>
          <w:numId w:val="21"/>
        </w:numPr>
        <w:spacing w:after="0" w:line="240" w:lineRule="auto"/>
        <w:jc w:val="both"/>
        <w:rPr>
          <w:rFonts w:ascii="Trebuchet MS" w:hAnsi="Trebuchet MS"/>
          <w:color w:val="0F243E"/>
        </w:rPr>
      </w:pPr>
      <w:r w:rsidRPr="00D014FA">
        <w:rPr>
          <w:rFonts w:ascii="Trebuchet MS" w:hAnsi="Trebuchet MS"/>
          <w:color w:val="0F243E"/>
        </w:rPr>
        <w:t>Angajați cu contract individual de muncă cu norma întreaga, care asigură managementul strategic al întreprinderii și care ocupă poziții de management în întreprindere (</w:t>
      </w:r>
      <w:r w:rsidR="006C3F4C">
        <w:rPr>
          <w:rFonts w:ascii="Trebuchet MS" w:hAnsi="Trebuchet MS"/>
          <w:color w:val="0F243E"/>
        </w:rPr>
        <w:t xml:space="preserve">cum ar fi pozițiile de : </w:t>
      </w:r>
      <w:r w:rsidRPr="00D014FA">
        <w:rPr>
          <w:rFonts w:ascii="Trebuchet MS" w:hAnsi="Trebuchet MS"/>
          <w:color w:val="0F243E"/>
        </w:rPr>
        <w:t>manager general, director general, manager executiv, director executiv, director adjunct, manager de departament, manager de proiect, manager de linie, etc.);</w:t>
      </w:r>
    </w:p>
    <w:p w14:paraId="1F99021D" w14:textId="77777777" w:rsidR="004E747A" w:rsidRPr="00D014FA" w:rsidRDefault="004E747A" w:rsidP="001646D8">
      <w:pPr>
        <w:numPr>
          <w:ilvl w:val="0"/>
          <w:numId w:val="21"/>
        </w:numPr>
        <w:spacing w:after="0" w:line="240" w:lineRule="auto"/>
        <w:jc w:val="both"/>
        <w:rPr>
          <w:rFonts w:ascii="Trebuchet MS" w:hAnsi="Trebuchet MS"/>
          <w:color w:val="0F243E"/>
        </w:rPr>
      </w:pPr>
      <w:r w:rsidRPr="00D014FA">
        <w:rPr>
          <w:rFonts w:ascii="Trebuchet MS" w:hAnsi="Trebuchet MS"/>
          <w:color w:val="0F243E"/>
        </w:rPr>
        <w:t>Angajați cu contract individual de muncă cu norma întreaga, din departamentele de resurse umane;</w:t>
      </w:r>
    </w:p>
    <w:p w14:paraId="4BF2C975" w14:textId="77777777" w:rsidR="004E747A" w:rsidRPr="00D014FA" w:rsidRDefault="004E747A" w:rsidP="001646D8">
      <w:pPr>
        <w:spacing w:after="0" w:line="240" w:lineRule="auto"/>
        <w:ind w:left="360"/>
        <w:jc w:val="both"/>
        <w:rPr>
          <w:rFonts w:ascii="Trebuchet MS" w:hAnsi="Trebuchet MS"/>
          <w:color w:val="0F243E"/>
        </w:rPr>
      </w:pPr>
    </w:p>
    <w:p w14:paraId="3C276CD0" w14:textId="77777777" w:rsidR="004E747A" w:rsidRPr="00D014FA" w:rsidRDefault="004E747A" w:rsidP="001646D8">
      <w:pPr>
        <w:spacing w:after="0" w:line="240" w:lineRule="auto"/>
        <w:jc w:val="both"/>
        <w:rPr>
          <w:rFonts w:ascii="Trebuchet MS" w:hAnsi="Trebuchet MS"/>
          <w:i/>
          <w:color w:val="0F243E"/>
          <w:kern w:val="1"/>
        </w:rPr>
      </w:pPr>
      <w:r w:rsidRPr="00D014FA">
        <w:rPr>
          <w:rFonts w:ascii="Trebuchet MS" w:hAnsi="Trebuchet MS"/>
          <w:b/>
          <w:i/>
          <w:color w:val="0F243E"/>
          <w:kern w:val="1"/>
        </w:rPr>
        <w:t xml:space="preserve">NB: </w:t>
      </w:r>
      <w:r w:rsidRPr="00D014FA">
        <w:rPr>
          <w:rFonts w:ascii="Trebuchet MS" w:hAnsi="Trebuchet MS"/>
          <w:i/>
          <w:color w:val="0F243E"/>
          <w:kern w:val="1"/>
        </w:rPr>
        <w:t>Persoanele din grupul țintă pot să participe la mai multe activități/</w:t>
      </w:r>
      <w:proofErr w:type="spellStart"/>
      <w:r w:rsidRPr="00D014FA">
        <w:rPr>
          <w:rFonts w:ascii="Trebuchet MS" w:hAnsi="Trebuchet MS"/>
          <w:i/>
          <w:color w:val="0F243E"/>
          <w:kern w:val="1"/>
        </w:rPr>
        <w:t>subactivități</w:t>
      </w:r>
      <w:proofErr w:type="spellEnd"/>
      <w:r w:rsidRPr="00D014FA">
        <w:rPr>
          <w:rFonts w:ascii="Trebuchet MS" w:hAnsi="Trebuchet MS"/>
          <w:i/>
          <w:color w:val="0F243E"/>
          <w:kern w:val="1"/>
        </w:rPr>
        <w:t xml:space="preserve"> prevăzute în proiect dacă statutul acestora le permite, cu mențiunea că solicitantul are obligația să raporteze aceste persoane o singură dată la realizarea indicatorilor specifici de program. </w:t>
      </w:r>
    </w:p>
    <w:p w14:paraId="4F864333" w14:textId="77777777" w:rsidR="004E747A" w:rsidRPr="00D014FA" w:rsidRDefault="004E747A" w:rsidP="001646D8">
      <w:pPr>
        <w:spacing w:after="0" w:line="240" w:lineRule="auto"/>
        <w:jc w:val="both"/>
        <w:rPr>
          <w:rFonts w:ascii="Trebuchet MS" w:hAnsi="Trebuchet MS"/>
          <w:b/>
          <w:i/>
          <w:color w:val="0F243E"/>
          <w:kern w:val="1"/>
        </w:rPr>
      </w:pPr>
    </w:p>
    <w:p w14:paraId="6CCCDAFC" w14:textId="165389A6" w:rsidR="004E747A" w:rsidRPr="00D014FA" w:rsidRDefault="004E747A" w:rsidP="001646D8">
      <w:pPr>
        <w:spacing w:after="0" w:line="240" w:lineRule="auto"/>
        <w:jc w:val="both"/>
        <w:rPr>
          <w:rFonts w:ascii="Trebuchet MS" w:hAnsi="Trebuchet MS"/>
          <w:b/>
          <w:i/>
          <w:color w:val="0F243E"/>
        </w:rPr>
      </w:pPr>
      <w:r w:rsidRPr="00D014FA">
        <w:rPr>
          <w:rFonts w:ascii="Trebuchet MS" w:hAnsi="Trebuchet MS"/>
          <w:b/>
          <w:i/>
          <w:color w:val="0F243E"/>
          <w:kern w:val="1"/>
        </w:rPr>
        <w:t xml:space="preserve">NB: </w:t>
      </w:r>
      <w:r w:rsidRPr="00D014FA">
        <w:rPr>
          <w:rFonts w:ascii="Trebuchet MS" w:hAnsi="Trebuchet MS"/>
          <w:i/>
          <w:color w:val="0F243E"/>
          <w:kern w:val="1"/>
        </w:rPr>
        <w:t>Persoanele din grupul țintă eligibil trebuie să fie angajate  la solicitant</w:t>
      </w:r>
      <w:r w:rsidR="006C3F4C">
        <w:rPr>
          <w:rFonts w:ascii="Trebuchet MS" w:hAnsi="Trebuchet MS"/>
          <w:i/>
          <w:color w:val="0F243E"/>
          <w:kern w:val="1"/>
        </w:rPr>
        <w:t xml:space="preserve"> cu contract individual de muncă cu normă întreagă. </w:t>
      </w:r>
      <w:r w:rsidRPr="00D014FA">
        <w:rPr>
          <w:rFonts w:ascii="Trebuchet MS" w:hAnsi="Trebuchet MS"/>
          <w:i/>
          <w:color w:val="0F243E"/>
          <w:kern w:val="1"/>
        </w:rPr>
        <w:t xml:space="preserve"> </w:t>
      </w:r>
    </w:p>
    <w:p w14:paraId="09F9DF20" w14:textId="77777777" w:rsidR="004E747A" w:rsidRPr="00D014FA" w:rsidRDefault="004E747A" w:rsidP="001646D8">
      <w:pPr>
        <w:spacing w:after="0" w:line="240" w:lineRule="auto"/>
        <w:jc w:val="both"/>
        <w:rPr>
          <w:rFonts w:ascii="Trebuchet MS" w:hAnsi="Trebuchet MS"/>
          <w:b/>
          <w:i/>
          <w:color w:val="0F243E"/>
        </w:rPr>
      </w:pPr>
    </w:p>
    <w:p w14:paraId="51F17F8D" w14:textId="77777777" w:rsidR="004E747A" w:rsidRPr="00D014FA" w:rsidRDefault="004E747A" w:rsidP="001646D8">
      <w:pPr>
        <w:spacing w:after="0" w:line="240" w:lineRule="auto"/>
        <w:jc w:val="both"/>
        <w:rPr>
          <w:rFonts w:ascii="Trebuchet MS" w:hAnsi="Trebuchet MS"/>
          <w:b/>
          <w:color w:val="0F243E"/>
        </w:rPr>
      </w:pPr>
      <w:r w:rsidRPr="00D014FA">
        <w:rPr>
          <w:rFonts w:ascii="Trebuchet MS" w:hAnsi="Trebuchet MS"/>
          <w:b/>
          <w:color w:val="0F243E"/>
        </w:rPr>
        <w:t xml:space="preserve">NB. La momentul intrării în intervenție, pentru fiecare persoană care are calitatea de angajat, solicitantul va trebui să atașeze la dosarul persoanei în cauză o adeverință eliberată de solicitant, în care să se menționeze obligatoriu cel puțin următoarele aspecte: </w:t>
      </w:r>
    </w:p>
    <w:p w14:paraId="38B73584" w14:textId="77777777" w:rsidR="004E747A" w:rsidRPr="00D014FA" w:rsidRDefault="004E747A" w:rsidP="00B2092A">
      <w:pPr>
        <w:numPr>
          <w:ilvl w:val="0"/>
          <w:numId w:val="26"/>
        </w:numPr>
        <w:spacing w:after="0" w:line="240" w:lineRule="auto"/>
        <w:jc w:val="both"/>
        <w:rPr>
          <w:rFonts w:ascii="Trebuchet MS" w:hAnsi="Trebuchet MS"/>
          <w:color w:val="0F243E"/>
        </w:rPr>
      </w:pPr>
      <w:r w:rsidRPr="00D014FA">
        <w:rPr>
          <w:rFonts w:ascii="Trebuchet MS" w:hAnsi="Trebuchet MS"/>
          <w:color w:val="0F243E"/>
        </w:rPr>
        <w:t>persoana este încadrată cu contract individual de muncă cu normă întreagă</w:t>
      </w:r>
    </w:p>
    <w:p w14:paraId="678CD501" w14:textId="6365904C" w:rsidR="004E747A" w:rsidRPr="00D014FA" w:rsidRDefault="004E747A" w:rsidP="00B2092A">
      <w:pPr>
        <w:numPr>
          <w:ilvl w:val="0"/>
          <w:numId w:val="26"/>
        </w:numPr>
        <w:spacing w:after="0" w:line="240" w:lineRule="auto"/>
        <w:jc w:val="both"/>
        <w:rPr>
          <w:rFonts w:ascii="Trebuchet MS" w:hAnsi="Trebuchet MS"/>
          <w:color w:val="0F243E"/>
        </w:rPr>
      </w:pPr>
      <w:r w:rsidRPr="00D014FA">
        <w:rPr>
          <w:rFonts w:ascii="Trebuchet MS" w:hAnsi="Trebuchet MS"/>
          <w:color w:val="0F243E"/>
        </w:rPr>
        <w:t xml:space="preserve">locul de muncă ocupat este </w:t>
      </w:r>
      <w:r w:rsidR="006C3F4C">
        <w:rPr>
          <w:rFonts w:ascii="Trebuchet MS" w:hAnsi="Trebuchet MS"/>
          <w:color w:val="0F243E"/>
        </w:rPr>
        <w:t xml:space="preserve">localizat </w:t>
      </w:r>
      <w:r w:rsidR="006C3F4C" w:rsidRPr="00D014FA">
        <w:rPr>
          <w:rFonts w:ascii="Trebuchet MS" w:hAnsi="Trebuchet MS"/>
          <w:color w:val="0F243E"/>
        </w:rPr>
        <w:t>într-una din regiunile mai puțin dezvoltate (</w:t>
      </w:r>
      <w:r w:rsidR="006C3F4C" w:rsidRPr="00D014FA">
        <w:rPr>
          <w:rFonts w:ascii="Trebuchet MS" w:hAnsi="Trebuchet MS"/>
          <w:i/>
          <w:color w:val="0F243E"/>
        </w:rPr>
        <w:t>Nord-Est, Nord-Vest, Vest, Sud-Vest Oltenia, Centru, Sud-Est sau Sud Muntenia)</w:t>
      </w:r>
      <w:r w:rsidR="006C3F4C">
        <w:rPr>
          <w:rFonts w:ascii="Trebuchet MS" w:hAnsi="Trebuchet MS"/>
          <w:i/>
          <w:color w:val="0F243E"/>
        </w:rPr>
        <w:t xml:space="preserve"> </w:t>
      </w:r>
    </w:p>
    <w:p w14:paraId="20D46F37" w14:textId="77777777" w:rsidR="004E747A" w:rsidRPr="00D014FA" w:rsidRDefault="004E747A" w:rsidP="00CA7AB3">
      <w:pPr>
        <w:numPr>
          <w:ilvl w:val="0"/>
          <w:numId w:val="26"/>
        </w:numPr>
        <w:spacing w:after="0" w:line="240" w:lineRule="auto"/>
        <w:jc w:val="both"/>
        <w:rPr>
          <w:rFonts w:ascii="Trebuchet MS" w:hAnsi="Trebuchet MS"/>
          <w:color w:val="0F243E"/>
        </w:rPr>
      </w:pPr>
      <w:r w:rsidRPr="00D014FA">
        <w:rPr>
          <w:rFonts w:ascii="Trebuchet MS" w:hAnsi="Trebuchet MS"/>
          <w:color w:val="0F243E"/>
        </w:rPr>
        <w:t xml:space="preserve">persoana ocupă o poziție de management sau o poziție în departamentul de resurse umane, după caz, precizându-se postul ocupat, conform organigramei/schemei de personal a solicitantului </w:t>
      </w:r>
    </w:p>
    <w:p w14:paraId="10BB6162" w14:textId="77777777" w:rsidR="004E747A" w:rsidRPr="00D014FA" w:rsidRDefault="004E747A" w:rsidP="00CA7AB3">
      <w:pPr>
        <w:numPr>
          <w:ilvl w:val="0"/>
          <w:numId w:val="26"/>
        </w:numPr>
        <w:spacing w:after="0" w:line="240" w:lineRule="auto"/>
        <w:jc w:val="both"/>
        <w:rPr>
          <w:rFonts w:ascii="Trebuchet MS" w:hAnsi="Trebuchet MS"/>
          <w:color w:val="0F243E"/>
        </w:rPr>
      </w:pPr>
      <w:r w:rsidRPr="00D014FA">
        <w:rPr>
          <w:rFonts w:ascii="Trebuchet MS" w:hAnsi="Trebuchet MS"/>
          <w:color w:val="0F243E"/>
        </w:rPr>
        <w:t>persoana, prin atribuțiile pe care le are conform fișei de post, este implicată în asigurarea managementului strategic al întreprinderii (după caz)</w:t>
      </w:r>
    </w:p>
    <w:p w14:paraId="5CDE5788" w14:textId="293FF7A6" w:rsidR="004E747A" w:rsidRPr="00D014FA" w:rsidRDefault="004E747A" w:rsidP="001646D8">
      <w:pPr>
        <w:widowControl w:val="0"/>
        <w:autoSpaceDE w:val="0"/>
        <w:autoSpaceDN w:val="0"/>
        <w:adjustRightInd w:val="0"/>
        <w:spacing w:after="0" w:line="240" w:lineRule="auto"/>
        <w:jc w:val="both"/>
        <w:rPr>
          <w:rFonts w:ascii="Trebuchet MS" w:hAnsi="Trebuchet MS"/>
          <w:color w:val="0F243E"/>
        </w:rPr>
      </w:pPr>
      <w:r w:rsidRPr="00D014FA">
        <w:rPr>
          <w:rFonts w:ascii="Trebuchet MS" w:hAnsi="Trebuchet MS"/>
          <w:color w:val="0F243E"/>
        </w:rPr>
        <w:t xml:space="preserve">Adeverința eliberată de solicitant constituie un document justificativ și este obligatoriu </w:t>
      </w:r>
      <w:r w:rsidR="00A85635">
        <w:rPr>
          <w:rFonts w:ascii="Trebuchet MS" w:hAnsi="Trebuchet MS"/>
          <w:color w:val="0F243E"/>
        </w:rPr>
        <w:t xml:space="preserve">să fie eliberat </w:t>
      </w:r>
      <w:r w:rsidRPr="00D014FA">
        <w:rPr>
          <w:rFonts w:ascii="Trebuchet MS" w:hAnsi="Trebuchet MS"/>
          <w:color w:val="0F243E"/>
        </w:rPr>
        <w:t>pentru toate persoanele care intră în grupul țintă al proiectului.</w:t>
      </w:r>
    </w:p>
    <w:p w14:paraId="58D0E83A" w14:textId="77777777" w:rsidR="004E747A" w:rsidRPr="00D014FA" w:rsidRDefault="004E747A" w:rsidP="001646D8">
      <w:pPr>
        <w:widowControl w:val="0"/>
        <w:autoSpaceDE w:val="0"/>
        <w:autoSpaceDN w:val="0"/>
        <w:adjustRightInd w:val="0"/>
        <w:spacing w:after="0" w:line="240" w:lineRule="auto"/>
        <w:jc w:val="both"/>
        <w:rPr>
          <w:rFonts w:ascii="Trebuchet MS" w:hAnsi="Trebuchet MS"/>
          <w:color w:val="0F243E"/>
        </w:rPr>
      </w:pPr>
    </w:p>
    <w:p w14:paraId="6169E185" w14:textId="160C5DC5" w:rsidR="004E747A" w:rsidRPr="00D014FA" w:rsidRDefault="004E747A" w:rsidP="001646D8">
      <w:pPr>
        <w:pStyle w:val="Listparagraf"/>
        <w:spacing w:after="0" w:line="240" w:lineRule="auto"/>
        <w:ind w:left="0"/>
        <w:jc w:val="both"/>
        <w:rPr>
          <w:rFonts w:ascii="Trebuchet MS" w:hAnsi="Trebuchet MS"/>
          <w:iCs/>
          <w:color w:val="0F243E"/>
        </w:rPr>
      </w:pPr>
      <w:r w:rsidRPr="00D014FA">
        <w:rPr>
          <w:rFonts w:ascii="Trebuchet MS" w:hAnsi="Trebuchet MS"/>
          <w:b/>
          <w:color w:val="0F243E"/>
        </w:rPr>
        <w:t xml:space="preserve">Numărul minim obligatoriu al persoanelor aparținând grupului țintă vizat de proiect (element de eligibilitate proiect) </w:t>
      </w:r>
      <w:r w:rsidRPr="00D014FA">
        <w:rPr>
          <w:rFonts w:ascii="Trebuchet MS" w:hAnsi="Trebuchet MS"/>
          <w:iCs/>
          <w:color w:val="0F243E"/>
        </w:rPr>
        <w:t xml:space="preserve">este de </w:t>
      </w:r>
      <w:r w:rsidRPr="00D014FA">
        <w:rPr>
          <w:rFonts w:ascii="Trebuchet MS" w:hAnsi="Trebuchet MS"/>
          <w:b/>
          <w:iCs/>
          <w:color w:val="0F243E"/>
        </w:rPr>
        <w:t>50 persoane</w:t>
      </w:r>
      <w:r w:rsidRPr="00D014FA">
        <w:rPr>
          <w:rFonts w:ascii="Trebuchet MS" w:hAnsi="Trebuchet MS"/>
          <w:iCs/>
          <w:color w:val="0F243E"/>
        </w:rPr>
        <w:t>.</w:t>
      </w:r>
    </w:p>
    <w:p w14:paraId="35FD8D19" w14:textId="77777777" w:rsidR="004E747A" w:rsidRPr="00D014FA" w:rsidRDefault="004E747A" w:rsidP="001646D8">
      <w:pPr>
        <w:pStyle w:val="Listparagraf"/>
        <w:spacing w:after="0" w:line="240" w:lineRule="auto"/>
        <w:ind w:left="0"/>
        <w:jc w:val="both"/>
        <w:rPr>
          <w:rFonts w:ascii="Trebuchet MS" w:hAnsi="Trebuchet MS"/>
          <w:b/>
          <w:color w:val="0F243E"/>
        </w:rPr>
      </w:pPr>
    </w:p>
    <w:p w14:paraId="5B1AD37E" w14:textId="77777777" w:rsidR="004E747A" w:rsidRPr="00D014FA" w:rsidRDefault="004E747A" w:rsidP="001646D8">
      <w:pPr>
        <w:spacing w:after="0" w:line="240" w:lineRule="auto"/>
        <w:rPr>
          <w:rFonts w:ascii="Trebuchet MS" w:hAnsi="Trebuchet MS"/>
          <w:color w:val="0F243E"/>
          <w:kern w:val="1"/>
        </w:rPr>
        <w:sectPr w:rsidR="004E747A" w:rsidRPr="00D014FA" w:rsidSect="00DC610C">
          <w:headerReference w:type="default" r:id="rId9"/>
          <w:footerReference w:type="even" r:id="rId10"/>
          <w:footerReference w:type="default" r:id="rId11"/>
          <w:headerReference w:type="first" r:id="rId12"/>
          <w:pgSz w:w="11906" w:h="16838"/>
          <w:pgMar w:top="540" w:right="992" w:bottom="567" w:left="1276" w:header="1361" w:footer="709" w:gutter="0"/>
          <w:cols w:space="708"/>
          <w:docGrid w:linePitch="360"/>
        </w:sectPr>
      </w:pPr>
    </w:p>
    <w:p w14:paraId="2F3079B1" w14:textId="77777777" w:rsidR="004E747A" w:rsidRPr="00D014FA" w:rsidRDefault="004E747A" w:rsidP="001646D8">
      <w:pPr>
        <w:pStyle w:val="Titlu2"/>
        <w:numPr>
          <w:ilvl w:val="1"/>
          <w:numId w:val="15"/>
        </w:numPr>
        <w:spacing w:before="0" w:line="240" w:lineRule="auto"/>
        <w:jc w:val="both"/>
        <w:rPr>
          <w:rFonts w:ascii="Trebuchet MS" w:hAnsi="Trebuchet MS"/>
          <w:b/>
          <w:color w:val="0F243E"/>
          <w:sz w:val="22"/>
          <w:szCs w:val="22"/>
        </w:rPr>
      </w:pPr>
      <w:r w:rsidRPr="00D014FA">
        <w:rPr>
          <w:rFonts w:ascii="Trebuchet MS" w:hAnsi="Trebuchet MS"/>
          <w:b/>
          <w:color w:val="0F243E"/>
          <w:sz w:val="22"/>
          <w:szCs w:val="22"/>
        </w:rPr>
        <w:lastRenderedPageBreak/>
        <w:t xml:space="preserve"> </w:t>
      </w:r>
      <w:bookmarkStart w:id="64" w:name="_Toc500162204"/>
      <w:r w:rsidRPr="00D014FA">
        <w:rPr>
          <w:rFonts w:ascii="Trebuchet MS" w:hAnsi="Trebuchet MS"/>
          <w:b/>
          <w:color w:val="0F243E"/>
          <w:sz w:val="22"/>
          <w:szCs w:val="22"/>
        </w:rPr>
        <w:t>Indicatori specifici de program</w:t>
      </w:r>
      <w:bookmarkEnd w:id="64"/>
    </w:p>
    <w:p w14:paraId="71B94ADF" w14:textId="77777777" w:rsidR="004E747A" w:rsidRPr="00D014FA" w:rsidRDefault="004E747A" w:rsidP="001646D8">
      <w:pPr>
        <w:pStyle w:val="Corptext"/>
        <w:rPr>
          <w:rFonts w:ascii="Trebuchet MS" w:hAnsi="Trebuchet MS"/>
          <w:color w:val="0F243E"/>
          <w:sz w:val="22"/>
          <w:szCs w:val="22"/>
        </w:rPr>
      </w:pPr>
    </w:p>
    <w:p w14:paraId="6C7A4977" w14:textId="77777777" w:rsidR="004E747A" w:rsidRPr="00D014FA" w:rsidRDefault="004E747A" w:rsidP="004B46D0">
      <w:pPr>
        <w:spacing w:after="0" w:line="240" w:lineRule="auto"/>
        <w:jc w:val="both"/>
        <w:rPr>
          <w:rFonts w:ascii="Trebuchet MS" w:hAnsi="Trebuchet MS"/>
          <w:b/>
          <w:color w:val="0F243E"/>
        </w:rPr>
      </w:pPr>
      <w:r w:rsidRPr="00D014FA">
        <w:rPr>
          <w:rFonts w:ascii="Trebuchet MS" w:hAnsi="Trebuchet MS"/>
          <w:color w:val="0F243E"/>
        </w:rPr>
        <w:t>Fiecare propunere de proiect va avea în vedere următoarele ținte minime obligatorii pentru indicatorii de realizare/rezultat imediat (criteriu de eligibilitate proiect):</w:t>
      </w:r>
    </w:p>
    <w:tbl>
      <w:tblPr>
        <w:tblW w:w="493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1"/>
        <w:gridCol w:w="1532"/>
        <w:gridCol w:w="2566"/>
        <w:gridCol w:w="2190"/>
        <w:gridCol w:w="695"/>
        <w:gridCol w:w="1883"/>
        <w:gridCol w:w="3713"/>
        <w:gridCol w:w="1951"/>
      </w:tblGrid>
      <w:tr w:rsidR="00D014FA" w:rsidRPr="00D014FA" w14:paraId="029A554D" w14:textId="77777777" w:rsidTr="00BC7BB6">
        <w:trPr>
          <w:tblHeader/>
        </w:trPr>
        <w:tc>
          <w:tcPr>
            <w:tcW w:w="2343" w:type="pct"/>
            <w:gridSpan w:val="4"/>
            <w:shd w:val="clear" w:color="auto" w:fill="EEECE1"/>
          </w:tcPr>
          <w:p w14:paraId="2A614F32"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Indicatori de rezultat imediat</w:t>
            </w:r>
          </w:p>
        </w:tc>
        <w:tc>
          <w:tcPr>
            <w:tcW w:w="2657" w:type="pct"/>
            <w:gridSpan w:val="4"/>
            <w:shd w:val="clear" w:color="auto" w:fill="EEECE1"/>
          </w:tcPr>
          <w:p w14:paraId="7227F978"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Indicatori de realizare</w:t>
            </w:r>
          </w:p>
        </w:tc>
      </w:tr>
      <w:tr w:rsidR="00D014FA" w:rsidRPr="00D014FA" w14:paraId="7987D849" w14:textId="77777777" w:rsidTr="00BC7BB6">
        <w:trPr>
          <w:tblHeader/>
        </w:trPr>
        <w:tc>
          <w:tcPr>
            <w:tcW w:w="316" w:type="pct"/>
            <w:shd w:val="clear" w:color="auto" w:fill="EEECE1"/>
          </w:tcPr>
          <w:p w14:paraId="75C7233E"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Cod</w:t>
            </w:r>
          </w:p>
        </w:tc>
        <w:tc>
          <w:tcPr>
            <w:tcW w:w="494" w:type="pct"/>
            <w:shd w:val="clear" w:color="auto" w:fill="EEECE1"/>
          </w:tcPr>
          <w:p w14:paraId="739FEB2C"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Regiune de dezvoltare</w:t>
            </w:r>
          </w:p>
        </w:tc>
        <w:tc>
          <w:tcPr>
            <w:tcW w:w="827" w:type="pct"/>
            <w:shd w:val="clear" w:color="auto" w:fill="EEECE1"/>
          </w:tcPr>
          <w:p w14:paraId="590DEC3F"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Denumire indicator</w:t>
            </w:r>
          </w:p>
        </w:tc>
        <w:tc>
          <w:tcPr>
            <w:tcW w:w="705" w:type="pct"/>
            <w:shd w:val="clear" w:color="auto" w:fill="EEECE1"/>
          </w:tcPr>
          <w:p w14:paraId="062D1112" w14:textId="77777777" w:rsidR="004E747A" w:rsidRPr="00D014FA" w:rsidRDefault="004E747A" w:rsidP="001646D8">
            <w:pPr>
              <w:spacing w:after="0" w:line="240" w:lineRule="auto"/>
              <w:jc w:val="both"/>
              <w:rPr>
                <w:rFonts w:ascii="Trebuchet MS" w:hAnsi="Trebuchet MS" w:cs="Calibri"/>
                <w:b/>
                <w:color w:val="0F243E"/>
              </w:rPr>
            </w:pPr>
            <w:proofErr w:type="spellStart"/>
            <w:r w:rsidRPr="00D014FA">
              <w:rPr>
                <w:rFonts w:ascii="Trebuchet MS" w:hAnsi="Trebuchet MS" w:cs="Calibri"/>
                <w:b/>
                <w:color w:val="0F243E"/>
              </w:rPr>
              <w:t>Ţinta</w:t>
            </w:r>
            <w:proofErr w:type="spellEnd"/>
            <w:r w:rsidRPr="00D014FA">
              <w:rPr>
                <w:rFonts w:ascii="Trebuchet MS" w:hAnsi="Trebuchet MS" w:cs="Calibri"/>
                <w:b/>
                <w:color w:val="0F243E"/>
              </w:rPr>
              <w:t xml:space="preserve"> minimă solicitată</w:t>
            </w:r>
          </w:p>
        </w:tc>
        <w:tc>
          <w:tcPr>
            <w:tcW w:w="224" w:type="pct"/>
            <w:shd w:val="clear" w:color="auto" w:fill="EEECE1"/>
          </w:tcPr>
          <w:p w14:paraId="09F48D66"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Cod</w:t>
            </w:r>
          </w:p>
        </w:tc>
        <w:tc>
          <w:tcPr>
            <w:tcW w:w="607" w:type="pct"/>
            <w:shd w:val="clear" w:color="auto" w:fill="EEECE1"/>
          </w:tcPr>
          <w:p w14:paraId="05E13BD4"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Regiune de dezvoltare</w:t>
            </w:r>
          </w:p>
        </w:tc>
        <w:tc>
          <w:tcPr>
            <w:tcW w:w="1197" w:type="pct"/>
            <w:shd w:val="clear" w:color="auto" w:fill="EEECE1"/>
          </w:tcPr>
          <w:p w14:paraId="2CC0E937"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Denumire indicator</w:t>
            </w:r>
          </w:p>
        </w:tc>
        <w:tc>
          <w:tcPr>
            <w:tcW w:w="629" w:type="pct"/>
            <w:shd w:val="clear" w:color="auto" w:fill="EEECE1"/>
          </w:tcPr>
          <w:p w14:paraId="7FBFBB78" w14:textId="77777777" w:rsidR="004E747A" w:rsidRPr="00D014FA" w:rsidRDefault="004E747A" w:rsidP="001646D8">
            <w:pPr>
              <w:spacing w:after="0" w:line="240" w:lineRule="auto"/>
              <w:jc w:val="both"/>
              <w:rPr>
                <w:rFonts w:ascii="Trebuchet MS" w:hAnsi="Trebuchet MS" w:cs="Calibri"/>
                <w:b/>
                <w:color w:val="0F243E"/>
              </w:rPr>
            </w:pPr>
            <w:proofErr w:type="spellStart"/>
            <w:r w:rsidRPr="00D014FA">
              <w:rPr>
                <w:rFonts w:ascii="Trebuchet MS" w:hAnsi="Trebuchet MS" w:cs="Calibri"/>
                <w:b/>
                <w:color w:val="0F243E"/>
              </w:rPr>
              <w:t>Ţinta</w:t>
            </w:r>
            <w:proofErr w:type="spellEnd"/>
            <w:r w:rsidRPr="00D014FA">
              <w:rPr>
                <w:rFonts w:ascii="Trebuchet MS" w:hAnsi="Trebuchet MS" w:cs="Calibri"/>
                <w:b/>
                <w:color w:val="0F243E"/>
              </w:rPr>
              <w:t xml:space="preserve"> minimă solicitată</w:t>
            </w:r>
          </w:p>
        </w:tc>
      </w:tr>
      <w:tr w:rsidR="00D014FA" w:rsidRPr="00D014FA" w14:paraId="25CA6AE9" w14:textId="77777777" w:rsidTr="00BC7BB6">
        <w:trPr>
          <w:trHeight w:val="2485"/>
        </w:trPr>
        <w:tc>
          <w:tcPr>
            <w:tcW w:w="316" w:type="pct"/>
          </w:tcPr>
          <w:p w14:paraId="6B8165B9"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4S14</w:t>
            </w:r>
          </w:p>
        </w:tc>
        <w:tc>
          <w:tcPr>
            <w:tcW w:w="494" w:type="pct"/>
          </w:tcPr>
          <w:p w14:paraId="5E285820"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 xml:space="preserve">Regiuni mai </w:t>
            </w:r>
            <w:proofErr w:type="spellStart"/>
            <w:r w:rsidRPr="00D014FA">
              <w:rPr>
                <w:rFonts w:ascii="Trebuchet MS" w:hAnsi="Trebuchet MS" w:cs="Calibri"/>
                <w:b/>
                <w:color w:val="0F243E"/>
              </w:rPr>
              <w:t>puţin</w:t>
            </w:r>
            <w:proofErr w:type="spellEnd"/>
            <w:r w:rsidRPr="00D014FA">
              <w:rPr>
                <w:rFonts w:ascii="Trebuchet MS" w:hAnsi="Trebuchet MS" w:cs="Calibri"/>
                <w:b/>
                <w:color w:val="0F243E"/>
              </w:rPr>
              <w:t xml:space="preserve"> dezvoltate </w:t>
            </w:r>
          </w:p>
        </w:tc>
        <w:tc>
          <w:tcPr>
            <w:tcW w:w="827" w:type="pct"/>
          </w:tcPr>
          <w:p w14:paraId="4CC9AF72" w14:textId="77777777" w:rsidR="004E747A" w:rsidRPr="00D014FA" w:rsidRDefault="004E747A" w:rsidP="001646D8">
            <w:pPr>
              <w:spacing w:after="0" w:line="240" w:lineRule="auto"/>
              <w:jc w:val="both"/>
              <w:rPr>
                <w:rFonts w:ascii="Trebuchet MS" w:hAnsi="Trebuchet MS"/>
                <w:color w:val="0F243E"/>
              </w:rPr>
            </w:pPr>
            <w:r w:rsidRPr="00D014FA">
              <w:rPr>
                <w:rFonts w:ascii="Trebuchet MS" w:hAnsi="Trebuchet MS"/>
                <w:color w:val="0F243E"/>
              </w:rPr>
              <w:t xml:space="preserve">Persoane certificate/ care și-au îmbunătățit nivelul de calificare urmare a sprijinului primit, din care: </w:t>
            </w:r>
          </w:p>
          <w:p w14:paraId="705C90DD" w14:textId="77777777" w:rsidR="004E747A" w:rsidRPr="00D014FA" w:rsidRDefault="004E747A" w:rsidP="001646D8">
            <w:pPr>
              <w:spacing w:after="0" w:line="240" w:lineRule="auto"/>
              <w:jc w:val="both"/>
              <w:rPr>
                <w:rFonts w:ascii="Trebuchet MS" w:hAnsi="Trebuchet MS"/>
                <w:color w:val="0F243E"/>
              </w:rPr>
            </w:pPr>
            <w:r w:rsidRPr="00D014FA">
              <w:rPr>
                <w:rFonts w:ascii="Trebuchet MS" w:hAnsi="Trebuchet MS"/>
                <w:color w:val="0F243E"/>
              </w:rPr>
              <w:t>a) persoane care asigură managementul strategic al firmelor</w:t>
            </w:r>
          </w:p>
          <w:p w14:paraId="2A2E5011" w14:textId="77777777" w:rsidR="004E747A" w:rsidRPr="00D014FA" w:rsidRDefault="004E747A" w:rsidP="001646D8">
            <w:pPr>
              <w:spacing w:after="0" w:line="240" w:lineRule="auto"/>
              <w:jc w:val="both"/>
              <w:rPr>
                <w:rFonts w:ascii="Trebuchet MS" w:hAnsi="Trebuchet MS"/>
                <w:color w:val="0F243E"/>
              </w:rPr>
            </w:pPr>
            <w:r w:rsidRPr="00D014FA">
              <w:rPr>
                <w:rFonts w:ascii="Trebuchet MS" w:hAnsi="Trebuchet MS"/>
                <w:color w:val="0F243E"/>
              </w:rPr>
              <w:t>b) persoane din departamentele de RU</w:t>
            </w:r>
          </w:p>
          <w:p w14:paraId="4DC277AA" w14:textId="77777777" w:rsidR="004E747A" w:rsidRPr="00D014FA" w:rsidRDefault="004E747A" w:rsidP="001646D8">
            <w:pPr>
              <w:spacing w:after="0" w:line="240" w:lineRule="auto"/>
              <w:jc w:val="both"/>
              <w:rPr>
                <w:rFonts w:ascii="Trebuchet MS" w:hAnsi="Trebuchet MS" w:cs="Calibri"/>
                <w:color w:val="0F243E"/>
              </w:rPr>
            </w:pPr>
          </w:p>
        </w:tc>
        <w:tc>
          <w:tcPr>
            <w:tcW w:w="705" w:type="pct"/>
          </w:tcPr>
          <w:p w14:paraId="38758648" w14:textId="77777777" w:rsidR="004E747A" w:rsidRPr="00D014FA" w:rsidRDefault="004E747A" w:rsidP="008A36BF">
            <w:pPr>
              <w:spacing w:after="0" w:line="240" w:lineRule="auto"/>
              <w:jc w:val="both"/>
              <w:rPr>
                <w:rFonts w:ascii="Trebuchet MS" w:hAnsi="Trebuchet MS" w:cs="Calibri"/>
                <w:color w:val="0F243E"/>
              </w:rPr>
            </w:pPr>
            <w:r w:rsidRPr="00D014FA">
              <w:rPr>
                <w:rFonts w:ascii="Trebuchet MS" w:hAnsi="Trebuchet MS" w:cs="Calibri"/>
                <w:color w:val="0F243E"/>
              </w:rPr>
              <w:t>Ținta minimă a indicatorului 4S14 este de 80% din ținta indicatorului 4S16</w:t>
            </w:r>
          </w:p>
          <w:p w14:paraId="0FAD439D" w14:textId="77777777" w:rsidR="004E747A" w:rsidRPr="00D014FA" w:rsidRDefault="004E747A" w:rsidP="001646D8">
            <w:pPr>
              <w:spacing w:after="0" w:line="240" w:lineRule="auto"/>
              <w:jc w:val="both"/>
              <w:rPr>
                <w:rFonts w:ascii="Trebuchet MS" w:hAnsi="Trebuchet MS" w:cs="Calibri"/>
                <w:color w:val="0F243E"/>
              </w:rPr>
            </w:pPr>
          </w:p>
        </w:tc>
        <w:tc>
          <w:tcPr>
            <w:tcW w:w="224" w:type="pct"/>
          </w:tcPr>
          <w:p w14:paraId="05078E25" w14:textId="77777777" w:rsidR="004E747A" w:rsidRPr="00D014FA" w:rsidRDefault="004E747A" w:rsidP="008A36BF">
            <w:pPr>
              <w:spacing w:after="0" w:line="240" w:lineRule="auto"/>
              <w:jc w:val="both"/>
              <w:rPr>
                <w:rFonts w:ascii="Trebuchet MS" w:hAnsi="Trebuchet MS" w:cs="Calibri"/>
                <w:color w:val="0F243E"/>
              </w:rPr>
            </w:pPr>
            <w:r w:rsidRPr="00D014FA">
              <w:rPr>
                <w:rFonts w:ascii="Trebuchet MS" w:hAnsi="Trebuchet MS"/>
                <w:color w:val="0F243E"/>
              </w:rPr>
              <w:t>4S16</w:t>
            </w:r>
          </w:p>
          <w:p w14:paraId="0DE4C616" w14:textId="77777777" w:rsidR="004E747A" w:rsidRPr="00D014FA" w:rsidRDefault="004E747A" w:rsidP="001646D8">
            <w:pPr>
              <w:spacing w:after="0" w:line="240" w:lineRule="auto"/>
              <w:jc w:val="both"/>
              <w:rPr>
                <w:rFonts w:ascii="Trebuchet MS" w:hAnsi="Trebuchet MS" w:cs="Calibri"/>
                <w:color w:val="0F243E"/>
              </w:rPr>
            </w:pPr>
          </w:p>
        </w:tc>
        <w:tc>
          <w:tcPr>
            <w:tcW w:w="607" w:type="pct"/>
          </w:tcPr>
          <w:p w14:paraId="1C8FE6A7"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b/>
                <w:color w:val="0F243E"/>
              </w:rPr>
              <w:t xml:space="preserve">Regiuni mai </w:t>
            </w:r>
            <w:proofErr w:type="spellStart"/>
            <w:r w:rsidRPr="00D014FA">
              <w:rPr>
                <w:rFonts w:ascii="Trebuchet MS" w:hAnsi="Trebuchet MS" w:cs="Calibri"/>
                <w:b/>
                <w:color w:val="0F243E"/>
              </w:rPr>
              <w:t>puţin</w:t>
            </w:r>
            <w:proofErr w:type="spellEnd"/>
            <w:r w:rsidRPr="00D014FA">
              <w:rPr>
                <w:rFonts w:ascii="Trebuchet MS" w:hAnsi="Trebuchet MS" w:cs="Calibri"/>
                <w:b/>
                <w:color w:val="0F243E"/>
              </w:rPr>
              <w:t xml:space="preserve"> dezvoltate</w:t>
            </w:r>
          </w:p>
        </w:tc>
        <w:tc>
          <w:tcPr>
            <w:tcW w:w="1197" w:type="pct"/>
          </w:tcPr>
          <w:p w14:paraId="57905208" w14:textId="77777777" w:rsidR="004E747A" w:rsidRPr="00D014FA" w:rsidRDefault="004E747A" w:rsidP="001646D8">
            <w:pPr>
              <w:numPr>
                <w:ilvl w:val="0"/>
                <w:numId w:val="19"/>
              </w:numPr>
              <w:spacing w:after="0" w:line="240" w:lineRule="auto"/>
              <w:jc w:val="both"/>
              <w:rPr>
                <w:rFonts w:ascii="Trebuchet MS" w:hAnsi="Trebuchet MS" w:cs="Calibri"/>
                <w:color w:val="0F243E"/>
              </w:rPr>
            </w:pPr>
            <w:r w:rsidRPr="00D014FA">
              <w:rPr>
                <w:rFonts w:ascii="Trebuchet MS" w:hAnsi="Trebuchet MS"/>
                <w:color w:val="0F243E"/>
              </w:rPr>
              <w:t xml:space="preserve">Persoane care beneficiază de sprijin, din care: </w:t>
            </w:r>
          </w:p>
          <w:p w14:paraId="56A7F40B" w14:textId="77777777" w:rsidR="004E747A" w:rsidRPr="00D014FA" w:rsidRDefault="004E747A" w:rsidP="001646D8">
            <w:pPr>
              <w:spacing w:after="0" w:line="240" w:lineRule="auto"/>
              <w:jc w:val="both"/>
              <w:rPr>
                <w:rFonts w:ascii="Trebuchet MS" w:hAnsi="Trebuchet MS"/>
                <w:color w:val="0F243E"/>
              </w:rPr>
            </w:pPr>
            <w:r w:rsidRPr="00D014FA">
              <w:rPr>
                <w:rFonts w:ascii="Trebuchet MS" w:hAnsi="Trebuchet MS"/>
                <w:color w:val="0F243E"/>
              </w:rPr>
              <w:t>a) persoane care asigură managementul strategic al firmelor</w:t>
            </w:r>
          </w:p>
          <w:p w14:paraId="044A1C7F" w14:textId="77777777" w:rsidR="004E747A" w:rsidRPr="00D014FA" w:rsidRDefault="004E747A" w:rsidP="008A36BF">
            <w:pPr>
              <w:spacing w:after="0" w:line="240" w:lineRule="auto"/>
              <w:jc w:val="both"/>
              <w:rPr>
                <w:rFonts w:ascii="Trebuchet MS" w:hAnsi="Trebuchet MS" w:cs="Calibri"/>
                <w:color w:val="0F243E"/>
              </w:rPr>
            </w:pPr>
            <w:r w:rsidRPr="00D014FA">
              <w:rPr>
                <w:rFonts w:ascii="Trebuchet MS" w:hAnsi="Trebuchet MS"/>
                <w:color w:val="0F243E"/>
              </w:rPr>
              <w:t>b)  persoane din departamentele de RU</w:t>
            </w:r>
          </w:p>
          <w:p w14:paraId="2A33E717" w14:textId="77777777" w:rsidR="004E747A" w:rsidRPr="00D014FA" w:rsidRDefault="004E747A" w:rsidP="001646D8">
            <w:pPr>
              <w:autoSpaceDE w:val="0"/>
              <w:autoSpaceDN w:val="0"/>
              <w:adjustRightInd w:val="0"/>
              <w:spacing w:after="0" w:line="240" w:lineRule="auto"/>
              <w:jc w:val="both"/>
              <w:rPr>
                <w:rFonts w:ascii="Trebuchet MS" w:hAnsi="Trebuchet MS" w:cs="Calibri"/>
                <w:color w:val="0F243E"/>
              </w:rPr>
            </w:pPr>
          </w:p>
        </w:tc>
        <w:tc>
          <w:tcPr>
            <w:tcW w:w="629" w:type="pct"/>
          </w:tcPr>
          <w:p w14:paraId="2435249D" w14:textId="77777777" w:rsidR="004E747A" w:rsidRPr="00D014FA" w:rsidRDefault="004E747A" w:rsidP="001646D8">
            <w:pPr>
              <w:spacing w:after="0" w:line="240" w:lineRule="auto"/>
              <w:jc w:val="both"/>
              <w:rPr>
                <w:rFonts w:ascii="Trebuchet MS" w:hAnsi="Trebuchet MS" w:cs="Calibri"/>
                <w:color w:val="0F243E"/>
              </w:rPr>
            </w:pPr>
            <w:proofErr w:type="spellStart"/>
            <w:r w:rsidRPr="00D014FA">
              <w:rPr>
                <w:rFonts w:ascii="Trebuchet MS" w:hAnsi="Trebuchet MS" w:cs="Calibri"/>
                <w:color w:val="0F243E"/>
              </w:rPr>
              <w:t>Ţinta</w:t>
            </w:r>
            <w:proofErr w:type="spellEnd"/>
            <w:r w:rsidRPr="00D014FA">
              <w:rPr>
                <w:rFonts w:ascii="Trebuchet MS" w:hAnsi="Trebuchet MS" w:cs="Calibri"/>
                <w:color w:val="0F243E"/>
              </w:rPr>
              <w:t xml:space="preserve"> minima solicitata pentru acest indicator este de 50 de persoane</w:t>
            </w:r>
          </w:p>
        </w:tc>
      </w:tr>
    </w:tbl>
    <w:p w14:paraId="6174383F" w14:textId="77777777" w:rsidR="004E747A" w:rsidRPr="00D014FA" w:rsidRDefault="004E747A" w:rsidP="001646D8">
      <w:pPr>
        <w:spacing w:after="0" w:line="240" w:lineRule="auto"/>
        <w:jc w:val="both"/>
        <w:rPr>
          <w:rFonts w:ascii="Trebuchet MS" w:hAnsi="Trebuchet MS"/>
          <w:b/>
          <w:color w:val="0F243E"/>
        </w:rPr>
      </w:pPr>
    </w:p>
    <w:p w14:paraId="429EAD4A" w14:textId="77777777" w:rsidR="004E747A" w:rsidRPr="00D014FA" w:rsidRDefault="004E747A" w:rsidP="00662F49">
      <w:pPr>
        <w:spacing w:after="0" w:line="240" w:lineRule="auto"/>
        <w:jc w:val="both"/>
        <w:rPr>
          <w:rFonts w:ascii="Trebuchet MS" w:hAnsi="Trebuchet MS"/>
          <w:color w:val="0F243E"/>
        </w:rPr>
      </w:pPr>
      <w:r w:rsidRPr="00D014FA">
        <w:rPr>
          <w:rFonts w:ascii="Trebuchet MS" w:hAnsi="Trebuchet MS"/>
          <w:b/>
          <w:color w:val="0F243E"/>
        </w:rPr>
        <w:t xml:space="preserve">NB: </w:t>
      </w:r>
      <w:r w:rsidRPr="00D014FA">
        <w:rPr>
          <w:rFonts w:ascii="Trebuchet MS" w:hAnsi="Trebuchet MS"/>
          <w:color w:val="0F243E"/>
        </w:rPr>
        <w:t xml:space="preserve">Prin </w:t>
      </w:r>
      <w:r w:rsidRPr="00D014FA">
        <w:rPr>
          <w:rFonts w:ascii="Trebuchet MS" w:hAnsi="Trebuchet MS"/>
          <w:b/>
          <w:color w:val="0F243E"/>
        </w:rPr>
        <w:t xml:space="preserve">persoane certificate </w:t>
      </w:r>
      <w:r w:rsidRPr="00D014FA">
        <w:rPr>
          <w:rFonts w:ascii="Trebuchet MS" w:hAnsi="Trebuchet MS"/>
          <w:color w:val="0F243E"/>
        </w:rPr>
        <w:t>se înțeleg persoanele</w:t>
      </w:r>
      <w:r w:rsidRPr="00D014FA">
        <w:rPr>
          <w:rFonts w:ascii="Trebuchet MS" w:hAnsi="Trebuchet MS"/>
          <w:b/>
          <w:color w:val="0F243E"/>
        </w:rPr>
        <w:t xml:space="preserve"> </w:t>
      </w:r>
      <w:r w:rsidRPr="00D014FA">
        <w:rPr>
          <w:rFonts w:ascii="Trebuchet MS" w:hAnsi="Trebuchet MS"/>
          <w:color w:val="0F243E"/>
        </w:rPr>
        <w:t xml:space="preserve">care au participat la activități de învățare în diferite contexte (formale, </w:t>
      </w:r>
      <w:proofErr w:type="spellStart"/>
      <w:r w:rsidRPr="00D014FA">
        <w:rPr>
          <w:rFonts w:ascii="Trebuchet MS" w:hAnsi="Trebuchet MS"/>
          <w:color w:val="0F243E"/>
        </w:rPr>
        <w:t>nonformale</w:t>
      </w:r>
      <w:proofErr w:type="spellEnd"/>
      <w:r w:rsidRPr="00D014FA">
        <w:rPr>
          <w:rFonts w:ascii="Trebuchet MS" w:hAnsi="Trebuchet MS"/>
          <w:color w:val="0F243E"/>
        </w:rPr>
        <w:t xml:space="preserve"> și informale) și care obțin o diplomă sau un certificat acordate în urma unui proces de evaluare. Diploma sau certificatul se acordă de entitatea care a organizat și desfășurat procesul de învățare și procesul de evaluare. În funcție de tipologia activității de învățare și de evaluare, diplomele și certificatele obținute vor fi recunoscute, fie la nivel</w:t>
      </w:r>
      <w:r w:rsidR="004C43E9" w:rsidRPr="00D014FA">
        <w:rPr>
          <w:rFonts w:ascii="Trebuchet MS" w:hAnsi="Trebuchet MS"/>
          <w:color w:val="0F243E"/>
        </w:rPr>
        <w:t>ul solicitantului</w:t>
      </w:r>
      <w:r w:rsidRPr="00D014FA">
        <w:rPr>
          <w:rFonts w:ascii="Trebuchet MS" w:hAnsi="Trebuchet MS"/>
          <w:color w:val="0F243E"/>
        </w:rPr>
        <w:t>, fie la nivel național conform OG nr.129/31.08.2000</w:t>
      </w:r>
      <w:r w:rsidR="00FC6F28" w:rsidRPr="00D014FA">
        <w:rPr>
          <w:rFonts w:ascii="Trebuchet MS" w:hAnsi="Trebuchet MS"/>
          <w:color w:val="0F243E"/>
        </w:rPr>
        <w:t xml:space="preserve"> </w:t>
      </w:r>
      <w:r w:rsidR="00FC6F28" w:rsidRPr="00D014FA">
        <w:rPr>
          <w:rFonts w:ascii="Trebuchet MS" w:hAnsi="Trebuchet MS"/>
          <w:b/>
          <w:color w:val="0F243E"/>
        </w:rPr>
        <w:t xml:space="preserve">privind formarea profesionala a </w:t>
      </w:r>
      <w:proofErr w:type="spellStart"/>
      <w:r w:rsidR="00FC6F28" w:rsidRPr="00D014FA">
        <w:rPr>
          <w:rFonts w:ascii="Trebuchet MS" w:hAnsi="Trebuchet MS"/>
          <w:b/>
          <w:color w:val="0F243E"/>
        </w:rPr>
        <w:t>adultilor</w:t>
      </w:r>
      <w:proofErr w:type="spellEnd"/>
      <w:r w:rsidRPr="00D014FA">
        <w:rPr>
          <w:rFonts w:ascii="Trebuchet MS" w:hAnsi="Trebuchet MS"/>
          <w:color w:val="0F243E"/>
        </w:rPr>
        <w:t>, republicată și/sau Legii nr.1/2011 educației naționale, cu modificările și completările ulterioare.</w:t>
      </w:r>
    </w:p>
    <w:p w14:paraId="5C6AD901" w14:textId="77777777" w:rsidR="004E747A" w:rsidRPr="00D014FA" w:rsidRDefault="004E747A" w:rsidP="00471543">
      <w:pPr>
        <w:spacing w:after="0" w:line="240" w:lineRule="auto"/>
        <w:rPr>
          <w:rFonts w:ascii="Trebuchet MS" w:hAnsi="Trebuchet MS"/>
          <w:color w:val="0F243E"/>
        </w:rPr>
      </w:pPr>
      <w:r w:rsidRPr="00D014FA">
        <w:rPr>
          <w:rFonts w:ascii="Trebuchet MS" w:hAnsi="Trebuchet MS"/>
          <w:color w:val="0F243E"/>
        </w:rPr>
        <w:t xml:space="preserve">     </w:t>
      </w:r>
    </w:p>
    <w:p w14:paraId="0A13F580" w14:textId="77777777" w:rsidR="004E747A" w:rsidRPr="00D014FA" w:rsidRDefault="004E747A" w:rsidP="004C4FFB">
      <w:pPr>
        <w:spacing w:after="0" w:line="240" w:lineRule="auto"/>
        <w:jc w:val="both"/>
        <w:rPr>
          <w:rFonts w:ascii="Trebuchet MS" w:hAnsi="Trebuchet MS"/>
          <w:color w:val="0F243E"/>
        </w:rPr>
      </w:pPr>
      <w:r w:rsidRPr="00D014FA">
        <w:rPr>
          <w:rFonts w:ascii="Trebuchet MS" w:hAnsi="Trebuchet MS"/>
          <w:b/>
          <w:color w:val="0F243E"/>
        </w:rPr>
        <w:t>NB:</w:t>
      </w:r>
      <w:r w:rsidRPr="00D014FA">
        <w:rPr>
          <w:rFonts w:ascii="Trebuchet MS" w:hAnsi="Trebuchet MS"/>
          <w:color w:val="0F243E"/>
        </w:rPr>
        <w:t xml:space="preserve">  </w:t>
      </w:r>
      <w:r w:rsidR="004C43E9" w:rsidRPr="00D014FA">
        <w:rPr>
          <w:rFonts w:ascii="Trebuchet MS" w:hAnsi="Trebuchet MS"/>
          <w:color w:val="0F243E"/>
        </w:rPr>
        <w:t>Solicitantul sau subcontractorii</w:t>
      </w:r>
      <w:r w:rsidRPr="00D014FA">
        <w:rPr>
          <w:rFonts w:ascii="Trebuchet MS" w:hAnsi="Trebuchet MS"/>
          <w:color w:val="0F243E"/>
        </w:rPr>
        <w:t xml:space="preserve"> care organizează cursuri informale recunoscute la nivelul </w:t>
      </w:r>
      <w:r w:rsidR="004C43E9" w:rsidRPr="00D014FA">
        <w:rPr>
          <w:rFonts w:ascii="Trebuchet MS" w:hAnsi="Trebuchet MS"/>
          <w:color w:val="0F243E"/>
        </w:rPr>
        <w:t>solicitantului</w:t>
      </w:r>
      <w:r w:rsidRPr="00D014FA">
        <w:rPr>
          <w:rFonts w:ascii="Trebuchet MS" w:hAnsi="Trebuchet MS"/>
          <w:color w:val="0F243E"/>
        </w:rPr>
        <w:t xml:space="preserve"> și/sau activități de tip “worksh</w:t>
      </w:r>
      <w:r w:rsidR="00954B48" w:rsidRPr="00D014FA">
        <w:rPr>
          <w:rFonts w:ascii="Trebuchet MS" w:hAnsi="Trebuchet MS"/>
          <w:color w:val="0F243E"/>
        </w:rPr>
        <w:t>op”, “</w:t>
      </w:r>
      <w:proofErr w:type="spellStart"/>
      <w:r w:rsidR="00954B48" w:rsidRPr="00D014FA">
        <w:rPr>
          <w:rFonts w:ascii="Trebuchet MS" w:hAnsi="Trebuchet MS"/>
          <w:color w:val="0F243E"/>
        </w:rPr>
        <w:t>seminarii</w:t>
      </w:r>
      <w:proofErr w:type="spellEnd"/>
      <w:r w:rsidR="00954B48" w:rsidRPr="00D014FA">
        <w:rPr>
          <w:rFonts w:ascii="Trebuchet MS" w:hAnsi="Trebuchet MS"/>
          <w:color w:val="0F243E"/>
        </w:rPr>
        <w:t>”, “</w:t>
      </w:r>
      <w:proofErr w:type="spellStart"/>
      <w:r w:rsidR="00954B48" w:rsidRPr="00D014FA">
        <w:rPr>
          <w:rFonts w:ascii="Trebuchet MS" w:hAnsi="Trebuchet MS"/>
          <w:color w:val="0F243E"/>
        </w:rPr>
        <w:t>conferințe”,</w:t>
      </w:r>
      <w:r w:rsidRPr="00D014FA">
        <w:rPr>
          <w:rFonts w:ascii="Trebuchet MS" w:hAnsi="Trebuchet MS"/>
          <w:color w:val="0F243E"/>
        </w:rPr>
        <w:t>“prelegeri</w:t>
      </w:r>
      <w:proofErr w:type="spellEnd"/>
      <w:r w:rsidRPr="00D014FA">
        <w:rPr>
          <w:rFonts w:ascii="Trebuchet MS" w:hAnsi="Trebuchet MS"/>
          <w:color w:val="0F243E"/>
        </w:rPr>
        <w:t>”, “evenimente de informare” și alte tipuri de cursuri relevante, altele decât cele organizate în conformitate cu prevederile OG nr.129/31.08.2000</w:t>
      </w:r>
      <w:r w:rsidR="00FC6F28" w:rsidRPr="00D014FA">
        <w:rPr>
          <w:rFonts w:ascii="Trebuchet MS" w:hAnsi="Trebuchet MS"/>
          <w:color w:val="0F243E"/>
        </w:rPr>
        <w:t xml:space="preserve"> </w:t>
      </w:r>
      <w:r w:rsidR="00FC6F28" w:rsidRPr="00791C60">
        <w:rPr>
          <w:rFonts w:ascii="Trebuchet MS" w:hAnsi="Trebuchet MS"/>
          <w:color w:val="0F243E"/>
        </w:rPr>
        <w:t xml:space="preserve">privind formarea profesionala a </w:t>
      </w:r>
      <w:proofErr w:type="spellStart"/>
      <w:r w:rsidR="00FC6F28" w:rsidRPr="00791C60">
        <w:rPr>
          <w:rFonts w:ascii="Trebuchet MS" w:hAnsi="Trebuchet MS"/>
          <w:color w:val="0F243E"/>
        </w:rPr>
        <w:t>adultilor</w:t>
      </w:r>
      <w:proofErr w:type="spellEnd"/>
      <w:r w:rsidRPr="00D014FA">
        <w:rPr>
          <w:rFonts w:ascii="Trebuchet MS" w:hAnsi="Trebuchet MS"/>
          <w:color w:val="0F243E"/>
        </w:rPr>
        <w:t xml:space="preserve">, republicată, vor acorda diplome și certificate doar în urma unui proces de evaluare organizat de acestea. </w:t>
      </w:r>
    </w:p>
    <w:p w14:paraId="3ABDE5D3" w14:textId="77777777" w:rsidR="004E747A" w:rsidRPr="00D014FA" w:rsidRDefault="004E747A" w:rsidP="00471543">
      <w:pPr>
        <w:spacing w:after="0" w:line="240" w:lineRule="auto"/>
        <w:rPr>
          <w:rFonts w:ascii="Trebuchet MS" w:hAnsi="Trebuchet MS"/>
          <w:color w:val="0F243E"/>
        </w:rPr>
        <w:sectPr w:rsidR="004E747A" w:rsidRPr="00D014FA" w:rsidSect="001E044A">
          <w:pgSz w:w="16838" w:h="11906" w:orient="landscape"/>
          <w:pgMar w:top="1276" w:right="539" w:bottom="992" w:left="567" w:header="1361" w:footer="709" w:gutter="0"/>
          <w:cols w:space="708"/>
          <w:docGrid w:linePitch="360"/>
        </w:sectPr>
      </w:pPr>
      <w:r w:rsidRPr="00D014FA">
        <w:rPr>
          <w:rFonts w:ascii="Trebuchet MS" w:hAnsi="Trebuchet MS"/>
          <w:color w:val="0F243E"/>
        </w:rPr>
        <w:t xml:space="preserve">     </w:t>
      </w:r>
    </w:p>
    <w:p w14:paraId="22269D94" w14:textId="77777777" w:rsidR="004E747A" w:rsidRPr="00D014FA" w:rsidRDefault="004E747A" w:rsidP="00BC7BB6">
      <w:pPr>
        <w:pStyle w:val="Titlu2"/>
        <w:numPr>
          <w:ilvl w:val="1"/>
          <w:numId w:val="15"/>
        </w:numPr>
        <w:spacing w:before="0" w:line="240" w:lineRule="auto"/>
        <w:jc w:val="both"/>
        <w:rPr>
          <w:rFonts w:ascii="Trebuchet MS" w:hAnsi="Trebuchet MS"/>
          <w:b/>
          <w:color w:val="0F243E"/>
          <w:sz w:val="22"/>
          <w:szCs w:val="22"/>
        </w:rPr>
      </w:pPr>
      <w:bookmarkStart w:id="65" w:name="_Toc500162205"/>
      <w:r w:rsidRPr="00D014FA">
        <w:rPr>
          <w:rFonts w:ascii="Trebuchet MS" w:hAnsi="Trebuchet MS"/>
          <w:b/>
          <w:color w:val="0F243E"/>
          <w:sz w:val="22"/>
          <w:szCs w:val="22"/>
        </w:rPr>
        <w:lastRenderedPageBreak/>
        <w:t>Raportarea indicatorilor:</w:t>
      </w:r>
      <w:bookmarkEnd w:id="65"/>
    </w:p>
    <w:p w14:paraId="3E780D02" w14:textId="73760676" w:rsidR="004E747A" w:rsidRPr="00D014FA" w:rsidRDefault="004E747A" w:rsidP="006F01C8">
      <w:pPr>
        <w:spacing w:before="120" w:after="120" w:line="240" w:lineRule="auto"/>
        <w:jc w:val="both"/>
        <w:rPr>
          <w:rFonts w:ascii="Trebuchet MS" w:hAnsi="Trebuchet MS"/>
          <w:color w:val="0F243E"/>
        </w:rPr>
      </w:pPr>
      <w:r w:rsidRPr="00D014FA">
        <w:rPr>
          <w:rFonts w:ascii="Trebuchet MS" w:hAnsi="Trebuchet MS"/>
          <w:color w:val="0F243E"/>
        </w:rPr>
        <w:t xml:space="preserve">Conform Regulamentului (UE) nr. 1304/2013, respectiv dispozițiilor Anexei </w:t>
      </w:r>
      <w:r w:rsidR="00220E14">
        <w:rPr>
          <w:rFonts w:ascii="Trebuchet MS" w:hAnsi="Trebuchet MS"/>
          <w:color w:val="0F243E"/>
        </w:rPr>
        <w:t>I</w:t>
      </w:r>
      <w:r w:rsidR="00220E14" w:rsidRPr="00D014FA">
        <w:rPr>
          <w:rFonts w:ascii="Trebuchet MS" w:hAnsi="Trebuchet MS"/>
          <w:color w:val="0F243E"/>
        </w:rPr>
        <w:t xml:space="preserve"> </w:t>
      </w:r>
      <w:r w:rsidRPr="00D014FA">
        <w:rPr>
          <w:rFonts w:ascii="Trebuchet MS" w:hAnsi="Trebuchet MS"/>
          <w:i/>
          <w:color w:val="0F243E"/>
        </w:rPr>
        <w:t>”Indicatorii comuni de realizare și de rezultat privind investițiile realizate din FSE”</w:t>
      </w:r>
      <w:r w:rsidRPr="00D014FA">
        <w:rPr>
          <w:rFonts w:ascii="Trebuchet MS" w:hAnsi="Trebuchet MS"/>
          <w:color w:val="0F243E"/>
        </w:rPr>
        <w:t xml:space="preserve">,  „Participanți” sunt </w:t>
      </w:r>
      <w:r w:rsidRPr="00D014FA">
        <w:rPr>
          <w:rFonts w:ascii="Trebuchet MS" w:hAnsi="Trebuchet MS"/>
          <w:i/>
          <w:color w:val="0F243E"/>
        </w:rPr>
        <w:t xml:space="preserve">persoanele care beneficiază în mod direct de o intervenție din FSE, care pot fi identificate și cărora li se pot solicită caracteristicile și pentru care sunt angajate cheltuieli specifice. Alte persoane nu vor fi clasificate ca participanți. </w:t>
      </w:r>
    </w:p>
    <w:p w14:paraId="1E97E231" w14:textId="77777777" w:rsidR="004E747A" w:rsidRPr="00D014FA" w:rsidRDefault="004E747A" w:rsidP="006F01C8">
      <w:pPr>
        <w:spacing w:before="120" w:after="120" w:line="240" w:lineRule="auto"/>
        <w:jc w:val="both"/>
        <w:rPr>
          <w:rFonts w:ascii="Trebuchet MS" w:hAnsi="Trebuchet MS"/>
          <w:color w:val="0F243E"/>
        </w:rPr>
      </w:pPr>
      <w:r w:rsidRPr="00D014FA">
        <w:rPr>
          <w:rFonts w:ascii="Trebuchet MS" w:hAnsi="Trebuchet MS"/>
          <w:color w:val="0F243E"/>
        </w:rPr>
        <w:t xml:space="preserve">Conform Regulamentului (UE) nr. 1304/2013, art. 5 </w:t>
      </w:r>
      <w:r w:rsidRPr="00D014FA">
        <w:rPr>
          <w:rFonts w:ascii="Trebuchet MS" w:hAnsi="Trebuchet MS"/>
          <w:i/>
          <w:color w:val="0F243E"/>
        </w:rPr>
        <w:t xml:space="preserve">”Toți indicatorii comuni de realizare și de rezultat trebuie raportați pentru toate prioritățile de investiții”. </w:t>
      </w:r>
      <w:r w:rsidRPr="00D014FA">
        <w:rPr>
          <w:rFonts w:ascii="Trebuchet MS" w:hAnsi="Trebuchet MS"/>
          <w:color w:val="0F243E"/>
        </w:rPr>
        <w:t xml:space="preserve">Pentru a răspunde acestei cerințe, solicitantul va avea obligația raportării indicatorilor comuni, conform </w:t>
      </w:r>
      <w:r w:rsidRPr="00D014FA">
        <w:rPr>
          <w:rFonts w:ascii="Trebuchet MS" w:hAnsi="Trebuchet MS"/>
          <w:b/>
          <w:color w:val="0F243E"/>
        </w:rPr>
        <w:t>ghidului de raportare indicatori (comuni și specifici de program).</w:t>
      </w:r>
    </w:p>
    <w:p w14:paraId="43CD2AD2" w14:textId="77777777" w:rsidR="004E747A" w:rsidRPr="00D014FA" w:rsidRDefault="004E747A" w:rsidP="006F01C8">
      <w:pPr>
        <w:spacing w:before="120" w:after="120" w:line="240" w:lineRule="auto"/>
        <w:jc w:val="both"/>
        <w:rPr>
          <w:rFonts w:ascii="Trebuchet MS" w:hAnsi="Trebuchet MS"/>
          <w:color w:val="0F243E"/>
        </w:rPr>
      </w:pPr>
      <w:r w:rsidRPr="00D014FA">
        <w:rPr>
          <w:rFonts w:ascii="Trebuchet MS" w:hAnsi="Trebuchet MS"/>
          <w:color w:val="0F243E"/>
        </w:rPr>
        <w:t xml:space="preserve">Toate datele aferente indicatorilor privind participanții trebuie raportate conform atributelor </w:t>
      </w:r>
      <w:proofErr w:type="spellStart"/>
      <w:r w:rsidRPr="00D014FA">
        <w:rPr>
          <w:rFonts w:ascii="Trebuchet MS" w:hAnsi="Trebuchet MS"/>
          <w:color w:val="0F243E"/>
        </w:rPr>
        <w:t>menţionate</w:t>
      </w:r>
      <w:proofErr w:type="spellEnd"/>
      <w:r w:rsidRPr="00D014FA">
        <w:rPr>
          <w:rFonts w:ascii="Trebuchet MS" w:hAnsi="Trebuchet MS"/>
          <w:color w:val="0F243E"/>
        </w:rPr>
        <w:t xml:space="preserve"> în anexa I a Regulamentului FSE nr. 1304/2013.  </w:t>
      </w:r>
    </w:p>
    <w:p w14:paraId="30F09CE5" w14:textId="77777777" w:rsidR="004E747A" w:rsidRPr="00D014FA" w:rsidRDefault="004E747A" w:rsidP="006F01C8">
      <w:pPr>
        <w:spacing w:before="120" w:after="120" w:line="240" w:lineRule="auto"/>
        <w:jc w:val="both"/>
        <w:rPr>
          <w:rFonts w:ascii="Trebuchet MS" w:hAnsi="Trebuchet MS"/>
          <w:color w:val="0F243E"/>
        </w:rPr>
      </w:pPr>
      <w:r w:rsidRPr="00D014FA">
        <w:rPr>
          <w:rFonts w:ascii="Trebuchet MS" w:hAnsi="Trebuchet MS"/>
          <w:color w:val="0F243E"/>
        </w:rPr>
        <w:t>Solicitantul va putea selecta dintr-o listă predefinită în aplicația informatică indicatorii aferenți apelului de proiecte și va completa ținte pentru acei indicatori pentru care se solicită acest lucru, așa cum i se va semnala și în sistemul informatic.</w:t>
      </w:r>
    </w:p>
    <w:p w14:paraId="19BFD888" w14:textId="3EBE39A6" w:rsidR="004E747A" w:rsidRPr="00D014FA" w:rsidRDefault="00A22BEE" w:rsidP="006F01C8">
      <w:pPr>
        <w:spacing w:before="120" w:after="120" w:line="240" w:lineRule="auto"/>
        <w:jc w:val="both"/>
        <w:rPr>
          <w:rFonts w:ascii="Trebuchet MS" w:hAnsi="Trebuchet MS"/>
          <w:b/>
          <w:color w:val="0F243E"/>
          <w:kern w:val="1"/>
          <w:u w:val="single"/>
        </w:rPr>
      </w:pPr>
      <w:r>
        <w:rPr>
          <w:rFonts w:ascii="Trebuchet MS" w:hAnsi="Trebuchet MS"/>
          <w:b/>
          <w:color w:val="0F243E"/>
          <w:kern w:val="1"/>
          <w:u w:val="single"/>
        </w:rPr>
        <w:t xml:space="preserve">NB: </w:t>
      </w:r>
      <w:r w:rsidR="00B60E28">
        <w:rPr>
          <w:rFonts w:ascii="Trebuchet MS" w:hAnsi="Trebuchet MS"/>
          <w:b/>
          <w:color w:val="0F243E"/>
          <w:kern w:val="1"/>
          <w:u w:val="single"/>
        </w:rPr>
        <w:t>t</w:t>
      </w:r>
      <w:r w:rsidR="004E747A" w:rsidRPr="00D014FA">
        <w:rPr>
          <w:rFonts w:ascii="Trebuchet MS" w:hAnsi="Trebuchet MS"/>
          <w:b/>
          <w:color w:val="0F243E"/>
          <w:kern w:val="1"/>
          <w:u w:val="single"/>
        </w:rPr>
        <w:t xml:space="preserve">oți indicatorii menționați în prezentul apel de proiecte sunt obligatorii. </w:t>
      </w:r>
    </w:p>
    <w:p w14:paraId="6FE29CFD" w14:textId="77777777" w:rsidR="004E747A" w:rsidRPr="00D014FA" w:rsidRDefault="004E747A" w:rsidP="006F01C8">
      <w:pPr>
        <w:spacing w:before="120" w:after="120" w:line="240" w:lineRule="auto"/>
        <w:jc w:val="both"/>
        <w:rPr>
          <w:rFonts w:ascii="Trebuchet MS" w:hAnsi="Trebuchet MS"/>
          <w:color w:val="0F243E"/>
        </w:rPr>
      </w:pPr>
      <w:proofErr w:type="spellStart"/>
      <w:r w:rsidRPr="00D014FA">
        <w:rPr>
          <w:rFonts w:ascii="Trebuchet MS" w:hAnsi="Trebuchet MS"/>
          <w:color w:val="0F243E"/>
        </w:rPr>
        <w:t>Participanţii</w:t>
      </w:r>
      <w:proofErr w:type="spellEnd"/>
      <w:r w:rsidRPr="00D014FA">
        <w:rPr>
          <w:rFonts w:ascii="Trebuchet MS" w:hAnsi="Trebuchet MS"/>
          <w:color w:val="0F243E"/>
        </w:rPr>
        <w:t xml:space="preserve">, în conformitate cu prevederile legale în vigoare, vor semna o </w:t>
      </w:r>
      <w:proofErr w:type="spellStart"/>
      <w:r w:rsidRPr="00D014FA">
        <w:rPr>
          <w:rFonts w:ascii="Trebuchet MS" w:hAnsi="Trebuchet MS"/>
          <w:color w:val="0F243E"/>
        </w:rPr>
        <w:t>declaraţie</w:t>
      </w:r>
      <w:proofErr w:type="spellEnd"/>
      <w:r w:rsidRPr="00D014FA">
        <w:rPr>
          <w:rFonts w:ascii="Trebuchet MS" w:hAnsi="Trebuchet MS"/>
          <w:color w:val="0F243E"/>
        </w:rPr>
        <w:t xml:space="preserve"> prin care </w:t>
      </w:r>
      <w:proofErr w:type="spellStart"/>
      <w:r w:rsidRPr="00D014FA">
        <w:rPr>
          <w:rFonts w:ascii="Trebuchet MS" w:hAnsi="Trebuchet MS"/>
          <w:color w:val="0F243E"/>
        </w:rPr>
        <w:t>îşi</w:t>
      </w:r>
      <w:proofErr w:type="spellEnd"/>
      <w:r w:rsidRPr="00D014FA">
        <w:rPr>
          <w:rFonts w:ascii="Trebuchet MS" w:hAnsi="Trebuchet MS"/>
          <w:color w:val="0F243E"/>
        </w:rPr>
        <w:t xml:space="preserve"> dau acordul privind utilizarea </w:t>
      </w:r>
      <w:proofErr w:type="spellStart"/>
      <w:r w:rsidRPr="00D014FA">
        <w:rPr>
          <w:rFonts w:ascii="Trebuchet MS" w:hAnsi="Trebuchet MS"/>
          <w:color w:val="0F243E"/>
        </w:rPr>
        <w:t>şi</w:t>
      </w:r>
      <w:proofErr w:type="spellEnd"/>
      <w:r w:rsidRPr="00D014FA">
        <w:rPr>
          <w:rFonts w:ascii="Trebuchet MS" w:hAnsi="Trebuchet MS"/>
          <w:color w:val="0F243E"/>
        </w:rPr>
        <w:t xml:space="preserve"> publicarea datelor personale.</w:t>
      </w:r>
    </w:p>
    <w:p w14:paraId="63AD8FF7" w14:textId="77777777" w:rsidR="004E747A" w:rsidRPr="00D014FA" w:rsidRDefault="004E747A" w:rsidP="001646D8">
      <w:pPr>
        <w:spacing w:after="0" w:line="240" w:lineRule="auto"/>
        <w:jc w:val="both"/>
        <w:rPr>
          <w:rFonts w:ascii="Trebuchet MS" w:hAnsi="Trebuchet MS"/>
          <w:color w:val="0F243E"/>
        </w:rPr>
      </w:pPr>
      <w:r w:rsidRPr="00D014FA">
        <w:rPr>
          <w:rFonts w:ascii="Trebuchet MS" w:hAnsi="Trebuchet MS"/>
          <w:color w:val="0F243E"/>
        </w:rPr>
        <w:t xml:space="preserve">După semnarea contractului de </w:t>
      </w:r>
      <w:proofErr w:type="spellStart"/>
      <w:r w:rsidRPr="00D014FA">
        <w:rPr>
          <w:rFonts w:ascii="Trebuchet MS" w:hAnsi="Trebuchet MS"/>
          <w:color w:val="0F243E"/>
        </w:rPr>
        <w:t>finanţare</w:t>
      </w:r>
      <w:proofErr w:type="spellEnd"/>
      <w:r w:rsidRPr="00D014FA">
        <w:rPr>
          <w:rFonts w:ascii="Trebuchet MS" w:hAnsi="Trebuchet MS"/>
          <w:color w:val="0F243E"/>
        </w:rPr>
        <w:t xml:space="preserve"> nerambursabilă cu AM/OI responsabil, dumneavoastră, în calitate de beneficiar, va trebui să demarați procedurile legale în vederea înregistrării ca operator de date cu caracter personal. Participanții, în conformitate cu prevederile legale în vigoare, vor semna o declarație prin care </w:t>
      </w:r>
      <w:proofErr w:type="spellStart"/>
      <w:r w:rsidRPr="00D014FA">
        <w:rPr>
          <w:rFonts w:ascii="Trebuchet MS" w:hAnsi="Trebuchet MS"/>
          <w:color w:val="0F243E"/>
        </w:rPr>
        <w:t>îşi</w:t>
      </w:r>
      <w:proofErr w:type="spellEnd"/>
      <w:r w:rsidRPr="00D014FA">
        <w:rPr>
          <w:rFonts w:ascii="Trebuchet MS" w:hAnsi="Trebuchet MS"/>
          <w:color w:val="0F243E"/>
        </w:rPr>
        <w:t xml:space="preserve"> dau acordul privind utilizarea </w:t>
      </w:r>
      <w:proofErr w:type="spellStart"/>
      <w:r w:rsidRPr="00D014FA">
        <w:rPr>
          <w:rFonts w:ascii="Trebuchet MS" w:hAnsi="Trebuchet MS"/>
          <w:color w:val="0F243E"/>
        </w:rPr>
        <w:t>şi</w:t>
      </w:r>
      <w:proofErr w:type="spellEnd"/>
      <w:r w:rsidRPr="00D014FA">
        <w:rPr>
          <w:rFonts w:ascii="Trebuchet MS" w:hAnsi="Trebuchet MS"/>
          <w:color w:val="0F243E"/>
        </w:rPr>
        <w:t xml:space="preserve"> publicarea datelor personale.</w:t>
      </w:r>
    </w:p>
    <w:p w14:paraId="1478F2E4" w14:textId="77777777" w:rsidR="004E747A" w:rsidRPr="00D014FA" w:rsidRDefault="004E747A" w:rsidP="001646D8">
      <w:pPr>
        <w:spacing w:after="0" w:line="240" w:lineRule="auto"/>
        <w:jc w:val="both"/>
        <w:rPr>
          <w:rFonts w:ascii="Trebuchet MS" w:hAnsi="Trebuchet MS"/>
          <w:color w:val="0F243E"/>
        </w:rPr>
      </w:pPr>
    </w:p>
    <w:p w14:paraId="7F0AC77A" w14:textId="77777777" w:rsidR="004E747A" w:rsidRPr="00D014FA" w:rsidRDefault="004E747A" w:rsidP="001646D8">
      <w:pPr>
        <w:pStyle w:val="Titlu2"/>
        <w:numPr>
          <w:ilvl w:val="1"/>
          <w:numId w:val="15"/>
        </w:numPr>
        <w:spacing w:before="0" w:line="240" w:lineRule="auto"/>
        <w:rPr>
          <w:rFonts w:ascii="Trebuchet MS" w:hAnsi="Trebuchet MS"/>
          <w:b/>
          <w:color w:val="0F243E"/>
          <w:sz w:val="22"/>
          <w:szCs w:val="22"/>
        </w:rPr>
      </w:pPr>
      <w:bookmarkStart w:id="66" w:name="_Toc422156791"/>
      <w:bookmarkStart w:id="67" w:name="_Toc422157543"/>
      <w:bookmarkStart w:id="68" w:name="_Toc422229808"/>
      <w:bookmarkStart w:id="69" w:name="_Toc422230090"/>
      <w:bookmarkStart w:id="70" w:name="_Toc500162206"/>
      <w:bookmarkEnd w:id="66"/>
      <w:bookmarkEnd w:id="67"/>
      <w:bookmarkEnd w:id="68"/>
      <w:bookmarkEnd w:id="69"/>
      <w:r w:rsidRPr="00D014FA">
        <w:rPr>
          <w:rFonts w:ascii="Trebuchet MS" w:hAnsi="Trebuchet MS"/>
          <w:b/>
          <w:color w:val="0F243E"/>
          <w:sz w:val="22"/>
          <w:szCs w:val="22"/>
        </w:rPr>
        <w:t>Alocarea financiară stabilită in cadrul prezentului apel de proiect</w:t>
      </w:r>
      <w:bookmarkEnd w:id="70"/>
      <w:r w:rsidR="00D33FD0">
        <w:rPr>
          <w:rFonts w:ascii="Trebuchet MS" w:hAnsi="Trebuchet MS"/>
          <w:b/>
          <w:color w:val="0F243E"/>
          <w:sz w:val="22"/>
          <w:szCs w:val="22"/>
        </w:rPr>
        <w:t>e</w:t>
      </w:r>
    </w:p>
    <w:p w14:paraId="5B938B6E" w14:textId="77777777" w:rsidR="004E747A" w:rsidRPr="00D014FA" w:rsidRDefault="004E747A" w:rsidP="00126FD7">
      <w:pPr>
        <w:pStyle w:val="Corptext"/>
        <w:spacing w:after="0"/>
        <w:rPr>
          <w:rFonts w:ascii="Trebuchet MS" w:hAnsi="Trebuchet MS"/>
          <w:color w:val="0F243E"/>
          <w:sz w:val="22"/>
          <w:szCs w:val="22"/>
          <w:lang w:eastAsia="ar-SA"/>
        </w:rPr>
      </w:pPr>
    </w:p>
    <w:p w14:paraId="4658DB65" w14:textId="1AC2DAAE" w:rsidR="004E747A" w:rsidRPr="00D014FA" w:rsidRDefault="004E747A" w:rsidP="001646D8">
      <w:pPr>
        <w:spacing w:after="0" w:line="240" w:lineRule="auto"/>
        <w:jc w:val="both"/>
        <w:rPr>
          <w:rFonts w:ascii="Trebuchet MS" w:hAnsi="Trebuchet MS"/>
          <w:color w:val="0F243E"/>
          <w:lang w:val="en-US"/>
        </w:rPr>
      </w:pPr>
      <w:r w:rsidRPr="00D014FA">
        <w:rPr>
          <w:rFonts w:ascii="Trebuchet MS" w:hAnsi="Trebuchet MS"/>
          <w:color w:val="0F243E"/>
        </w:rPr>
        <w:t xml:space="preserve">În cadrul prezentului apel de proiecte lansat în contextul Axei Prioritare 3, PI 8.v, OS 3.8 din cadrul Programului Operațional Capital Uman 2014-2020, bugetul total alocat </w:t>
      </w:r>
      <w:r w:rsidR="00EF2FC3" w:rsidRPr="00EF2FC3">
        <w:rPr>
          <w:rFonts w:ascii="Trebuchet MS" w:hAnsi="Trebuchet MS"/>
          <w:color w:val="0F243E"/>
        </w:rPr>
        <w:t>conform schemei de ajuto</w:t>
      </w:r>
      <w:r w:rsidR="00220E14">
        <w:rPr>
          <w:rFonts w:ascii="Trebuchet MS" w:hAnsi="Trebuchet MS"/>
          <w:color w:val="0F243E"/>
        </w:rPr>
        <w:t>r de stat aprobate prin Ordinul</w:t>
      </w:r>
      <w:r w:rsidR="00220E14" w:rsidRPr="00220E14">
        <w:rPr>
          <w:rFonts w:ascii="Trebuchet MS" w:hAnsi="Trebuchet MS"/>
          <w:color w:val="0F243E"/>
        </w:rPr>
        <w:t xml:space="preserve"> ministrului delegat pentru fonduri europene </w:t>
      </w:r>
      <w:r w:rsidR="00EF2FC3" w:rsidRPr="00EF2FC3">
        <w:rPr>
          <w:rFonts w:ascii="Trebuchet MS" w:hAnsi="Trebuchet MS"/>
          <w:color w:val="0F243E"/>
        </w:rPr>
        <w:t>nr</w:t>
      </w:r>
      <w:r w:rsidR="00220E14">
        <w:rPr>
          <w:rFonts w:ascii="Trebuchet MS" w:hAnsi="Trebuchet MS"/>
          <w:color w:val="0F243E"/>
        </w:rPr>
        <w:t>.</w:t>
      </w:r>
      <w:r w:rsidR="00EF2FC3" w:rsidRPr="00EF2FC3">
        <w:rPr>
          <w:rFonts w:ascii="Trebuchet MS" w:hAnsi="Trebuchet MS"/>
          <w:color w:val="0F243E"/>
        </w:rPr>
        <w:t xml:space="preserve"> 5795/30.08.2017</w:t>
      </w:r>
      <w:r w:rsidR="00220E14">
        <w:rPr>
          <w:rFonts w:ascii="Trebuchet MS" w:hAnsi="Trebuchet MS"/>
          <w:color w:val="0F243E"/>
        </w:rPr>
        <w:t xml:space="preserve"> ș</w:t>
      </w:r>
      <w:r w:rsidR="00EF2FC3" w:rsidRPr="00EF2FC3">
        <w:rPr>
          <w:rFonts w:ascii="Trebuchet MS" w:hAnsi="Trebuchet MS"/>
          <w:color w:val="0F243E"/>
        </w:rPr>
        <w:t xml:space="preserve">i publicat in </w:t>
      </w:r>
      <w:r w:rsidR="00DB6647">
        <w:rPr>
          <w:rFonts w:ascii="Trebuchet MS" w:hAnsi="Trebuchet MS"/>
          <w:color w:val="0F243E"/>
        </w:rPr>
        <w:t>M</w:t>
      </w:r>
      <w:r w:rsidR="00EF2FC3" w:rsidRPr="00EF2FC3">
        <w:rPr>
          <w:rFonts w:ascii="Trebuchet MS" w:hAnsi="Trebuchet MS"/>
          <w:color w:val="0F243E"/>
        </w:rPr>
        <w:t xml:space="preserve">onitorul </w:t>
      </w:r>
      <w:r w:rsidR="00DB6647">
        <w:rPr>
          <w:rFonts w:ascii="Trebuchet MS" w:hAnsi="Trebuchet MS"/>
          <w:color w:val="0F243E"/>
        </w:rPr>
        <w:t>O</w:t>
      </w:r>
      <w:r w:rsidR="00EF2FC3" w:rsidRPr="00EF2FC3">
        <w:rPr>
          <w:rFonts w:ascii="Trebuchet MS" w:hAnsi="Trebuchet MS"/>
          <w:color w:val="0F243E"/>
        </w:rPr>
        <w:t>ficial partea I, nr 748/18.09.2017</w:t>
      </w:r>
      <w:r w:rsidR="00EA6CDA">
        <w:rPr>
          <w:rFonts w:ascii="Trebuchet MS" w:hAnsi="Trebuchet MS"/>
          <w:color w:val="0F243E"/>
        </w:rPr>
        <w:t>,</w:t>
      </w:r>
      <w:r w:rsidR="00EF2FC3" w:rsidRPr="00EF2FC3">
        <w:rPr>
          <w:rFonts w:ascii="Trebuchet MS" w:hAnsi="Trebuchet MS"/>
          <w:color w:val="0F243E"/>
        </w:rPr>
        <w:t xml:space="preserve"> este 15.000.000 euro (contribuția UE + contribuția națională)</w:t>
      </w:r>
      <w:r w:rsidRPr="00D014FA">
        <w:rPr>
          <w:rFonts w:ascii="Trebuchet MS" w:hAnsi="Trebuchet MS"/>
          <w:color w:val="0F243E"/>
        </w:rPr>
        <w:t>, fiind dedicat exclusiv</w:t>
      </w:r>
      <w:r w:rsidRPr="00D014FA">
        <w:rPr>
          <w:rFonts w:ascii="Trebuchet MS" w:hAnsi="Trebuchet MS"/>
          <w:b/>
          <w:color w:val="0F243E"/>
        </w:rPr>
        <w:t xml:space="preserve"> regiunilor mai puțin dezvoltate</w:t>
      </w:r>
      <w:r w:rsidRPr="00D014FA">
        <w:rPr>
          <w:rFonts w:ascii="Trebuchet MS" w:hAnsi="Trebuchet MS"/>
          <w:color w:val="0F243E"/>
        </w:rPr>
        <w:t xml:space="preserve"> (</w:t>
      </w:r>
      <w:r w:rsidRPr="00D014FA">
        <w:rPr>
          <w:rFonts w:ascii="Trebuchet MS" w:hAnsi="Trebuchet MS"/>
          <w:i/>
          <w:color w:val="0F243E"/>
        </w:rPr>
        <w:t>Nord-Est, Nord-Vest, Vest, Sud-Vest Oltenia, Centru, Sud-Est și Sud Muntenia)</w:t>
      </w:r>
      <w:r w:rsidR="00EA6CDA">
        <w:rPr>
          <w:rFonts w:ascii="Trebuchet MS" w:hAnsi="Trebuchet MS"/>
          <w:color w:val="0F243E"/>
        </w:rPr>
        <w:t>,</w:t>
      </w:r>
      <w:r w:rsidRPr="00D014FA">
        <w:rPr>
          <w:rFonts w:ascii="Trebuchet MS" w:hAnsi="Trebuchet MS"/>
          <w:color w:val="0F243E"/>
        </w:rPr>
        <w:t xml:space="preserve"> din care</w:t>
      </w:r>
      <w:r w:rsidRPr="00D014FA">
        <w:rPr>
          <w:rFonts w:ascii="Trebuchet MS" w:hAnsi="Trebuchet MS"/>
          <w:color w:val="0F243E"/>
          <w:lang w:val="en-US"/>
        </w:rPr>
        <w:t>:</w:t>
      </w:r>
    </w:p>
    <w:p w14:paraId="54D66135" w14:textId="77777777" w:rsidR="004E747A" w:rsidRPr="00D014FA" w:rsidRDefault="004E747A" w:rsidP="001646D8">
      <w:pPr>
        <w:pStyle w:val="Corptext"/>
        <w:spacing w:after="0" w:line="240" w:lineRule="auto"/>
        <w:jc w:val="both"/>
        <w:rPr>
          <w:rFonts w:ascii="Trebuchet MS" w:hAnsi="Trebuchet MS"/>
          <w:color w:val="0F243E"/>
          <w:sz w:val="22"/>
          <w:szCs w:val="22"/>
        </w:rPr>
      </w:pPr>
    </w:p>
    <w:p w14:paraId="3F5C1D73" w14:textId="27B8CA0F" w:rsidR="00EA6CDA" w:rsidRDefault="004E747A" w:rsidP="009C3DE5">
      <w:pPr>
        <w:pStyle w:val="Listparagraf"/>
        <w:numPr>
          <w:ilvl w:val="0"/>
          <w:numId w:val="38"/>
        </w:numPr>
        <w:spacing w:after="0" w:line="240" w:lineRule="auto"/>
        <w:jc w:val="both"/>
        <w:rPr>
          <w:rFonts w:ascii="Trebuchet MS" w:hAnsi="Trebuchet MS"/>
          <w:color w:val="0F243E"/>
        </w:rPr>
      </w:pPr>
      <w:r w:rsidRPr="00D014FA">
        <w:rPr>
          <w:rFonts w:ascii="Trebuchet MS" w:hAnsi="Trebuchet MS"/>
          <w:color w:val="0F243E"/>
        </w:rPr>
        <w:t xml:space="preserve">12,750,000 euro </w:t>
      </w:r>
      <w:r w:rsidR="00EA6CDA">
        <w:rPr>
          <w:rFonts w:ascii="Trebuchet MS" w:hAnsi="Trebuchet MS"/>
          <w:color w:val="0F243E"/>
        </w:rPr>
        <w:t>reprezintă</w:t>
      </w:r>
      <w:r w:rsidRPr="00D014FA">
        <w:rPr>
          <w:rFonts w:ascii="Trebuchet MS" w:hAnsi="Trebuchet MS"/>
          <w:color w:val="0F243E"/>
        </w:rPr>
        <w:t xml:space="preserve"> </w:t>
      </w:r>
      <w:r w:rsidRPr="00D014FA">
        <w:rPr>
          <w:rFonts w:ascii="Trebuchet MS" w:hAnsi="Trebuchet MS"/>
          <w:b/>
          <w:color w:val="0F243E"/>
        </w:rPr>
        <w:t>contribuți</w:t>
      </w:r>
      <w:r w:rsidR="00EA6CDA">
        <w:rPr>
          <w:rFonts w:ascii="Trebuchet MS" w:hAnsi="Trebuchet MS"/>
          <w:b/>
          <w:color w:val="0F243E"/>
        </w:rPr>
        <w:t>a</w:t>
      </w:r>
      <w:r w:rsidRPr="00D014FA">
        <w:rPr>
          <w:rFonts w:ascii="Trebuchet MS" w:hAnsi="Trebuchet MS"/>
          <w:b/>
          <w:color w:val="0F243E"/>
        </w:rPr>
        <w:t xml:space="preserve"> UE </w:t>
      </w:r>
      <w:r w:rsidR="00EF5B88" w:rsidRPr="00B21E6D">
        <w:rPr>
          <w:rFonts w:ascii="Trebuchet MS" w:hAnsi="Trebuchet MS"/>
          <w:color w:val="0F243E"/>
        </w:rPr>
        <w:t>(85%)</w:t>
      </w:r>
      <w:r w:rsidR="00EA6CDA" w:rsidRPr="00EA6CDA">
        <w:rPr>
          <w:rFonts w:ascii="Trebuchet MS" w:hAnsi="Trebuchet MS"/>
          <w:color w:val="0F243E"/>
        </w:rPr>
        <w:t>;</w:t>
      </w:r>
      <w:r w:rsidRPr="00D014FA">
        <w:rPr>
          <w:rFonts w:ascii="Trebuchet MS" w:hAnsi="Trebuchet MS"/>
          <w:color w:val="0F243E"/>
        </w:rPr>
        <w:t xml:space="preserve"> </w:t>
      </w:r>
    </w:p>
    <w:p w14:paraId="4BE28D88" w14:textId="49607303" w:rsidR="004E747A" w:rsidRPr="00306147" w:rsidRDefault="00EA6CDA" w:rsidP="00EA6CDA">
      <w:pPr>
        <w:pStyle w:val="Listparagraf"/>
        <w:numPr>
          <w:ilvl w:val="0"/>
          <w:numId w:val="38"/>
        </w:numPr>
        <w:spacing w:after="0" w:line="240" w:lineRule="auto"/>
        <w:jc w:val="both"/>
        <w:rPr>
          <w:rFonts w:ascii="Trebuchet MS" w:hAnsi="Trebuchet MS"/>
          <w:color w:val="0F243E"/>
        </w:rPr>
      </w:pPr>
      <w:r>
        <w:rPr>
          <w:rFonts w:ascii="Trebuchet MS" w:hAnsi="Trebuchet MS"/>
          <w:color w:val="0F243E"/>
        </w:rPr>
        <w:t xml:space="preserve">2,250,000.00 </w:t>
      </w:r>
      <w:r w:rsidRPr="00EA6CDA">
        <w:rPr>
          <w:rFonts w:ascii="Trebuchet MS" w:hAnsi="Trebuchet MS"/>
          <w:color w:val="0F243E"/>
        </w:rPr>
        <w:t>euro reprezintă</w:t>
      </w:r>
      <w:r w:rsidR="004E747A" w:rsidRPr="00D014FA">
        <w:rPr>
          <w:rFonts w:ascii="Trebuchet MS" w:hAnsi="Trebuchet MS"/>
          <w:color w:val="0F243E"/>
        </w:rPr>
        <w:t xml:space="preserve"> </w:t>
      </w:r>
      <w:r w:rsidR="004E747A" w:rsidRPr="00D014FA">
        <w:rPr>
          <w:rFonts w:ascii="Trebuchet MS" w:hAnsi="Trebuchet MS"/>
          <w:b/>
          <w:color w:val="0F243E"/>
        </w:rPr>
        <w:t xml:space="preserve">contribuția națională </w:t>
      </w:r>
      <w:r w:rsidR="00EF5B88" w:rsidRPr="00B21E6D">
        <w:rPr>
          <w:rFonts w:ascii="Trebuchet MS" w:hAnsi="Trebuchet MS"/>
          <w:color w:val="0F243E"/>
        </w:rPr>
        <w:t>(</w:t>
      </w:r>
      <w:r w:rsidR="004E747A" w:rsidRPr="00306147">
        <w:rPr>
          <w:rFonts w:ascii="Trebuchet MS" w:hAnsi="Trebuchet MS"/>
          <w:color w:val="0F243E"/>
        </w:rPr>
        <w:t>15%</w:t>
      </w:r>
      <w:r w:rsidRPr="00306147">
        <w:rPr>
          <w:rFonts w:ascii="Trebuchet MS" w:hAnsi="Trebuchet MS"/>
          <w:color w:val="0F243E"/>
        </w:rPr>
        <w:t>)</w:t>
      </w:r>
      <w:r w:rsidR="004E747A" w:rsidRPr="00306147">
        <w:rPr>
          <w:rFonts w:ascii="Trebuchet MS" w:hAnsi="Trebuchet MS"/>
          <w:color w:val="0F243E"/>
        </w:rPr>
        <w:t xml:space="preserve">. </w:t>
      </w:r>
    </w:p>
    <w:p w14:paraId="4D5C828E" w14:textId="77777777" w:rsidR="004E747A" w:rsidRPr="00D014FA" w:rsidRDefault="004E747A" w:rsidP="009C3DE5">
      <w:pPr>
        <w:pStyle w:val="Corptext"/>
        <w:spacing w:after="0" w:line="240" w:lineRule="auto"/>
        <w:ind w:left="720"/>
        <w:jc w:val="both"/>
        <w:rPr>
          <w:rFonts w:ascii="Trebuchet MS" w:hAnsi="Trebuchet MS"/>
          <w:color w:val="0F243E"/>
          <w:sz w:val="22"/>
          <w:szCs w:val="22"/>
        </w:rPr>
      </w:pPr>
    </w:p>
    <w:p w14:paraId="71096DDB" w14:textId="77777777" w:rsidR="004E747A" w:rsidRPr="00D014FA" w:rsidRDefault="004E747A" w:rsidP="00A22BEE">
      <w:pPr>
        <w:pStyle w:val="Corptext"/>
        <w:spacing w:after="0" w:line="240" w:lineRule="auto"/>
        <w:rPr>
          <w:rFonts w:ascii="Trebuchet MS" w:hAnsi="Trebuchet MS"/>
          <w:color w:val="0F243E"/>
          <w:sz w:val="22"/>
          <w:szCs w:val="22"/>
        </w:rPr>
      </w:pPr>
      <w:r w:rsidRPr="00D014FA">
        <w:rPr>
          <w:rFonts w:ascii="Trebuchet MS" w:hAnsi="Trebuchet MS"/>
          <w:color w:val="0F243E"/>
          <w:sz w:val="22"/>
          <w:szCs w:val="22"/>
        </w:rPr>
        <w:t xml:space="preserve">Cursul de schimb care va fi utilizat de beneficiar pentru verificarea încadrării bugetului proiectului în valoarea maxima eligibila a proiectului, este cursul </w:t>
      </w:r>
      <w:proofErr w:type="spellStart"/>
      <w:r w:rsidRPr="00D014FA">
        <w:rPr>
          <w:rFonts w:ascii="Trebuchet MS" w:hAnsi="Trebuchet MS"/>
          <w:color w:val="0F243E"/>
          <w:sz w:val="22"/>
          <w:szCs w:val="22"/>
        </w:rPr>
        <w:t>Inforeuro</w:t>
      </w:r>
      <w:proofErr w:type="spellEnd"/>
      <w:r w:rsidRPr="00D014FA">
        <w:rPr>
          <w:rFonts w:ascii="Trebuchet MS" w:hAnsi="Trebuchet MS"/>
          <w:color w:val="0F243E"/>
          <w:sz w:val="22"/>
          <w:szCs w:val="22"/>
        </w:rPr>
        <w:t xml:space="preserve"> disponibil la următoarea adresa:  </w:t>
      </w:r>
      <w:hyperlink r:id="rId13" w:history="1">
        <w:r w:rsidRPr="00D014FA">
          <w:rPr>
            <w:rFonts w:ascii="Trebuchet MS" w:hAnsi="Trebuchet MS"/>
            <w:color w:val="0F243E"/>
            <w:sz w:val="22"/>
            <w:szCs w:val="22"/>
          </w:rPr>
          <w:t>http://ec.europa.eu/budget/contracts_grants/info_contracts/inforeuro/index_en.cfm</w:t>
        </w:r>
      </w:hyperlink>
      <w:r w:rsidRPr="00D014FA">
        <w:rPr>
          <w:rFonts w:ascii="Trebuchet MS" w:hAnsi="Trebuchet MS"/>
          <w:color w:val="0F243E"/>
          <w:sz w:val="22"/>
          <w:szCs w:val="22"/>
        </w:rPr>
        <w:t xml:space="preserve">. </w:t>
      </w:r>
    </w:p>
    <w:p w14:paraId="11C85675" w14:textId="77777777" w:rsidR="004E747A" w:rsidRPr="00D014FA" w:rsidRDefault="004E747A" w:rsidP="001646D8">
      <w:pPr>
        <w:pStyle w:val="Corptext"/>
        <w:spacing w:after="0" w:line="240" w:lineRule="auto"/>
        <w:jc w:val="both"/>
        <w:rPr>
          <w:rFonts w:ascii="Trebuchet MS" w:hAnsi="Trebuchet MS"/>
          <w:color w:val="0F243E"/>
          <w:sz w:val="22"/>
          <w:szCs w:val="22"/>
        </w:rPr>
      </w:pPr>
      <w:r w:rsidRPr="00D014FA">
        <w:rPr>
          <w:rFonts w:ascii="Trebuchet MS" w:hAnsi="Trebuchet MS"/>
          <w:color w:val="0F243E"/>
          <w:sz w:val="22"/>
          <w:szCs w:val="22"/>
        </w:rPr>
        <w:t xml:space="preserve">În cadrul acestui apel de proiecte se va considera cursul </w:t>
      </w:r>
      <w:proofErr w:type="spellStart"/>
      <w:r w:rsidRPr="00D014FA">
        <w:rPr>
          <w:rFonts w:ascii="Trebuchet MS" w:hAnsi="Trebuchet MS"/>
          <w:color w:val="0F243E"/>
          <w:sz w:val="22"/>
          <w:szCs w:val="22"/>
        </w:rPr>
        <w:t>Inforeuro</w:t>
      </w:r>
      <w:proofErr w:type="spellEnd"/>
      <w:r w:rsidRPr="00D014FA">
        <w:rPr>
          <w:rFonts w:ascii="Trebuchet MS" w:hAnsi="Trebuchet MS"/>
          <w:color w:val="0F243E"/>
          <w:sz w:val="22"/>
          <w:szCs w:val="22"/>
        </w:rPr>
        <w:t xml:space="preserve"> </w:t>
      </w:r>
      <w:r w:rsidR="00012527" w:rsidRPr="00D014FA">
        <w:rPr>
          <w:rFonts w:ascii="Trebuchet MS" w:hAnsi="Trebuchet MS"/>
          <w:color w:val="0F243E"/>
          <w:sz w:val="22"/>
          <w:szCs w:val="22"/>
        </w:rPr>
        <w:t>din luna intrării în vigoare a schemei de ajutor de stat.</w:t>
      </w:r>
    </w:p>
    <w:p w14:paraId="4DA98F8F" w14:textId="77777777" w:rsidR="004E747A" w:rsidRPr="00D014FA" w:rsidRDefault="004E747A" w:rsidP="001646D8">
      <w:pPr>
        <w:pStyle w:val="Corptext"/>
        <w:spacing w:after="0" w:line="240" w:lineRule="auto"/>
        <w:jc w:val="both"/>
        <w:rPr>
          <w:rFonts w:ascii="Trebuchet MS" w:hAnsi="Trebuchet MS"/>
          <w:color w:val="0F243E"/>
          <w:sz w:val="22"/>
          <w:szCs w:val="22"/>
        </w:rPr>
      </w:pPr>
    </w:p>
    <w:p w14:paraId="7CF53E9B" w14:textId="77777777" w:rsidR="004E747A" w:rsidRPr="00D014FA" w:rsidRDefault="004E747A" w:rsidP="001646D8">
      <w:pPr>
        <w:pStyle w:val="Titlu2"/>
        <w:numPr>
          <w:ilvl w:val="0"/>
          <w:numId w:val="0"/>
        </w:numPr>
        <w:spacing w:before="0" w:line="240" w:lineRule="auto"/>
        <w:jc w:val="both"/>
        <w:rPr>
          <w:rFonts w:ascii="Trebuchet MS" w:hAnsi="Trebuchet MS"/>
          <w:b/>
          <w:color w:val="0F243E"/>
          <w:sz w:val="22"/>
          <w:szCs w:val="22"/>
        </w:rPr>
      </w:pPr>
      <w:bookmarkStart w:id="71" w:name="_Toc451100219"/>
      <w:bookmarkStart w:id="72" w:name="_Toc469059819"/>
      <w:bookmarkStart w:id="73" w:name="_Toc478730982"/>
      <w:bookmarkStart w:id="74" w:name="_Toc500162207"/>
      <w:r w:rsidRPr="00D014FA">
        <w:rPr>
          <w:rFonts w:ascii="Trebuchet MS" w:hAnsi="Trebuchet MS"/>
          <w:b/>
          <w:color w:val="0F243E"/>
          <w:sz w:val="22"/>
          <w:szCs w:val="22"/>
        </w:rPr>
        <w:t>1.11.1 Valoarea maximă a proiectului</w:t>
      </w:r>
      <w:bookmarkEnd w:id="71"/>
      <w:bookmarkEnd w:id="72"/>
      <w:bookmarkEnd w:id="73"/>
      <w:bookmarkEnd w:id="74"/>
      <w:r w:rsidR="00D33FD0">
        <w:rPr>
          <w:rFonts w:ascii="Trebuchet MS" w:hAnsi="Trebuchet MS"/>
          <w:b/>
          <w:color w:val="0F243E"/>
          <w:sz w:val="22"/>
          <w:szCs w:val="22"/>
        </w:rPr>
        <w:t xml:space="preserve"> </w:t>
      </w:r>
    </w:p>
    <w:p w14:paraId="676FC275" w14:textId="77777777" w:rsidR="004E747A" w:rsidRPr="00D014FA" w:rsidRDefault="004E747A" w:rsidP="00126FD7">
      <w:pPr>
        <w:pStyle w:val="Corptext"/>
        <w:spacing w:after="0" w:line="360" w:lineRule="auto"/>
        <w:rPr>
          <w:rFonts w:ascii="Trebuchet MS" w:hAnsi="Trebuchet MS"/>
          <w:color w:val="0F243E"/>
          <w:sz w:val="22"/>
          <w:szCs w:val="22"/>
          <w:lang w:eastAsia="ar-SA"/>
        </w:rPr>
      </w:pPr>
    </w:p>
    <w:p w14:paraId="4583EFF9" w14:textId="2ED9CB3B" w:rsidR="004E747A" w:rsidRPr="00D014FA" w:rsidRDefault="004E747A" w:rsidP="001646D8">
      <w:pPr>
        <w:pStyle w:val="Listparagraf"/>
        <w:spacing w:after="0" w:line="240" w:lineRule="auto"/>
        <w:ind w:left="0"/>
        <w:contextualSpacing w:val="0"/>
        <w:jc w:val="both"/>
        <w:rPr>
          <w:rFonts w:ascii="Trebuchet MS" w:hAnsi="Trebuchet MS"/>
          <w:b/>
          <w:color w:val="0F243E"/>
        </w:rPr>
      </w:pPr>
      <w:r w:rsidRPr="00D014FA">
        <w:rPr>
          <w:rFonts w:ascii="Trebuchet MS" w:hAnsi="Trebuchet MS"/>
          <w:b/>
          <w:color w:val="0F243E"/>
        </w:rPr>
        <w:t xml:space="preserve">Valoarea maximă eligibilă a unui proiect este de </w:t>
      </w:r>
      <w:r w:rsidR="00B6209D">
        <w:rPr>
          <w:rFonts w:ascii="Trebuchet MS" w:hAnsi="Trebuchet MS"/>
          <w:b/>
          <w:color w:val="0F243E"/>
        </w:rPr>
        <w:t>140.000 de</w:t>
      </w:r>
      <w:r w:rsidRPr="00D014FA">
        <w:rPr>
          <w:rFonts w:ascii="Trebuchet MS" w:hAnsi="Trebuchet MS"/>
          <w:b/>
          <w:color w:val="0F243E"/>
        </w:rPr>
        <w:t xml:space="preserve"> euro.</w:t>
      </w:r>
    </w:p>
    <w:p w14:paraId="719A0BC1" w14:textId="77777777" w:rsidR="004E747A" w:rsidRPr="00D014FA" w:rsidRDefault="004E747A" w:rsidP="001646D8">
      <w:pPr>
        <w:pStyle w:val="Listparagraf"/>
        <w:spacing w:after="0" w:line="240" w:lineRule="auto"/>
        <w:ind w:left="0"/>
        <w:contextualSpacing w:val="0"/>
        <w:jc w:val="both"/>
        <w:rPr>
          <w:rFonts w:ascii="Trebuchet MS" w:hAnsi="Trebuchet MS"/>
          <w:b/>
          <w:color w:val="0F243E"/>
        </w:rPr>
      </w:pPr>
    </w:p>
    <w:p w14:paraId="2E41E517" w14:textId="77777777" w:rsidR="004E747A" w:rsidRPr="00D014FA" w:rsidRDefault="004E747A" w:rsidP="001646D8">
      <w:pPr>
        <w:pStyle w:val="Listparagraf"/>
        <w:spacing w:after="0" w:line="240" w:lineRule="auto"/>
        <w:ind w:left="0"/>
        <w:contextualSpacing w:val="0"/>
        <w:jc w:val="both"/>
        <w:rPr>
          <w:rFonts w:ascii="Trebuchet MS" w:hAnsi="Trebuchet MS"/>
          <w:b/>
          <w:color w:val="0F243E"/>
        </w:rPr>
      </w:pPr>
    </w:p>
    <w:p w14:paraId="30FE75DA" w14:textId="77777777" w:rsidR="004E747A" w:rsidRPr="00D014FA" w:rsidRDefault="004E747A" w:rsidP="001646D8">
      <w:pPr>
        <w:pStyle w:val="Titlu2"/>
        <w:numPr>
          <w:ilvl w:val="0"/>
          <w:numId w:val="0"/>
        </w:numPr>
        <w:spacing w:before="0" w:line="240" w:lineRule="auto"/>
        <w:jc w:val="both"/>
        <w:rPr>
          <w:rFonts w:ascii="Trebuchet MS" w:hAnsi="Trebuchet MS"/>
          <w:b/>
          <w:color w:val="0F243E"/>
          <w:sz w:val="22"/>
          <w:szCs w:val="22"/>
        </w:rPr>
      </w:pPr>
      <w:bookmarkStart w:id="75" w:name="_Toc500162208"/>
      <w:bookmarkStart w:id="76" w:name="_Toc478730983"/>
      <w:bookmarkStart w:id="77" w:name="_Toc451100221"/>
      <w:bookmarkStart w:id="78" w:name="_Toc469059821"/>
      <w:r w:rsidRPr="00D014FA">
        <w:rPr>
          <w:rFonts w:ascii="Trebuchet MS" w:hAnsi="Trebuchet MS"/>
          <w:b/>
          <w:color w:val="0F243E"/>
          <w:sz w:val="22"/>
          <w:szCs w:val="22"/>
        </w:rPr>
        <w:t>1.11.2 Contribuția proprie minimă a solicitantului</w:t>
      </w:r>
      <w:bookmarkEnd w:id="75"/>
      <w:r w:rsidRPr="00D014FA">
        <w:rPr>
          <w:rFonts w:ascii="Trebuchet MS" w:hAnsi="Trebuchet MS"/>
          <w:b/>
          <w:color w:val="0F243E"/>
          <w:sz w:val="22"/>
          <w:szCs w:val="22"/>
        </w:rPr>
        <w:t xml:space="preserve"> </w:t>
      </w:r>
    </w:p>
    <w:bookmarkEnd w:id="76"/>
    <w:bookmarkEnd w:id="77"/>
    <w:bookmarkEnd w:id="78"/>
    <w:p w14:paraId="6A25305B" w14:textId="77777777" w:rsidR="004E747A" w:rsidRPr="00D014FA" w:rsidRDefault="004E747A" w:rsidP="001646D8">
      <w:pPr>
        <w:spacing w:after="0" w:line="240" w:lineRule="auto"/>
        <w:jc w:val="both"/>
        <w:rPr>
          <w:rFonts w:ascii="Trebuchet MS" w:hAnsi="Trebuchet MS"/>
          <w:b/>
          <w:color w:val="0F243E"/>
        </w:rPr>
      </w:pPr>
    </w:p>
    <w:p w14:paraId="7F6E52FD" w14:textId="1F4F1409" w:rsidR="004E747A" w:rsidRPr="00D014FA" w:rsidRDefault="00EF5B88" w:rsidP="00B96195">
      <w:pPr>
        <w:autoSpaceDE w:val="0"/>
        <w:autoSpaceDN w:val="0"/>
        <w:adjustRightInd w:val="0"/>
        <w:jc w:val="both"/>
        <w:rPr>
          <w:rFonts w:ascii="Trebuchet MS" w:hAnsi="Trebuchet MS" w:cs="Arial"/>
          <w:color w:val="0F243E"/>
        </w:rPr>
      </w:pPr>
      <w:bookmarkStart w:id="79" w:name="_Toc469059822"/>
      <w:bookmarkStart w:id="80" w:name="_Toc478730984"/>
      <w:r w:rsidRPr="00B21E6D">
        <w:rPr>
          <w:rFonts w:ascii="Trebuchet MS" w:hAnsi="Trebuchet MS"/>
          <w:bCs/>
          <w:color w:val="0F243E"/>
        </w:rPr>
        <w:t>Având în vedere faptul că</w:t>
      </w:r>
      <w:r w:rsidR="0007478D">
        <w:rPr>
          <w:rFonts w:ascii="Trebuchet MS" w:hAnsi="Trebuchet MS"/>
          <w:bCs/>
          <w:color w:val="0F243E"/>
        </w:rPr>
        <w:t xml:space="preserve"> </w:t>
      </w:r>
      <w:r w:rsidR="00501BD3">
        <w:rPr>
          <w:rFonts w:ascii="Trebuchet MS" w:hAnsi="Trebuchet MS"/>
          <w:bCs/>
          <w:color w:val="0F243E"/>
        </w:rPr>
        <w:t xml:space="preserve">acest apel este sub incidența </w:t>
      </w:r>
      <w:r w:rsidR="00501BD3" w:rsidRPr="00501BD3">
        <w:rPr>
          <w:rFonts w:ascii="Trebuchet MS" w:hAnsi="Trebuchet MS"/>
          <w:bCs/>
          <w:color w:val="0F243E"/>
        </w:rPr>
        <w:t xml:space="preserve">schemei de ajutor de stat aprobate prin </w:t>
      </w:r>
      <w:r w:rsidR="00220E14" w:rsidRPr="00220E14">
        <w:rPr>
          <w:rFonts w:ascii="Trebuchet MS" w:hAnsi="Trebuchet MS"/>
          <w:bCs/>
          <w:color w:val="0F243E"/>
        </w:rPr>
        <w:t>Ordinul ministrului delegat pentru fonduri europene</w:t>
      </w:r>
      <w:r w:rsidR="00501BD3" w:rsidRPr="00501BD3">
        <w:rPr>
          <w:rFonts w:ascii="Trebuchet MS" w:hAnsi="Trebuchet MS"/>
          <w:bCs/>
          <w:color w:val="0F243E"/>
        </w:rPr>
        <w:t xml:space="preserve"> nr</w:t>
      </w:r>
      <w:r w:rsidR="00220E14">
        <w:rPr>
          <w:rFonts w:ascii="Trebuchet MS" w:hAnsi="Trebuchet MS"/>
          <w:bCs/>
          <w:color w:val="0F243E"/>
        </w:rPr>
        <w:t>.</w:t>
      </w:r>
      <w:r w:rsidR="00501BD3" w:rsidRPr="00501BD3">
        <w:rPr>
          <w:rFonts w:ascii="Trebuchet MS" w:hAnsi="Trebuchet MS"/>
          <w:bCs/>
          <w:color w:val="0F243E"/>
        </w:rPr>
        <w:t xml:space="preserve"> 5795/30.08.2017</w:t>
      </w:r>
      <w:r w:rsidR="00501BD3">
        <w:rPr>
          <w:rFonts w:ascii="Trebuchet MS" w:hAnsi="Trebuchet MS"/>
          <w:bCs/>
          <w:color w:val="0F243E"/>
        </w:rPr>
        <w:t>,</w:t>
      </w:r>
      <w:r w:rsidRPr="00B21E6D">
        <w:rPr>
          <w:rFonts w:ascii="Trebuchet MS" w:hAnsi="Trebuchet MS"/>
          <w:bCs/>
          <w:color w:val="0F243E"/>
        </w:rPr>
        <w:t xml:space="preserve"> </w:t>
      </w:r>
      <w:r w:rsidR="00501BD3">
        <w:rPr>
          <w:rFonts w:ascii="Trebuchet MS" w:hAnsi="Trebuchet MS"/>
          <w:bCs/>
          <w:i/>
          <w:iCs/>
          <w:color w:val="0F243E"/>
        </w:rPr>
        <w:t>s</w:t>
      </w:r>
      <w:r w:rsidRPr="00B21E6D">
        <w:rPr>
          <w:rFonts w:ascii="Trebuchet MS" w:hAnsi="Trebuchet MS"/>
          <w:bCs/>
          <w:i/>
          <w:iCs/>
          <w:color w:val="0F243E"/>
        </w:rPr>
        <w:t>e aplică</w:t>
      </w:r>
      <w:r w:rsidR="004E747A" w:rsidRPr="00D014FA">
        <w:rPr>
          <w:rFonts w:ascii="Trebuchet MS" w:hAnsi="Trebuchet MS"/>
          <w:b/>
          <w:bCs/>
          <w:i/>
          <w:iCs/>
          <w:color w:val="0F243E"/>
        </w:rPr>
        <w:t xml:space="preserve"> </w:t>
      </w:r>
      <w:r w:rsidR="004E747A" w:rsidRPr="00D014FA">
        <w:rPr>
          <w:rFonts w:ascii="Trebuchet MS" w:hAnsi="Trebuchet MS" w:cs="Arial"/>
          <w:color w:val="0F243E"/>
        </w:rPr>
        <w:t>intensitatea ajutorului</w:t>
      </w:r>
      <w:r w:rsidR="0007478D">
        <w:rPr>
          <w:rFonts w:ascii="Trebuchet MS" w:hAnsi="Trebuchet MS" w:cs="Arial"/>
          <w:color w:val="0F243E"/>
        </w:rPr>
        <w:t xml:space="preserve"> de stat</w:t>
      </w:r>
      <w:r w:rsidR="004E747A" w:rsidRPr="00D014FA">
        <w:rPr>
          <w:rFonts w:ascii="Trebuchet MS" w:hAnsi="Trebuchet MS" w:cs="Arial"/>
          <w:color w:val="0F243E"/>
        </w:rPr>
        <w:t xml:space="preserve">, care nu poate </w:t>
      </w:r>
      <w:proofErr w:type="spellStart"/>
      <w:r w:rsidR="004E747A" w:rsidRPr="00D014FA">
        <w:rPr>
          <w:rFonts w:ascii="Trebuchet MS" w:hAnsi="Trebuchet MS" w:cs="Arial"/>
          <w:color w:val="0F243E"/>
        </w:rPr>
        <w:t>de</w:t>
      </w:r>
      <w:r w:rsidR="003C7E6A" w:rsidRPr="00D014FA">
        <w:rPr>
          <w:rFonts w:ascii="Trebuchet MS" w:hAnsi="Trebuchet MS" w:cs="Arial"/>
          <w:color w:val="0F243E"/>
        </w:rPr>
        <w:t>pasi</w:t>
      </w:r>
      <w:proofErr w:type="spellEnd"/>
      <w:r w:rsidR="003C7E6A" w:rsidRPr="00D014FA">
        <w:rPr>
          <w:rFonts w:ascii="Trebuchet MS" w:hAnsi="Trebuchet MS" w:cs="Arial"/>
          <w:color w:val="0F243E"/>
        </w:rPr>
        <w:t xml:space="preserve"> </w:t>
      </w:r>
      <w:r w:rsidR="004E747A" w:rsidRPr="00D014FA">
        <w:rPr>
          <w:rFonts w:ascii="Trebuchet MS" w:hAnsi="Trebuchet MS" w:cs="Arial"/>
          <w:color w:val="0F243E"/>
        </w:rPr>
        <w:t xml:space="preserve"> 50% din valoarea costurilor totale eligibile ale proiectului </w:t>
      </w:r>
      <w:r w:rsidR="004E747A" w:rsidRPr="00D014FA">
        <w:rPr>
          <w:rFonts w:ascii="Trebuchet MS" w:hAnsi="Trebuchet MS" w:cs="Arial"/>
          <w:color w:val="0F243E"/>
        </w:rPr>
        <w:lastRenderedPageBreak/>
        <w:t>de formare a adulților. Intensitatea ajutorului poate fi majorată, până la o intensitate maximă de 60% din costurile totale eligibile ale proiectului de formare  a adulților, dacă formarea se adresează lucrătorilor cu handicap sau lucrătorilor defavorizați.</w:t>
      </w:r>
    </w:p>
    <w:p w14:paraId="4672AE0B" w14:textId="77777777" w:rsidR="004E747A" w:rsidRPr="00D014FA" w:rsidRDefault="004E747A" w:rsidP="00B96195">
      <w:pPr>
        <w:autoSpaceDE w:val="0"/>
        <w:autoSpaceDN w:val="0"/>
        <w:adjustRightInd w:val="0"/>
        <w:jc w:val="both"/>
        <w:rPr>
          <w:rFonts w:ascii="Trebuchet MS" w:hAnsi="Trebuchet MS" w:cs="Arial"/>
          <w:color w:val="0F243E"/>
        </w:rPr>
      </w:pPr>
      <w:r w:rsidRPr="00D014FA">
        <w:rPr>
          <w:rFonts w:ascii="Trebuchet MS" w:hAnsi="Trebuchet MS" w:cs="Arial"/>
          <w:color w:val="0F243E"/>
        </w:rPr>
        <w:t xml:space="preserve">Valoarea maximă a ajutorului de stat pentru un proiect de formare este de 70.000 euro - </w:t>
      </w:r>
      <w:r w:rsidRPr="00D014FA">
        <w:rPr>
          <w:rFonts w:ascii="Trebuchet MS" w:hAnsi="Trebuchet MS"/>
          <w:color w:val="0F243E"/>
        </w:rPr>
        <w:t xml:space="preserve">echivalentul în lei la cursul </w:t>
      </w:r>
      <w:proofErr w:type="spellStart"/>
      <w:r w:rsidRPr="00D014FA">
        <w:rPr>
          <w:rFonts w:ascii="Trebuchet MS" w:hAnsi="Trebuchet MS"/>
          <w:color w:val="0F243E"/>
        </w:rPr>
        <w:t>Inforeuro</w:t>
      </w:r>
      <w:proofErr w:type="spellEnd"/>
      <w:r w:rsidRPr="00D014FA">
        <w:rPr>
          <w:rFonts w:ascii="Trebuchet MS" w:hAnsi="Trebuchet MS"/>
          <w:color w:val="0F243E"/>
        </w:rPr>
        <w:t xml:space="preserve"> din luna intrării în vigoare a schemei de ajutor de stat (anexa 5 la prezentul ghid)</w:t>
      </w:r>
      <w:r w:rsidRPr="00D014FA">
        <w:rPr>
          <w:rFonts w:ascii="Trebuchet MS" w:hAnsi="Trebuchet MS" w:cs="Arial"/>
          <w:color w:val="0F243E"/>
        </w:rPr>
        <w:t>.</w:t>
      </w:r>
    </w:p>
    <w:p w14:paraId="388BB8D5" w14:textId="77777777" w:rsidR="004E747A" w:rsidRPr="00D014FA" w:rsidRDefault="004E747A" w:rsidP="00B94BBD">
      <w:pPr>
        <w:spacing w:after="0" w:line="240" w:lineRule="auto"/>
        <w:jc w:val="both"/>
        <w:rPr>
          <w:rFonts w:ascii="Trebuchet MS" w:hAnsi="Trebuchet MS"/>
          <w:color w:val="0F243E"/>
        </w:rPr>
      </w:pPr>
      <w:r w:rsidRPr="00D014FA">
        <w:rPr>
          <w:rFonts w:ascii="Trebuchet MS" w:hAnsi="Trebuchet MS"/>
          <w:color w:val="0F243E"/>
        </w:rPr>
        <w:t>Pe parcursul implementării proiectului, cheltuielile considerate neeligibile, dar necesare derulării proiectului vor fi suportate de către beneficiar.</w:t>
      </w:r>
    </w:p>
    <w:p w14:paraId="633E9F3D" w14:textId="77777777" w:rsidR="004E747A" w:rsidRPr="00D014FA" w:rsidRDefault="004E747A" w:rsidP="00BC7BB6">
      <w:pPr>
        <w:rPr>
          <w:rFonts w:ascii="Trebuchet MS" w:hAnsi="Trebuchet MS"/>
          <w:b/>
          <w:color w:val="0F243E"/>
        </w:rPr>
      </w:pPr>
    </w:p>
    <w:p w14:paraId="746FDB85" w14:textId="77777777" w:rsidR="004E747A" w:rsidRPr="00D014FA" w:rsidRDefault="004E747A" w:rsidP="001646D8">
      <w:pPr>
        <w:rPr>
          <w:rFonts w:ascii="Trebuchet MS" w:hAnsi="Trebuchet MS"/>
          <w:color w:val="0F243E"/>
        </w:rPr>
      </w:pPr>
      <w:r w:rsidRPr="00D014FA">
        <w:rPr>
          <w:rFonts w:ascii="Trebuchet MS" w:hAnsi="Trebuchet MS"/>
          <w:b/>
          <w:color w:val="0F243E"/>
        </w:rPr>
        <w:t>CAPITOLUL 2. Reguli pentru acordarea finanțării</w:t>
      </w:r>
      <w:bookmarkEnd w:id="79"/>
      <w:bookmarkEnd w:id="80"/>
    </w:p>
    <w:p w14:paraId="024580E5" w14:textId="77777777" w:rsidR="004E747A" w:rsidRPr="00D014FA" w:rsidRDefault="004E747A" w:rsidP="00126FD7">
      <w:pPr>
        <w:keepNext/>
        <w:keepLines/>
        <w:spacing w:after="0" w:line="240" w:lineRule="auto"/>
        <w:jc w:val="both"/>
        <w:outlineLvl w:val="1"/>
        <w:rPr>
          <w:rFonts w:ascii="Trebuchet MS" w:hAnsi="Trebuchet MS"/>
          <w:b/>
          <w:color w:val="0F243E"/>
        </w:rPr>
      </w:pPr>
      <w:bookmarkStart w:id="81" w:name="_Toc483552598"/>
      <w:bookmarkStart w:id="82" w:name="_Toc500162209"/>
      <w:bookmarkStart w:id="83" w:name="_Toc444523807"/>
      <w:bookmarkStart w:id="84" w:name="_Toc469059823"/>
      <w:bookmarkStart w:id="85" w:name="_Toc478730985"/>
      <w:bookmarkStart w:id="86" w:name="_Toc448926438"/>
      <w:r w:rsidRPr="00D014FA">
        <w:rPr>
          <w:rFonts w:ascii="Trebuchet MS" w:hAnsi="Trebuchet MS"/>
          <w:b/>
          <w:color w:val="0F243E"/>
        </w:rPr>
        <w:t>2.1. Eligibilitatea solicitantului</w:t>
      </w:r>
      <w:bookmarkEnd w:id="81"/>
      <w:bookmarkEnd w:id="82"/>
      <w:r w:rsidRPr="00D014FA">
        <w:rPr>
          <w:rFonts w:ascii="Trebuchet MS" w:hAnsi="Trebuchet MS"/>
          <w:b/>
          <w:color w:val="0F243E"/>
        </w:rPr>
        <w:t xml:space="preserve"> </w:t>
      </w:r>
    </w:p>
    <w:p w14:paraId="3F6E832B" w14:textId="77777777" w:rsidR="004E747A" w:rsidRPr="00D014FA" w:rsidRDefault="004E747A" w:rsidP="00126FD7">
      <w:pPr>
        <w:spacing w:after="0"/>
        <w:rPr>
          <w:rFonts w:ascii="Trebuchet MS" w:hAnsi="Trebuchet MS"/>
          <w:b/>
          <w:color w:val="0F243E"/>
        </w:rPr>
      </w:pPr>
    </w:p>
    <w:p w14:paraId="0DAAE863" w14:textId="77777777" w:rsidR="004E747A" w:rsidRPr="00D014FA" w:rsidRDefault="004E747A" w:rsidP="00126FD7">
      <w:pPr>
        <w:tabs>
          <w:tab w:val="left" w:pos="1080"/>
          <w:tab w:val="left" w:pos="1260"/>
          <w:tab w:val="left" w:pos="1350"/>
          <w:tab w:val="left" w:pos="1440"/>
          <w:tab w:val="left" w:pos="1620"/>
          <w:tab w:val="left" w:pos="1890"/>
        </w:tabs>
        <w:spacing w:after="0" w:line="240" w:lineRule="auto"/>
        <w:ind w:left="90"/>
        <w:rPr>
          <w:rFonts w:ascii="Trebuchet MS" w:eastAsia="MS Mincho" w:hAnsi="Trebuchet MS"/>
          <w:b/>
          <w:color w:val="0F243E"/>
        </w:rPr>
      </w:pPr>
      <w:r w:rsidRPr="00D014FA">
        <w:rPr>
          <w:rFonts w:ascii="Trebuchet MS" w:eastAsia="MS Mincho" w:hAnsi="Trebuchet MS"/>
          <w:b/>
          <w:color w:val="0F243E"/>
        </w:rPr>
        <w:t>2.1.1. Capacitatea operațională a solicitantului</w:t>
      </w:r>
    </w:p>
    <w:p w14:paraId="70A1C753" w14:textId="77777777" w:rsidR="004E747A" w:rsidRPr="00D014FA" w:rsidRDefault="004E747A" w:rsidP="00980AF6">
      <w:pPr>
        <w:tabs>
          <w:tab w:val="left" w:pos="1080"/>
          <w:tab w:val="left" w:pos="1260"/>
          <w:tab w:val="left" w:pos="1350"/>
          <w:tab w:val="left" w:pos="1440"/>
          <w:tab w:val="left" w:pos="1620"/>
          <w:tab w:val="left" w:pos="1890"/>
        </w:tabs>
        <w:spacing w:after="0" w:line="240" w:lineRule="auto"/>
        <w:ind w:left="90"/>
        <w:rPr>
          <w:rFonts w:ascii="Trebuchet MS" w:eastAsia="MS Mincho" w:hAnsi="Trebuchet MS"/>
          <w:b/>
          <w:color w:val="0F243E"/>
        </w:rPr>
      </w:pPr>
    </w:p>
    <w:p w14:paraId="09689F2F" w14:textId="400D1793" w:rsidR="004E747A" w:rsidRPr="00D014FA" w:rsidRDefault="004E747A" w:rsidP="00980AF6">
      <w:pPr>
        <w:tabs>
          <w:tab w:val="left" w:pos="1080"/>
          <w:tab w:val="left" w:pos="1260"/>
          <w:tab w:val="left" w:pos="1350"/>
          <w:tab w:val="left" w:pos="1440"/>
          <w:tab w:val="left" w:pos="1620"/>
          <w:tab w:val="left" w:pos="1890"/>
        </w:tabs>
        <w:spacing w:after="0" w:line="240" w:lineRule="auto"/>
        <w:ind w:left="90"/>
        <w:jc w:val="both"/>
        <w:rPr>
          <w:rFonts w:ascii="Trebuchet MS" w:eastAsia="MS Mincho" w:hAnsi="Trebuchet MS"/>
          <w:color w:val="0F243E"/>
        </w:rPr>
      </w:pPr>
      <w:r w:rsidRPr="00D014FA">
        <w:rPr>
          <w:rFonts w:ascii="Trebuchet MS" w:eastAsia="MS Mincho" w:hAnsi="Trebuchet MS"/>
          <w:color w:val="0F243E"/>
        </w:rPr>
        <w:t>Capacitatea operațională a solicitantului va fi evaluată și punctată în faza de evaluare și selecție tehnică și financiară, conform anexei 3 Criterii de evaluare și selecție tehnică și financiară, ținându-se cont de experiența operațională a solicitantului în domeni</w:t>
      </w:r>
      <w:r w:rsidR="000A3D1D">
        <w:rPr>
          <w:rFonts w:ascii="Trebuchet MS" w:eastAsia="MS Mincho" w:hAnsi="Trebuchet MS"/>
          <w:color w:val="0F243E"/>
        </w:rPr>
        <w:t>ul</w:t>
      </w:r>
      <w:r w:rsidRPr="00D014FA">
        <w:rPr>
          <w:rFonts w:ascii="Trebuchet MS" w:eastAsia="MS Mincho" w:hAnsi="Trebuchet MS"/>
          <w:color w:val="0F243E"/>
        </w:rPr>
        <w:t xml:space="preserve"> </w:t>
      </w:r>
      <w:r w:rsidR="000A3D1D">
        <w:rPr>
          <w:rFonts w:ascii="Trebuchet MS" w:eastAsia="MS Mincho" w:hAnsi="Trebuchet MS"/>
          <w:color w:val="0F243E"/>
        </w:rPr>
        <w:t>proiectului (formare profesională)</w:t>
      </w:r>
      <w:r w:rsidRPr="00D014FA">
        <w:rPr>
          <w:rFonts w:ascii="Trebuchet MS" w:eastAsia="MS Mincho" w:hAnsi="Trebuchet MS"/>
          <w:color w:val="0F243E"/>
        </w:rPr>
        <w:t>, aferente activităților relevante pe care acesta le implementează în cadrul proiectului.</w:t>
      </w:r>
    </w:p>
    <w:p w14:paraId="0DAF946F" w14:textId="77777777" w:rsidR="004E747A" w:rsidRPr="00D014FA" w:rsidRDefault="004E747A" w:rsidP="00980AF6">
      <w:pPr>
        <w:tabs>
          <w:tab w:val="left" w:pos="720"/>
        </w:tabs>
        <w:spacing w:after="0" w:line="240" w:lineRule="auto"/>
        <w:ind w:left="90"/>
        <w:rPr>
          <w:rFonts w:ascii="Trebuchet MS" w:eastAsia="MS Mincho" w:hAnsi="Trebuchet MS"/>
          <w:b/>
          <w:color w:val="0F243E"/>
        </w:rPr>
      </w:pPr>
      <w:r w:rsidRPr="00D014FA">
        <w:rPr>
          <w:rFonts w:ascii="Trebuchet MS" w:eastAsia="MS Mincho" w:hAnsi="Trebuchet MS"/>
          <w:b/>
          <w:color w:val="0F243E"/>
        </w:rPr>
        <w:tab/>
      </w:r>
      <w:r w:rsidRPr="00D014FA">
        <w:rPr>
          <w:rFonts w:ascii="Trebuchet MS" w:eastAsia="MS Mincho" w:hAnsi="Trebuchet MS"/>
          <w:b/>
          <w:color w:val="0F243E"/>
        </w:rPr>
        <w:tab/>
      </w:r>
    </w:p>
    <w:p w14:paraId="23DE2F4E" w14:textId="77777777" w:rsidR="004E747A" w:rsidRPr="00D014FA" w:rsidRDefault="004E747A" w:rsidP="00980AF6">
      <w:pPr>
        <w:tabs>
          <w:tab w:val="left" w:pos="1080"/>
          <w:tab w:val="left" w:pos="1260"/>
          <w:tab w:val="left" w:pos="1350"/>
          <w:tab w:val="left" w:pos="1440"/>
          <w:tab w:val="left" w:pos="1620"/>
          <w:tab w:val="left" w:pos="1890"/>
        </w:tabs>
        <w:spacing w:after="0" w:line="240" w:lineRule="auto"/>
        <w:ind w:left="90"/>
        <w:rPr>
          <w:rFonts w:ascii="Trebuchet MS" w:eastAsia="MS Mincho" w:hAnsi="Trebuchet MS"/>
          <w:b/>
          <w:color w:val="0F243E"/>
        </w:rPr>
      </w:pPr>
      <w:r w:rsidRPr="00D014FA">
        <w:rPr>
          <w:rFonts w:ascii="Trebuchet MS" w:eastAsia="MS Mincho" w:hAnsi="Trebuchet MS"/>
          <w:b/>
          <w:color w:val="0F243E"/>
        </w:rPr>
        <w:t>2.1.2. Capacitatea financiară a solicitantului</w:t>
      </w:r>
    </w:p>
    <w:p w14:paraId="1DC99A08" w14:textId="77777777" w:rsidR="004E747A" w:rsidRPr="00D014FA" w:rsidRDefault="004E747A" w:rsidP="00980AF6">
      <w:pPr>
        <w:tabs>
          <w:tab w:val="left" w:pos="720"/>
        </w:tabs>
        <w:spacing w:after="0" w:line="240" w:lineRule="auto"/>
        <w:ind w:left="90"/>
        <w:rPr>
          <w:rFonts w:ascii="Trebuchet MS" w:eastAsia="MS Mincho" w:hAnsi="Trebuchet MS"/>
          <w:b/>
          <w:color w:val="0F243E"/>
        </w:rPr>
      </w:pPr>
    </w:p>
    <w:p w14:paraId="5A26DE73" w14:textId="514E28C2" w:rsidR="004E747A" w:rsidRPr="00D014FA" w:rsidRDefault="004E747A" w:rsidP="00BC7BB6">
      <w:pPr>
        <w:tabs>
          <w:tab w:val="left" w:pos="1080"/>
          <w:tab w:val="left" w:pos="1260"/>
          <w:tab w:val="left" w:pos="1350"/>
          <w:tab w:val="left" w:pos="1440"/>
          <w:tab w:val="left" w:pos="1620"/>
          <w:tab w:val="left" w:pos="1890"/>
        </w:tabs>
        <w:spacing w:after="0" w:line="240" w:lineRule="auto"/>
        <w:jc w:val="both"/>
        <w:rPr>
          <w:rFonts w:ascii="Trebuchet MS" w:eastAsia="MS Mincho" w:hAnsi="Trebuchet MS"/>
          <w:color w:val="0F243E"/>
        </w:rPr>
      </w:pPr>
      <w:r w:rsidRPr="00D014FA">
        <w:rPr>
          <w:rFonts w:ascii="Trebuchet MS" w:eastAsia="MS Mincho" w:hAnsi="Trebuchet MS"/>
          <w:color w:val="0F243E"/>
        </w:rPr>
        <w:t>Solicitantul trebuie să demonstreze că are capacitate financiară pentru a implementa proiectul</w:t>
      </w:r>
      <w:r w:rsidR="00D33FD0">
        <w:rPr>
          <w:rFonts w:ascii="Trebuchet MS" w:eastAsia="MS Mincho" w:hAnsi="Trebuchet MS"/>
          <w:color w:val="0F243E"/>
        </w:rPr>
        <w:t xml:space="preserve"> </w:t>
      </w:r>
      <w:r w:rsidRPr="00D014FA">
        <w:rPr>
          <w:rFonts w:ascii="Trebuchet MS" w:eastAsia="MS Mincho" w:hAnsi="Trebuchet MS"/>
          <w:color w:val="0F243E"/>
        </w:rPr>
        <w:t xml:space="preserve">depus în cadrul acestui apel. </w:t>
      </w:r>
    </w:p>
    <w:p w14:paraId="2030CECD" w14:textId="177A13FC" w:rsidR="004E747A" w:rsidRPr="00D014FA" w:rsidRDefault="004E747A" w:rsidP="00AD1C23">
      <w:pPr>
        <w:tabs>
          <w:tab w:val="num" w:pos="360"/>
        </w:tabs>
        <w:spacing w:after="0" w:line="240" w:lineRule="auto"/>
        <w:jc w:val="both"/>
        <w:rPr>
          <w:rFonts w:ascii="Trebuchet MS" w:eastAsia="MS Mincho" w:hAnsi="Trebuchet MS"/>
          <w:color w:val="0F243E"/>
        </w:rPr>
      </w:pPr>
      <w:r w:rsidRPr="00D014FA">
        <w:rPr>
          <w:rFonts w:ascii="Trebuchet MS" w:eastAsia="MS Mincho" w:hAnsi="Trebuchet MS"/>
          <w:color w:val="0F243E"/>
        </w:rPr>
        <w:t>Valoarea asistenței financiare nerambursabile solicitate = maxim cifra de afaceri/suma veniturilor totale pentru ultimul an, sau după caz, suma cifrelor de afaceri/suma veniturilor totale pentru ultimii ani (maxim 4 ani:</w:t>
      </w:r>
      <w:r w:rsidR="00501BD3">
        <w:rPr>
          <w:rFonts w:ascii="Trebuchet MS" w:eastAsia="MS Mincho" w:hAnsi="Trebuchet MS"/>
          <w:color w:val="0F243E"/>
        </w:rPr>
        <w:t xml:space="preserve"> </w:t>
      </w:r>
      <w:r w:rsidRPr="00D014FA">
        <w:rPr>
          <w:rFonts w:ascii="Trebuchet MS" w:eastAsia="MS Mincho" w:hAnsi="Trebuchet MS"/>
          <w:color w:val="0F243E"/>
        </w:rPr>
        <w:t>n-1, n-2, n-3 și n-4)</w:t>
      </w:r>
      <w:r w:rsidRPr="00D014FA">
        <w:rPr>
          <w:rFonts w:ascii="Trebuchet MS" w:eastAsia="MS Mincho" w:hAnsi="Trebuchet MS"/>
          <w:color w:val="0F243E"/>
          <w:vertAlign w:val="superscript"/>
        </w:rPr>
        <w:footnoteReference w:id="7"/>
      </w:r>
      <w:r w:rsidRPr="00D014FA">
        <w:rPr>
          <w:rFonts w:ascii="Trebuchet MS" w:eastAsia="MS Mincho" w:hAnsi="Trebuchet MS"/>
          <w:color w:val="0F243E"/>
        </w:rPr>
        <w:t xml:space="preserve"> conform bilanțului contabil </w:t>
      </w:r>
      <w:r w:rsidR="00731C3E">
        <w:rPr>
          <w:rFonts w:ascii="Trebuchet MS" w:eastAsia="MS Mincho" w:hAnsi="Trebuchet MS"/>
          <w:color w:val="0F243E"/>
        </w:rPr>
        <w:t xml:space="preserve"> înregistrat la organul fiscal competent</w:t>
      </w:r>
      <w:r w:rsidRPr="00D014FA">
        <w:rPr>
          <w:rFonts w:ascii="Trebuchet MS" w:eastAsia="MS Mincho" w:hAnsi="Trebuchet MS"/>
          <w:color w:val="0F243E"/>
        </w:rPr>
        <w:t>.</w:t>
      </w:r>
    </w:p>
    <w:p w14:paraId="0B7A4CF7" w14:textId="77777777" w:rsidR="004E747A" w:rsidRPr="00D014FA" w:rsidRDefault="004E747A" w:rsidP="00AD1C23">
      <w:pPr>
        <w:tabs>
          <w:tab w:val="num" w:pos="360"/>
        </w:tabs>
        <w:spacing w:after="0" w:line="240" w:lineRule="auto"/>
        <w:jc w:val="both"/>
        <w:rPr>
          <w:rFonts w:ascii="Trebuchet MS" w:eastAsia="MS Mincho" w:hAnsi="Trebuchet MS"/>
          <w:color w:val="0F243E"/>
        </w:rPr>
      </w:pPr>
      <w:r w:rsidRPr="00D014FA">
        <w:rPr>
          <w:rFonts w:ascii="Trebuchet MS" w:eastAsia="MS Mincho" w:hAnsi="Trebuchet MS"/>
          <w:color w:val="0F243E"/>
        </w:rPr>
        <w:t xml:space="preserve"> </w:t>
      </w:r>
    </w:p>
    <w:p w14:paraId="6DE765F0" w14:textId="77777777" w:rsidR="004E747A" w:rsidRPr="00D014FA" w:rsidRDefault="004E747A" w:rsidP="00AD1C23">
      <w:pPr>
        <w:tabs>
          <w:tab w:val="left" w:pos="1080"/>
          <w:tab w:val="left" w:pos="1260"/>
          <w:tab w:val="left" w:pos="1350"/>
          <w:tab w:val="left" w:pos="1440"/>
          <w:tab w:val="left" w:pos="1620"/>
          <w:tab w:val="left" w:pos="1890"/>
        </w:tabs>
        <w:spacing w:after="0" w:line="240" w:lineRule="auto"/>
        <w:jc w:val="both"/>
        <w:rPr>
          <w:rFonts w:ascii="Trebuchet MS" w:eastAsia="MS Mincho" w:hAnsi="Trebuchet MS"/>
          <w:color w:val="0F243E"/>
        </w:rPr>
      </w:pPr>
      <w:r w:rsidRPr="00D014FA">
        <w:rPr>
          <w:rFonts w:ascii="Trebuchet MS" w:eastAsia="MS Mincho" w:hAnsi="Trebuchet MS"/>
          <w:color w:val="0F243E"/>
        </w:rPr>
        <w:t xml:space="preserve">În situația în care datele declarate în cererea de </w:t>
      </w:r>
      <w:proofErr w:type="spellStart"/>
      <w:r w:rsidRPr="00D014FA">
        <w:rPr>
          <w:rFonts w:ascii="Trebuchet MS" w:eastAsia="MS Mincho" w:hAnsi="Trebuchet MS"/>
          <w:color w:val="0F243E"/>
        </w:rPr>
        <w:t>finanţare</w:t>
      </w:r>
      <w:proofErr w:type="spellEnd"/>
      <w:r w:rsidRPr="00D014FA">
        <w:rPr>
          <w:rFonts w:ascii="Trebuchet MS" w:eastAsia="MS Mincho" w:hAnsi="Trebuchet MS"/>
          <w:color w:val="0F243E"/>
        </w:rPr>
        <w:t xml:space="preserve"> nu corespund cu informațiile din documentele justificative prezentate la semnarea contractului, decizia de </w:t>
      </w:r>
      <w:proofErr w:type="spellStart"/>
      <w:r w:rsidRPr="00D014FA">
        <w:rPr>
          <w:rFonts w:ascii="Trebuchet MS" w:eastAsia="MS Mincho" w:hAnsi="Trebuchet MS"/>
          <w:color w:val="0F243E"/>
        </w:rPr>
        <w:t>finanţare</w:t>
      </w:r>
      <w:proofErr w:type="spellEnd"/>
      <w:r w:rsidRPr="00D014FA">
        <w:rPr>
          <w:rFonts w:ascii="Trebuchet MS" w:eastAsia="MS Mincho" w:hAnsi="Trebuchet MS"/>
          <w:color w:val="0F243E"/>
        </w:rPr>
        <w:t xml:space="preserve"> poate fi revocată, iar AM/OI POCU responsabil poate decide excluderea solicitantului de la participarea la depunerea </w:t>
      </w:r>
      <w:r w:rsidR="00D33FD0">
        <w:rPr>
          <w:rFonts w:ascii="Trebuchet MS" w:eastAsia="MS Mincho" w:hAnsi="Trebuchet MS"/>
          <w:color w:val="0F243E"/>
        </w:rPr>
        <w:t xml:space="preserve">de </w:t>
      </w:r>
      <w:r w:rsidRPr="00D014FA">
        <w:rPr>
          <w:rFonts w:ascii="Trebuchet MS" w:eastAsia="MS Mincho" w:hAnsi="Trebuchet MS"/>
          <w:color w:val="0F243E"/>
        </w:rPr>
        <w:t xml:space="preserve">proiecte în vederea obținerii de </w:t>
      </w:r>
      <w:proofErr w:type="spellStart"/>
      <w:r w:rsidRPr="00D014FA">
        <w:rPr>
          <w:rFonts w:ascii="Trebuchet MS" w:eastAsia="MS Mincho" w:hAnsi="Trebuchet MS"/>
          <w:color w:val="0F243E"/>
        </w:rPr>
        <w:t>finanţare</w:t>
      </w:r>
      <w:proofErr w:type="spellEnd"/>
      <w:r w:rsidRPr="00D014FA">
        <w:rPr>
          <w:rFonts w:ascii="Trebuchet MS" w:eastAsia="MS Mincho" w:hAnsi="Trebuchet MS"/>
          <w:color w:val="0F243E"/>
        </w:rPr>
        <w:t xml:space="preserve"> pentru o perioadă de maxim 2 ani.</w:t>
      </w:r>
    </w:p>
    <w:p w14:paraId="613E8998" w14:textId="77777777" w:rsidR="004E747A" w:rsidRPr="00D014FA" w:rsidRDefault="004E747A" w:rsidP="00980AF6">
      <w:pPr>
        <w:tabs>
          <w:tab w:val="left" w:pos="1080"/>
          <w:tab w:val="left" w:pos="1260"/>
          <w:tab w:val="left" w:pos="1350"/>
          <w:tab w:val="left" w:pos="1440"/>
          <w:tab w:val="left" w:pos="1620"/>
          <w:tab w:val="left" w:pos="1890"/>
        </w:tabs>
        <w:spacing w:after="0" w:line="240" w:lineRule="auto"/>
        <w:ind w:left="90"/>
        <w:jc w:val="both"/>
        <w:rPr>
          <w:rFonts w:ascii="Trebuchet MS" w:eastAsia="MS Mincho" w:hAnsi="Trebuchet MS"/>
          <w:color w:val="0F243E"/>
        </w:rPr>
      </w:pPr>
    </w:p>
    <w:p w14:paraId="37316B27" w14:textId="77777777" w:rsidR="004E747A" w:rsidRPr="00D014FA" w:rsidRDefault="004E747A" w:rsidP="001646D8">
      <w:pPr>
        <w:pStyle w:val="Titlu3"/>
        <w:spacing w:before="0" w:line="240" w:lineRule="auto"/>
        <w:rPr>
          <w:rFonts w:ascii="Trebuchet MS" w:eastAsia="MS Mincho" w:hAnsi="Trebuchet MS"/>
          <w:b/>
          <w:color w:val="0F243E"/>
          <w:sz w:val="22"/>
          <w:szCs w:val="22"/>
        </w:rPr>
      </w:pPr>
      <w:bookmarkStart w:id="87" w:name="_Toc478723597"/>
      <w:bookmarkStart w:id="88" w:name="_Toc500162210"/>
      <w:bookmarkStart w:id="89" w:name="_Toc444523808"/>
      <w:bookmarkStart w:id="90" w:name="_Toc448926439"/>
      <w:bookmarkEnd w:id="83"/>
      <w:bookmarkEnd w:id="84"/>
      <w:bookmarkEnd w:id="85"/>
      <w:bookmarkEnd w:id="86"/>
      <w:r w:rsidRPr="00D014FA">
        <w:rPr>
          <w:rFonts w:ascii="Trebuchet MS" w:eastAsia="MS Mincho" w:hAnsi="Trebuchet MS"/>
          <w:b/>
          <w:color w:val="0F243E"/>
          <w:sz w:val="22"/>
          <w:szCs w:val="22"/>
        </w:rPr>
        <w:t xml:space="preserve">2.1.3.  Reguli generale privind eligibilitatea </w:t>
      </w:r>
      <w:bookmarkEnd w:id="87"/>
      <w:r w:rsidRPr="00D014FA">
        <w:rPr>
          <w:rFonts w:ascii="Trebuchet MS" w:eastAsia="MS Mincho" w:hAnsi="Trebuchet MS"/>
          <w:b/>
          <w:color w:val="0F243E"/>
          <w:sz w:val="22"/>
          <w:szCs w:val="22"/>
        </w:rPr>
        <w:t>solicitanților</w:t>
      </w:r>
      <w:bookmarkEnd w:id="88"/>
    </w:p>
    <w:p w14:paraId="7DE89653" w14:textId="77777777" w:rsidR="004E747A" w:rsidRPr="00D014FA" w:rsidRDefault="004E747A" w:rsidP="001646D8">
      <w:pPr>
        <w:spacing w:after="0" w:line="240" w:lineRule="auto"/>
        <w:jc w:val="both"/>
        <w:rPr>
          <w:rFonts w:ascii="Trebuchet MS" w:eastAsia="MS Mincho" w:hAnsi="Trebuchet MS"/>
          <w:color w:val="0F243E"/>
        </w:rPr>
      </w:pPr>
    </w:p>
    <w:p w14:paraId="5EDBE237" w14:textId="77777777" w:rsidR="004E747A" w:rsidRPr="00D014FA" w:rsidRDefault="004E747A" w:rsidP="001646D8">
      <w:pPr>
        <w:spacing w:after="0" w:line="240" w:lineRule="auto"/>
        <w:jc w:val="both"/>
        <w:rPr>
          <w:rStyle w:val="Hyperlink"/>
          <w:rFonts w:ascii="Trebuchet MS" w:hAnsi="Trebuchet MS"/>
          <w:color w:val="0F243E"/>
        </w:rPr>
      </w:pPr>
      <w:r w:rsidRPr="00D014FA">
        <w:rPr>
          <w:rFonts w:ascii="Trebuchet MS" w:eastAsia="MS Mincho" w:hAnsi="Trebuchet MS"/>
          <w:color w:val="0F243E"/>
        </w:rPr>
        <w:t xml:space="preserve">Se va avea în vedere capitolul relevant din </w:t>
      </w:r>
      <w:r w:rsidRPr="00D014FA">
        <w:rPr>
          <w:rFonts w:ascii="Trebuchet MS" w:eastAsia="MS Mincho" w:hAnsi="Trebuchet MS"/>
          <w:i/>
          <w:color w:val="0F243E"/>
        </w:rPr>
        <w:t xml:space="preserve">Orientări privind accesarea finanțărilor în cadrul                                 POCU 2014-2020, </w:t>
      </w:r>
      <w:r w:rsidRPr="00D014FA">
        <w:rPr>
          <w:rFonts w:ascii="Trebuchet MS" w:hAnsi="Trebuchet MS"/>
          <w:color w:val="0F243E"/>
        </w:rPr>
        <w:t xml:space="preserve">disponibil la următoarea adresă: </w:t>
      </w:r>
      <w:hyperlink r:id="rId14" w:anchor="implementare-program" w:tooltip="http://www.fonduri-ue.ro/pocu-2014#implementare-program" w:history="1">
        <w:r w:rsidRPr="00D014FA">
          <w:rPr>
            <w:rStyle w:val="Hyperlink"/>
            <w:rFonts w:ascii="Trebuchet MS" w:hAnsi="Trebuchet MS"/>
            <w:color w:val="0F243E"/>
          </w:rPr>
          <w:t>http://www.fonduri-ue.ro/pocu-2014#implementare-program</w:t>
        </w:r>
      </w:hyperlink>
      <w:r w:rsidRPr="00D014FA">
        <w:rPr>
          <w:rStyle w:val="Hyperlink"/>
          <w:rFonts w:ascii="Trebuchet MS" w:hAnsi="Trebuchet MS"/>
          <w:color w:val="0F243E"/>
        </w:rPr>
        <w:t xml:space="preserve">. </w:t>
      </w:r>
    </w:p>
    <w:p w14:paraId="34823FC2" w14:textId="77777777" w:rsidR="004E747A" w:rsidRPr="00D014FA" w:rsidRDefault="004E747A" w:rsidP="001646D8">
      <w:pPr>
        <w:spacing w:after="0" w:line="240" w:lineRule="auto"/>
        <w:jc w:val="both"/>
        <w:rPr>
          <w:rStyle w:val="Hyperlink"/>
          <w:rFonts w:ascii="Trebuchet MS" w:hAnsi="Trebuchet MS"/>
          <w:color w:val="0F243E"/>
        </w:rPr>
      </w:pPr>
    </w:p>
    <w:p w14:paraId="03D4BEE9" w14:textId="77777777" w:rsidR="004E747A" w:rsidRPr="00D014FA" w:rsidRDefault="004E747A" w:rsidP="001646D8">
      <w:pPr>
        <w:pStyle w:val="Titlu3"/>
        <w:spacing w:before="0" w:line="240" w:lineRule="auto"/>
        <w:rPr>
          <w:rFonts w:ascii="Trebuchet MS" w:eastAsia="MS Mincho" w:hAnsi="Trebuchet MS"/>
          <w:b/>
          <w:color w:val="0F243E"/>
          <w:sz w:val="22"/>
          <w:szCs w:val="22"/>
        </w:rPr>
      </w:pPr>
      <w:bookmarkStart w:id="91" w:name="_Toc500162211"/>
      <w:r w:rsidRPr="00D014FA">
        <w:rPr>
          <w:rFonts w:ascii="Trebuchet MS" w:eastAsia="MS Mincho" w:hAnsi="Trebuchet MS"/>
          <w:b/>
          <w:color w:val="0F243E"/>
          <w:sz w:val="22"/>
          <w:szCs w:val="22"/>
        </w:rPr>
        <w:t>2.1.4. Eligibilitatea solicitantului – condiții specifice</w:t>
      </w:r>
      <w:bookmarkEnd w:id="91"/>
    </w:p>
    <w:p w14:paraId="13ACA46C" w14:textId="77777777" w:rsidR="004E747A" w:rsidRPr="00D014FA" w:rsidRDefault="004E747A" w:rsidP="001646D8">
      <w:pPr>
        <w:spacing w:after="0" w:line="240" w:lineRule="auto"/>
        <w:jc w:val="both"/>
        <w:rPr>
          <w:rFonts w:ascii="Trebuchet MS" w:eastAsia="MS Mincho" w:hAnsi="Trebuchet MS"/>
          <w:color w:val="0F243E"/>
        </w:rPr>
      </w:pPr>
    </w:p>
    <w:p w14:paraId="612C8A6A" w14:textId="77777777" w:rsidR="004E747A" w:rsidRDefault="004E747A" w:rsidP="001646D8">
      <w:pPr>
        <w:spacing w:after="0" w:line="240" w:lineRule="auto"/>
        <w:jc w:val="both"/>
        <w:rPr>
          <w:rFonts w:ascii="Trebuchet MS" w:eastAsia="MS Mincho" w:hAnsi="Trebuchet MS"/>
          <w:color w:val="0F243E"/>
        </w:rPr>
      </w:pPr>
      <w:r w:rsidRPr="00D014FA">
        <w:rPr>
          <w:rFonts w:ascii="Trebuchet MS" w:eastAsia="MS Mincho" w:hAnsi="Trebuchet MS"/>
          <w:color w:val="0F243E"/>
        </w:rPr>
        <w:t>Se va avea în vedere capitolul 1.7. Tipurile de solicitanți eligibili din prezentul ghid.</w:t>
      </w:r>
    </w:p>
    <w:p w14:paraId="6ABC6F90" w14:textId="77777777" w:rsidR="00220E14" w:rsidRPr="00D014FA" w:rsidRDefault="00220E14" w:rsidP="001646D8">
      <w:pPr>
        <w:spacing w:after="0" w:line="240" w:lineRule="auto"/>
        <w:jc w:val="both"/>
        <w:rPr>
          <w:rFonts w:ascii="Trebuchet MS" w:eastAsia="MS Mincho" w:hAnsi="Trebuchet MS"/>
          <w:color w:val="0F243E"/>
        </w:rPr>
      </w:pPr>
    </w:p>
    <w:p w14:paraId="04C6F3C8" w14:textId="77777777" w:rsidR="004E747A" w:rsidRPr="00D014FA" w:rsidRDefault="004E747A" w:rsidP="001646D8">
      <w:pPr>
        <w:pStyle w:val="Titlu2"/>
        <w:numPr>
          <w:ilvl w:val="0"/>
          <w:numId w:val="0"/>
        </w:numPr>
        <w:spacing w:before="0" w:line="240" w:lineRule="auto"/>
        <w:jc w:val="both"/>
        <w:rPr>
          <w:rFonts w:ascii="Trebuchet MS" w:hAnsi="Trebuchet MS"/>
          <w:b/>
          <w:color w:val="0F243E"/>
          <w:sz w:val="22"/>
          <w:szCs w:val="22"/>
        </w:rPr>
      </w:pPr>
      <w:bookmarkStart w:id="92" w:name="_Toc469059824"/>
      <w:bookmarkStart w:id="93" w:name="_Toc478730986"/>
      <w:bookmarkStart w:id="94" w:name="_Toc500162212"/>
      <w:bookmarkEnd w:id="89"/>
      <w:bookmarkEnd w:id="90"/>
      <w:r w:rsidRPr="00D014FA">
        <w:rPr>
          <w:rFonts w:ascii="Trebuchet MS" w:hAnsi="Trebuchet MS"/>
          <w:b/>
          <w:color w:val="0F243E"/>
          <w:sz w:val="22"/>
          <w:szCs w:val="22"/>
        </w:rPr>
        <w:t>2.2. Eligibilitatea proiectului</w:t>
      </w:r>
      <w:bookmarkEnd w:id="92"/>
      <w:bookmarkEnd w:id="93"/>
      <w:bookmarkEnd w:id="94"/>
      <w:r w:rsidR="00D33FD0">
        <w:rPr>
          <w:rFonts w:ascii="Trebuchet MS" w:hAnsi="Trebuchet MS"/>
          <w:b/>
          <w:color w:val="0F243E"/>
          <w:sz w:val="22"/>
          <w:szCs w:val="22"/>
        </w:rPr>
        <w:t xml:space="preserve"> </w:t>
      </w:r>
    </w:p>
    <w:p w14:paraId="5F82E904" w14:textId="77777777" w:rsidR="004E747A" w:rsidRPr="00D014FA" w:rsidRDefault="004E747A" w:rsidP="001646D8">
      <w:pPr>
        <w:pStyle w:val="Corptext"/>
        <w:rPr>
          <w:rFonts w:ascii="Trebuchet MS" w:hAnsi="Trebuchet MS"/>
          <w:color w:val="0F243E"/>
          <w:sz w:val="22"/>
          <w:szCs w:val="22"/>
        </w:rPr>
      </w:pPr>
    </w:p>
    <w:p w14:paraId="3C32227C" w14:textId="28CF86AD" w:rsidR="004E747A" w:rsidRPr="00D014FA" w:rsidRDefault="004E747A" w:rsidP="001646D8">
      <w:pPr>
        <w:pStyle w:val="Titlu3"/>
        <w:spacing w:before="0" w:line="240" w:lineRule="auto"/>
        <w:rPr>
          <w:rFonts w:ascii="Trebuchet MS" w:eastAsia="MS Mincho" w:hAnsi="Trebuchet MS"/>
          <w:b/>
          <w:color w:val="0F243E"/>
          <w:sz w:val="22"/>
          <w:szCs w:val="22"/>
        </w:rPr>
      </w:pPr>
      <w:bookmarkStart w:id="95" w:name="_Toc478723600"/>
      <w:bookmarkStart w:id="96" w:name="_Toc500162213"/>
      <w:r w:rsidRPr="00D014FA">
        <w:rPr>
          <w:rFonts w:ascii="Trebuchet MS" w:eastAsia="MS Mincho" w:hAnsi="Trebuchet MS"/>
          <w:b/>
          <w:color w:val="0F243E"/>
          <w:sz w:val="22"/>
          <w:szCs w:val="22"/>
        </w:rPr>
        <w:lastRenderedPageBreak/>
        <w:t>2.2.1. Eligibilitatea proiectului– condiții generale</w:t>
      </w:r>
      <w:bookmarkEnd w:id="95"/>
      <w:bookmarkEnd w:id="96"/>
    </w:p>
    <w:p w14:paraId="6A61B554" w14:textId="77777777" w:rsidR="004E747A" w:rsidRPr="00D014FA" w:rsidRDefault="004E747A" w:rsidP="004B46D0">
      <w:pPr>
        <w:spacing w:after="0" w:line="240" w:lineRule="auto"/>
        <w:jc w:val="both"/>
        <w:rPr>
          <w:rFonts w:ascii="Trebuchet MS" w:eastAsia="MS Mincho" w:hAnsi="Trebuchet MS"/>
          <w:color w:val="0F243E"/>
        </w:rPr>
      </w:pPr>
    </w:p>
    <w:p w14:paraId="41763FE4" w14:textId="77777777" w:rsidR="004E747A" w:rsidRPr="00D014FA" w:rsidRDefault="004E747A" w:rsidP="004B46D0">
      <w:pPr>
        <w:spacing w:after="0" w:line="240" w:lineRule="auto"/>
        <w:jc w:val="both"/>
        <w:rPr>
          <w:rStyle w:val="Hyperlink"/>
          <w:rFonts w:ascii="Trebuchet MS" w:hAnsi="Trebuchet MS"/>
          <w:color w:val="0F243E"/>
        </w:rPr>
      </w:pPr>
      <w:r w:rsidRPr="00D014FA">
        <w:rPr>
          <w:rFonts w:ascii="Trebuchet MS" w:eastAsia="MS Mincho" w:hAnsi="Trebuchet MS"/>
          <w:color w:val="0F243E"/>
        </w:rPr>
        <w:t xml:space="preserve">Se va avea în vedere capitolul relevant din </w:t>
      </w:r>
      <w:r w:rsidRPr="00D014FA">
        <w:rPr>
          <w:rFonts w:ascii="Trebuchet MS" w:eastAsia="MS Mincho" w:hAnsi="Trebuchet MS"/>
          <w:i/>
          <w:color w:val="0F243E"/>
        </w:rPr>
        <w:t xml:space="preserve">Orientări privind accesarea finanțărilor în cadrul                     POCU 2014-2020, </w:t>
      </w:r>
      <w:r w:rsidRPr="00D014FA">
        <w:rPr>
          <w:rFonts w:ascii="Trebuchet MS" w:hAnsi="Trebuchet MS"/>
          <w:color w:val="0F243E"/>
        </w:rPr>
        <w:t xml:space="preserve">disponibil la următoarea adresă:  </w:t>
      </w:r>
      <w:hyperlink r:id="rId15" w:anchor="implementare-program" w:tooltip="http://www.fonduri-ue.ro/pocu-2014#implementare-program" w:history="1">
        <w:r w:rsidRPr="00D014FA">
          <w:rPr>
            <w:rStyle w:val="Hyperlink"/>
            <w:rFonts w:ascii="Trebuchet MS" w:hAnsi="Trebuchet MS"/>
            <w:color w:val="0F243E"/>
          </w:rPr>
          <w:t>http://www.fonduri-ue.ro/pocu-2014#implementare-program</w:t>
        </w:r>
      </w:hyperlink>
      <w:r w:rsidRPr="00D014FA">
        <w:rPr>
          <w:rStyle w:val="Hyperlink"/>
          <w:rFonts w:ascii="Trebuchet MS" w:hAnsi="Trebuchet MS"/>
          <w:color w:val="0F243E"/>
        </w:rPr>
        <w:t xml:space="preserve">. </w:t>
      </w:r>
    </w:p>
    <w:p w14:paraId="707DE8A3" w14:textId="77777777" w:rsidR="004E747A" w:rsidRPr="00D014FA" w:rsidRDefault="004E747A">
      <w:pPr>
        <w:spacing w:after="0" w:line="240" w:lineRule="auto"/>
        <w:jc w:val="both"/>
        <w:rPr>
          <w:rStyle w:val="Hyperlink"/>
          <w:rFonts w:ascii="Trebuchet MS" w:hAnsi="Trebuchet MS"/>
          <w:color w:val="0F243E"/>
        </w:rPr>
      </w:pPr>
    </w:p>
    <w:p w14:paraId="2952BB1D" w14:textId="567B53AA" w:rsidR="004E747A" w:rsidRPr="00D014FA" w:rsidRDefault="004E747A" w:rsidP="001646D8">
      <w:pPr>
        <w:pStyle w:val="Titlu3"/>
        <w:spacing w:before="0" w:line="240" w:lineRule="auto"/>
        <w:rPr>
          <w:rFonts w:ascii="Trebuchet MS" w:eastAsia="MS Mincho" w:hAnsi="Trebuchet MS"/>
          <w:b/>
          <w:color w:val="0F243E"/>
          <w:sz w:val="22"/>
          <w:szCs w:val="22"/>
        </w:rPr>
      </w:pPr>
      <w:bookmarkStart w:id="97" w:name="_Toc478723601"/>
      <w:bookmarkStart w:id="98" w:name="_Toc500162214"/>
      <w:r w:rsidRPr="00D014FA">
        <w:rPr>
          <w:rFonts w:ascii="Trebuchet MS" w:eastAsia="MS Mincho" w:hAnsi="Trebuchet MS"/>
          <w:b/>
          <w:color w:val="0F243E"/>
          <w:sz w:val="22"/>
          <w:szCs w:val="22"/>
        </w:rPr>
        <w:t>2.2.2. Eligibilitatea proiectului– condiții specifice</w:t>
      </w:r>
      <w:bookmarkEnd w:id="97"/>
      <w:bookmarkEnd w:id="98"/>
    </w:p>
    <w:p w14:paraId="65E111C9" w14:textId="77777777" w:rsidR="004E747A" w:rsidRPr="00D014FA" w:rsidRDefault="004E747A" w:rsidP="001646D8">
      <w:pPr>
        <w:spacing w:after="0" w:line="240" w:lineRule="auto"/>
        <w:rPr>
          <w:rFonts w:ascii="Trebuchet MS" w:eastAsia="MS Mincho" w:hAnsi="Trebuchet MS"/>
          <w:b/>
          <w:color w:val="0F243E"/>
        </w:rPr>
      </w:pPr>
    </w:p>
    <w:p w14:paraId="06744C73" w14:textId="77777777" w:rsidR="004E747A" w:rsidRPr="00D014FA" w:rsidRDefault="004E747A" w:rsidP="001646D8">
      <w:pPr>
        <w:spacing w:after="0" w:line="240" w:lineRule="auto"/>
        <w:rPr>
          <w:rFonts w:ascii="Trebuchet MS" w:eastAsia="MS Mincho" w:hAnsi="Trebuchet MS"/>
          <w:b/>
          <w:color w:val="0F243E"/>
        </w:rPr>
      </w:pPr>
      <w:r w:rsidRPr="00D014FA">
        <w:rPr>
          <w:rFonts w:ascii="Trebuchet MS" w:eastAsia="MS Mincho" w:hAnsi="Trebuchet MS"/>
          <w:b/>
          <w:color w:val="0F243E"/>
        </w:rPr>
        <w:t xml:space="preserve">Exemple de motive care duc la respingerea cererii de </w:t>
      </w:r>
      <w:proofErr w:type="spellStart"/>
      <w:r w:rsidRPr="00D014FA">
        <w:rPr>
          <w:rFonts w:ascii="Trebuchet MS" w:eastAsia="MS Mincho" w:hAnsi="Trebuchet MS"/>
          <w:b/>
          <w:color w:val="0F243E"/>
        </w:rPr>
        <w:t>finanţare</w:t>
      </w:r>
      <w:proofErr w:type="spellEnd"/>
      <w:r w:rsidRPr="00D014FA">
        <w:rPr>
          <w:rFonts w:ascii="Trebuchet MS" w:eastAsia="MS Mincho" w:hAnsi="Trebuchet MS"/>
          <w:b/>
          <w:color w:val="0F243E"/>
        </w:rPr>
        <w:t>:</w:t>
      </w:r>
    </w:p>
    <w:p w14:paraId="36A597FE" w14:textId="77777777" w:rsidR="004E747A" w:rsidRPr="00D014FA" w:rsidRDefault="004E747A" w:rsidP="001646D8">
      <w:pPr>
        <w:spacing w:after="0" w:line="240" w:lineRule="auto"/>
        <w:rPr>
          <w:rFonts w:ascii="Trebuchet MS" w:eastAsia="MS Mincho" w:hAnsi="Trebuchet MS"/>
          <w:b/>
          <w:color w:val="0F243E"/>
        </w:rPr>
      </w:pPr>
    </w:p>
    <w:p w14:paraId="09C4B84E" w14:textId="77777777" w:rsidR="004E747A" w:rsidRPr="00D014FA" w:rsidRDefault="004E747A" w:rsidP="004B46D0">
      <w:pPr>
        <w:pStyle w:val="Listparagraf"/>
        <w:numPr>
          <w:ilvl w:val="0"/>
          <w:numId w:val="18"/>
        </w:numPr>
        <w:spacing w:after="0" w:line="240" w:lineRule="auto"/>
        <w:jc w:val="both"/>
        <w:rPr>
          <w:rFonts w:ascii="Trebuchet MS" w:eastAsia="MS Mincho" w:hAnsi="Trebuchet MS"/>
          <w:color w:val="0F243E"/>
        </w:rPr>
      </w:pPr>
      <w:r w:rsidRPr="00D014FA">
        <w:rPr>
          <w:rFonts w:ascii="Trebuchet MS" w:eastAsia="MS Mincho" w:hAnsi="Trebuchet MS"/>
          <w:color w:val="0F243E"/>
        </w:rPr>
        <w:t xml:space="preserve">nu prevăd pentru grupul țintă minimul obligatoriu stabilit conform secțiunii 1.8. Grup țintă  </w:t>
      </w:r>
    </w:p>
    <w:p w14:paraId="5ADF3152" w14:textId="1C0D50DF" w:rsidR="004E747A" w:rsidRPr="00D014FA" w:rsidRDefault="004E747A" w:rsidP="001646D8">
      <w:pPr>
        <w:pStyle w:val="Listparagraf"/>
        <w:numPr>
          <w:ilvl w:val="0"/>
          <w:numId w:val="18"/>
        </w:numPr>
        <w:spacing w:after="0" w:line="240" w:lineRule="auto"/>
        <w:jc w:val="both"/>
        <w:rPr>
          <w:rFonts w:ascii="Trebuchet MS" w:eastAsia="MS Mincho" w:hAnsi="Trebuchet MS"/>
          <w:color w:val="0F243E"/>
        </w:rPr>
      </w:pPr>
      <w:r w:rsidRPr="00D014FA">
        <w:rPr>
          <w:rFonts w:ascii="Trebuchet MS" w:eastAsia="MS Mincho" w:hAnsi="Trebuchet MS"/>
          <w:color w:val="0F243E"/>
        </w:rPr>
        <w:t xml:space="preserve">nu prevăd țintele minime obligatorii pentru fiecare dintre indicatorii de realizare </w:t>
      </w:r>
      <w:proofErr w:type="spellStart"/>
      <w:r w:rsidRPr="00D014FA">
        <w:rPr>
          <w:rFonts w:ascii="Trebuchet MS" w:eastAsia="MS Mincho" w:hAnsi="Trebuchet MS"/>
          <w:color w:val="0F243E"/>
        </w:rPr>
        <w:t>şi</w:t>
      </w:r>
      <w:proofErr w:type="spellEnd"/>
      <w:r w:rsidRPr="00D014FA">
        <w:rPr>
          <w:rFonts w:ascii="Trebuchet MS" w:eastAsia="MS Mincho" w:hAnsi="Trebuchet MS"/>
          <w:color w:val="0F243E"/>
        </w:rPr>
        <w:t xml:space="preserve"> de rezultat imediat conform secțiunii 1.9. Indicatori specifici de program și conform Anexei 1: Definițiile indicatorilor de rezultat și realizare. </w:t>
      </w:r>
    </w:p>
    <w:p w14:paraId="3F73FE57" w14:textId="77777777" w:rsidR="004E747A" w:rsidRPr="00D014FA" w:rsidRDefault="004E747A" w:rsidP="001646D8">
      <w:pPr>
        <w:pStyle w:val="Listparagraf"/>
        <w:numPr>
          <w:ilvl w:val="0"/>
          <w:numId w:val="18"/>
        </w:numPr>
        <w:spacing w:after="0" w:line="240" w:lineRule="auto"/>
        <w:jc w:val="both"/>
        <w:rPr>
          <w:rFonts w:ascii="Trebuchet MS" w:eastAsia="MS Mincho" w:hAnsi="Trebuchet MS"/>
          <w:color w:val="0F243E"/>
        </w:rPr>
      </w:pPr>
      <w:r w:rsidRPr="00D014FA">
        <w:rPr>
          <w:rFonts w:ascii="Trebuchet MS" w:eastAsia="MS Mincho" w:hAnsi="Trebuchet MS"/>
          <w:color w:val="0F243E"/>
        </w:rPr>
        <w:t>depășesc valoarea maximă a proiectului conform secțiunii 1.11.1. Valoarea maximă a proiectului.</w:t>
      </w:r>
    </w:p>
    <w:p w14:paraId="5FF12A7E" w14:textId="77777777" w:rsidR="004E747A" w:rsidRPr="00D014FA" w:rsidRDefault="004E747A">
      <w:pPr>
        <w:pStyle w:val="Listparagraf"/>
        <w:spacing w:after="0" w:line="240" w:lineRule="auto"/>
        <w:ind w:left="360"/>
        <w:jc w:val="both"/>
        <w:rPr>
          <w:rFonts w:ascii="Trebuchet MS" w:eastAsia="MS Mincho" w:hAnsi="Trebuchet MS"/>
          <w:color w:val="0F243E"/>
        </w:rPr>
      </w:pPr>
    </w:p>
    <w:p w14:paraId="41F80A47" w14:textId="77777777" w:rsidR="004E747A" w:rsidRPr="00D014FA" w:rsidRDefault="004E747A" w:rsidP="001646D8">
      <w:pPr>
        <w:pStyle w:val="Titlu3"/>
        <w:spacing w:before="0" w:line="240" w:lineRule="auto"/>
        <w:rPr>
          <w:rFonts w:ascii="Trebuchet MS" w:eastAsia="MS Mincho" w:hAnsi="Trebuchet MS"/>
          <w:b/>
          <w:color w:val="0F243E"/>
          <w:sz w:val="22"/>
          <w:szCs w:val="22"/>
        </w:rPr>
      </w:pPr>
      <w:bookmarkStart w:id="99" w:name="_Toc500162215"/>
      <w:r w:rsidRPr="00D014FA">
        <w:rPr>
          <w:rFonts w:ascii="Trebuchet MS" w:eastAsia="MS Mincho" w:hAnsi="Trebuchet MS"/>
          <w:b/>
          <w:color w:val="0F243E"/>
          <w:sz w:val="22"/>
          <w:szCs w:val="22"/>
        </w:rPr>
        <w:t>2.2.3</w:t>
      </w:r>
      <w:r w:rsidRPr="00D014FA">
        <w:rPr>
          <w:rFonts w:ascii="Trebuchet MS" w:eastAsia="MS Mincho" w:hAnsi="Trebuchet MS"/>
          <w:b/>
          <w:color w:val="0F243E"/>
          <w:sz w:val="22"/>
          <w:szCs w:val="22"/>
        </w:rPr>
        <w:tab/>
        <w:t>Evitarea dublei finanțări</w:t>
      </w:r>
      <w:bookmarkEnd w:id="99"/>
    </w:p>
    <w:p w14:paraId="63AF0BD9" w14:textId="77777777" w:rsidR="004E747A" w:rsidRPr="00D014FA" w:rsidRDefault="004E747A" w:rsidP="001646D8">
      <w:pPr>
        <w:spacing w:after="0" w:line="240" w:lineRule="auto"/>
        <w:rPr>
          <w:rFonts w:ascii="Trebuchet MS" w:eastAsia="MS Mincho" w:hAnsi="Trebuchet MS"/>
          <w:color w:val="0F243E"/>
        </w:rPr>
      </w:pPr>
    </w:p>
    <w:p w14:paraId="4D667DAA" w14:textId="77777777" w:rsidR="004E747A" w:rsidRPr="00D014FA" w:rsidRDefault="004E747A" w:rsidP="001646D8">
      <w:pPr>
        <w:spacing w:after="0" w:line="240" w:lineRule="auto"/>
        <w:rPr>
          <w:rFonts w:ascii="Trebuchet MS" w:eastAsia="MS Mincho" w:hAnsi="Trebuchet MS"/>
          <w:color w:val="0F243E"/>
        </w:rPr>
      </w:pPr>
      <w:r w:rsidRPr="00D014FA">
        <w:rPr>
          <w:rFonts w:ascii="Trebuchet MS" w:eastAsia="MS Mincho" w:hAnsi="Trebuchet MS"/>
          <w:color w:val="0F243E"/>
        </w:rPr>
        <w:t>Se va avea în vedere capitolul relevant (capitolul 3.2)</w:t>
      </w:r>
      <w:r w:rsidRPr="00D014FA">
        <w:rPr>
          <w:rFonts w:ascii="Trebuchet MS" w:eastAsia="MS Mincho" w:hAnsi="Trebuchet MS"/>
          <w:i/>
          <w:color w:val="0F243E"/>
        </w:rPr>
        <w:t xml:space="preserve"> </w:t>
      </w:r>
      <w:r w:rsidRPr="00D014FA">
        <w:rPr>
          <w:rFonts w:ascii="Trebuchet MS" w:eastAsia="MS Mincho" w:hAnsi="Trebuchet MS"/>
          <w:color w:val="0F243E"/>
        </w:rPr>
        <w:t xml:space="preserve">din </w:t>
      </w:r>
      <w:r w:rsidRPr="00D014FA">
        <w:rPr>
          <w:rFonts w:ascii="Trebuchet MS" w:eastAsia="MS Mincho" w:hAnsi="Trebuchet MS"/>
          <w:i/>
          <w:color w:val="0F243E"/>
        </w:rPr>
        <w:t>Orientări privind accesarea finanțărilor în cadrul POCU 2014-2020</w:t>
      </w:r>
      <w:r w:rsidRPr="00D014FA">
        <w:rPr>
          <w:rFonts w:ascii="Trebuchet MS" w:eastAsia="MS Mincho" w:hAnsi="Trebuchet MS"/>
          <w:color w:val="0F243E"/>
        </w:rPr>
        <w:t>.</w:t>
      </w:r>
      <w:bookmarkStart w:id="100" w:name="_Toc478730987"/>
    </w:p>
    <w:p w14:paraId="6FEFC9EE" w14:textId="77777777" w:rsidR="004E747A" w:rsidRPr="00D014FA" w:rsidRDefault="004E747A" w:rsidP="001646D8">
      <w:pPr>
        <w:spacing w:after="0" w:line="240" w:lineRule="auto"/>
        <w:rPr>
          <w:rFonts w:ascii="Trebuchet MS" w:eastAsia="MS Mincho" w:hAnsi="Trebuchet MS"/>
          <w:color w:val="0F243E"/>
        </w:rPr>
      </w:pPr>
    </w:p>
    <w:p w14:paraId="5D22B43B" w14:textId="77777777" w:rsidR="004E747A" w:rsidRPr="00D014FA" w:rsidRDefault="004E747A" w:rsidP="001646D8">
      <w:pPr>
        <w:spacing w:after="0" w:line="240" w:lineRule="auto"/>
        <w:rPr>
          <w:rFonts w:ascii="Trebuchet MS" w:eastAsia="MS Mincho" w:hAnsi="Trebuchet MS"/>
          <w:color w:val="0F243E"/>
        </w:rPr>
        <w:sectPr w:rsidR="004E747A" w:rsidRPr="00D014FA" w:rsidSect="00191CC6">
          <w:headerReference w:type="even" r:id="rId16"/>
          <w:headerReference w:type="default" r:id="rId17"/>
          <w:headerReference w:type="first" r:id="rId18"/>
          <w:pgSz w:w="11906" w:h="16838"/>
          <w:pgMar w:top="539" w:right="992" w:bottom="567" w:left="1276" w:header="1247" w:footer="709" w:gutter="0"/>
          <w:cols w:space="708"/>
          <w:titlePg/>
          <w:docGrid w:linePitch="360"/>
        </w:sectPr>
      </w:pPr>
    </w:p>
    <w:p w14:paraId="1769368B" w14:textId="77777777" w:rsidR="004E747A" w:rsidRPr="00D014FA" w:rsidRDefault="004E747A" w:rsidP="001646D8">
      <w:pPr>
        <w:pStyle w:val="Titlu2"/>
        <w:numPr>
          <w:ilvl w:val="0"/>
          <w:numId w:val="0"/>
        </w:numPr>
        <w:spacing w:before="0" w:line="240" w:lineRule="auto"/>
        <w:jc w:val="both"/>
        <w:rPr>
          <w:rFonts w:ascii="Trebuchet MS" w:hAnsi="Trebuchet MS"/>
          <w:b/>
          <w:color w:val="0F243E"/>
          <w:sz w:val="22"/>
          <w:szCs w:val="22"/>
        </w:rPr>
      </w:pPr>
      <w:bookmarkStart w:id="101" w:name="_Toc500162216"/>
      <w:r w:rsidRPr="00D014FA">
        <w:rPr>
          <w:rFonts w:ascii="Trebuchet MS" w:hAnsi="Trebuchet MS"/>
          <w:b/>
          <w:color w:val="0F243E"/>
          <w:sz w:val="22"/>
          <w:szCs w:val="22"/>
        </w:rPr>
        <w:lastRenderedPageBreak/>
        <w:t>2.3. Încadrarea cheltuielilor</w:t>
      </w:r>
      <w:bookmarkEnd w:id="100"/>
      <w:bookmarkEnd w:id="101"/>
    </w:p>
    <w:p w14:paraId="3A5E36AE" w14:textId="77777777" w:rsidR="004E747A" w:rsidRPr="00D014FA" w:rsidRDefault="004E747A" w:rsidP="001646D8">
      <w:pPr>
        <w:pStyle w:val="Corptext"/>
        <w:rPr>
          <w:rFonts w:ascii="Trebuchet MS" w:hAnsi="Trebuchet MS"/>
          <w:color w:val="0F243E"/>
          <w:sz w:val="22"/>
          <w:szCs w:val="22"/>
        </w:rPr>
      </w:pPr>
    </w:p>
    <w:p w14:paraId="4B64964A" w14:textId="77777777" w:rsidR="004E747A" w:rsidRPr="00D014FA" w:rsidRDefault="004E747A" w:rsidP="0070477F">
      <w:pPr>
        <w:pStyle w:val="Titlu3"/>
        <w:spacing w:before="0" w:line="240" w:lineRule="auto"/>
        <w:jc w:val="both"/>
        <w:rPr>
          <w:rFonts w:ascii="Trebuchet MS" w:hAnsi="Trebuchet MS"/>
          <w:b/>
          <w:color w:val="0F243E"/>
          <w:sz w:val="22"/>
          <w:szCs w:val="22"/>
        </w:rPr>
      </w:pPr>
      <w:bookmarkStart w:id="102" w:name="_Toc483552607"/>
      <w:bookmarkStart w:id="103" w:name="_Toc500162217"/>
      <w:r w:rsidRPr="00D014FA">
        <w:rPr>
          <w:rFonts w:ascii="Trebuchet MS" w:hAnsi="Trebuchet MS"/>
          <w:b/>
          <w:color w:val="0F243E"/>
          <w:sz w:val="22"/>
          <w:szCs w:val="22"/>
        </w:rPr>
        <w:t>2.3.1 Listă privind încadrarea cheltuielilor aferente proiectului în categoriile/subcategoriile de cheltuieli conform MySMIS:</w:t>
      </w:r>
      <w:bookmarkEnd w:id="102"/>
      <w:bookmarkEnd w:id="103"/>
    </w:p>
    <w:p w14:paraId="6CE66FFE" w14:textId="77777777" w:rsidR="004E747A" w:rsidRPr="00D014FA" w:rsidRDefault="004E747A" w:rsidP="001646D8">
      <w:pPr>
        <w:spacing w:after="0" w:line="240" w:lineRule="auto"/>
        <w:jc w:val="both"/>
        <w:rPr>
          <w:rFonts w:ascii="Trebuchet MS" w:hAnsi="Trebuchet MS" w:cs="Calibri"/>
          <w:color w:val="0F243E"/>
        </w:rPr>
      </w:pP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84"/>
        <w:gridCol w:w="2097"/>
        <w:gridCol w:w="308"/>
        <w:gridCol w:w="18"/>
        <w:gridCol w:w="4241"/>
        <w:gridCol w:w="43"/>
        <w:gridCol w:w="9"/>
        <w:gridCol w:w="6876"/>
      </w:tblGrid>
      <w:tr w:rsidR="00D014FA" w:rsidRPr="00D014FA" w14:paraId="23BD2088" w14:textId="77777777" w:rsidTr="00140C89">
        <w:tc>
          <w:tcPr>
            <w:tcW w:w="5000" w:type="pct"/>
            <w:gridSpan w:val="8"/>
            <w:shd w:val="clear" w:color="auto" w:fill="F2DBDB"/>
          </w:tcPr>
          <w:p w14:paraId="5F635EAE"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 xml:space="preserve">Cheltuieli directe </w:t>
            </w:r>
          </w:p>
          <w:p w14:paraId="02341959"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Cheltuielile eligibile</w:t>
            </w:r>
            <w:r w:rsidRPr="00D014FA">
              <w:rPr>
                <w:rFonts w:ascii="Trebuchet MS" w:hAnsi="Trebuchet MS" w:cs="Calibri"/>
                <w:color w:val="0F243E"/>
              </w:rPr>
              <w:t xml:space="preserve"> </w:t>
            </w:r>
            <w:r w:rsidRPr="00D014FA">
              <w:rPr>
                <w:rFonts w:ascii="Trebuchet MS" w:hAnsi="Trebuchet MS" w:cs="Calibri"/>
                <w:b/>
                <w:color w:val="0F243E"/>
              </w:rPr>
              <w:t xml:space="preserve">directe </w:t>
            </w:r>
            <w:r w:rsidRPr="00D014FA">
              <w:rPr>
                <w:rFonts w:ascii="Trebuchet MS" w:hAnsi="Trebuchet MS" w:cs="Calibri"/>
                <w:color w:val="0F243E"/>
              </w:rPr>
              <w:t xml:space="preserve">reprezintă cheltuieli care pot fi atribuite unei anumite activități individuale din cadrul proiectului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pentru care este demonstrată legătura cu activitatea/sub activitatea în cauză </w:t>
            </w:r>
          </w:p>
        </w:tc>
      </w:tr>
      <w:tr w:rsidR="00D014FA" w:rsidRPr="00D014FA" w14:paraId="4B7D6F7B" w14:textId="77777777" w:rsidTr="001646D8">
        <w:tc>
          <w:tcPr>
            <w:tcW w:w="580" w:type="pct"/>
            <w:shd w:val="clear" w:color="auto" w:fill="F2DBDB"/>
          </w:tcPr>
          <w:p w14:paraId="2995D9E7" w14:textId="77777777" w:rsidR="004E747A" w:rsidRPr="00D014FA" w:rsidRDefault="004E747A" w:rsidP="001646D8">
            <w:pPr>
              <w:spacing w:after="0" w:line="240" w:lineRule="auto"/>
              <w:jc w:val="both"/>
              <w:rPr>
                <w:rFonts w:ascii="Trebuchet MS" w:hAnsi="Trebuchet MS" w:cs="Calibri"/>
                <w:b/>
                <w:color w:val="0F243E"/>
              </w:rPr>
            </w:pPr>
          </w:p>
        </w:tc>
        <w:tc>
          <w:tcPr>
            <w:tcW w:w="682" w:type="pct"/>
            <w:shd w:val="clear" w:color="auto" w:fill="F2DBDB"/>
            <w:vAlign w:val="center"/>
          </w:tcPr>
          <w:p w14:paraId="74D52AE3"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Categorie MySMIS</w:t>
            </w:r>
          </w:p>
        </w:tc>
        <w:tc>
          <w:tcPr>
            <w:tcW w:w="1499" w:type="pct"/>
            <w:gridSpan w:val="4"/>
            <w:shd w:val="clear" w:color="auto" w:fill="F2DBDB"/>
            <w:vAlign w:val="center"/>
          </w:tcPr>
          <w:p w14:paraId="30DB3A9B"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Subcategorie MySMIS</w:t>
            </w:r>
          </w:p>
        </w:tc>
        <w:tc>
          <w:tcPr>
            <w:tcW w:w="2239" w:type="pct"/>
            <w:gridSpan w:val="2"/>
            <w:shd w:val="clear" w:color="auto" w:fill="F2DBDB"/>
            <w:vAlign w:val="center"/>
          </w:tcPr>
          <w:p w14:paraId="656414C3"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Subcategoria (descrierea cheltuielii) conține:</w:t>
            </w:r>
          </w:p>
        </w:tc>
      </w:tr>
      <w:tr w:rsidR="00D014FA" w:rsidRPr="00D014FA" w14:paraId="186D901E" w14:textId="77777777" w:rsidTr="00140C89">
        <w:trPr>
          <w:trHeight w:val="349"/>
        </w:trPr>
        <w:tc>
          <w:tcPr>
            <w:tcW w:w="5000" w:type="pct"/>
            <w:gridSpan w:val="8"/>
            <w:shd w:val="clear" w:color="auto" w:fill="E5B8B7"/>
          </w:tcPr>
          <w:p w14:paraId="262A9814"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t xml:space="preserve">Cheltuieli directe </w:t>
            </w:r>
          </w:p>
          <w:p w14:paraId="4B18FB4D"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b/>
                <w:color w:val="0F243E"/>
              </w:rPr>
              <w:t>Cheltuielile eligibile</w:t>
            </w:r>
            <w:r w:rsidRPr="00D014FA">
              <w:rPr>
                <w:rFonts w:ascii="Trebuchet MS" w:hAnsi="Trebuchet MS" w:cs="Calibri"/>
                <w:color w:val="0F243E"/>
              </w:rPr>
              <w:t xml:space="preserve"> </w:t>
            </w:r>
            <w:r w:rsidRPr="00D014FA">
              <w:rPr>
                <w:rFonts w:ascii="Trebuchet MS" w:hAnsi="Trebuchet MS" w:cs="Calibri"/>
                <w:b/>
                <w:color w:val="0F243E"/>
              </w:rPr>
              <w:t xml:space="preserve">directe </w:t>
            </w:r>
            <w:r w:rsidRPr="00D014FA">
              <w:rPr>
                <w:rFonts w:ascii="Trebuchet MS" w:hAnsi="Trebuchet MS" w:cs="Calibri"/>
                <w:color w:val="0F243E"/>
              </w:rPr>
              <w:t xml:space="preserve">reprezintă cheltuieli care pot fi atribuite unei anumite activități individuale din cadrul proiectului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pentru care este demonstrată legătura cu activitatea în cauză</w:t>
            </w:r>
          </w:p>
        </w:tc>
      </w:tr>
      <w:tr w:rsidR="00C9147B" w:rsidRPr="00D014FA" w14:paraId="5D9C4266" w14:textId="77777777" w:rsidTr="00B21E6D">
        <w:trPr>
          <w:trHeight w:val="1253"/>
        </w:trPr>
        <w:tc>
          <w:tcPr>
            <w:tcW w:w="580" w:type="pct"/>
            <w:vMerge w:val="restart"/>
            <w:shd w:val="clear" w:color="auto" w:fill="FBD4B4"/>
          </w:tcPr>
          <w:p w14:paraId="3E3E8BE4" w14:textId="77777777" w:rsidR="00C9147B" w:rsidRPr="00D014FA" w:rsidRDefault="00C9147B" w:rsidP="001646D8">
            <w:pPr>
              <w:spacing w:after="0" w:line="240" w:lineRule="auto"/>
              <w:jc w:val="both"/>
              <w:rPr>
                <w:rFonts w:ascii="Trebuchet MS" w:hAnsi="Trebuchet MS" w:cs="Calibri"/>
                <w:b/>
                <w:color w:val="0F243E"/>
              </w:rPr>
            </w:pPr>
            <w:r w:rsidRPr="00D014FA">
              <w:rPr>
                <w:rFonts w:ascii="Trebuchet MS" w:hAnsi="Trebuchet MS" w:cs="Calibri"/>
                <w:b/>
                <w:color w:val="0F243E"/>
              </w:rPr>
              <w:t xml:space="preserve">Cheltuieli eligibile directe </w:t>
            </w:r>
            <w:r w:rsidRPr="00B21E6D">
              <w:rPr>
                <w:rFonts w:ascii="Trebuchet MS" w:hAnsi="Trebuchet MS" w:cs="Calibri"/>
                <w:b/>
                <w:color w:val="0F243E"/>
              </w:rPr>
              <w:t xml:space="preserve">care intră </w:t>
            </w:r>
            <w:r w:rsidRPr="00D014FA">
              <w:rPr>
                <w:rFonts w:ascii="Trebuchet MS" w:hAnsi="Trebuchet MS" w:cs="Calibri"/>
                <w:b/>
                <w:color w:val="0F243E"/>
              </w:rPr>
              <w:t>sub incidența ajutorului de stat</w:t>
            </w:r>
          </w:p>
        </w:tc>
        <w:tc>
          <w:tcPr>
            <w:tcW w:w="788" w:type="pct"/>
            <w:gridSpan w:val="3"/>
            <w:vMerge w:val="restart"/>
            <w:vAlign w:val="center"/>
          </w:tcPr>
          <w:p w14:paraId="00897E20" w14:textId="77777777" w:rsidR="00C9147B" w:rsidRPr="00D014FA" w:rsidRDefault="00C9147B" w:rsidP="001646D8">
            <w:pPr>
              <w:spacing w:after="0" w:line="240" w:lineRule="auto"/>
              <w:jc w:val="both"/>
              <w:rPr>
                <w:rFonts w:ascii="Trebuchet MS" w:hAnsi="Trebuchet MS" w:cs="Calibri"/>
                <w:color w:val="0F243E"/>
              </w:rPr>
            </w:pPr>
            <w:r w:rsidRPr="00D014FA">
              <w:rPr>
                <w:rFonts w:ascii="Trebuchet MS" w:hAnsi="Trebuchet MS" w:cs="Calibri"/>
                <w:color w:val="0F243E"/>
              </w:rPr>
              <w:t xml:space="preserve">25-Cheltuieli salariale </w:t>
            </w:r>
          </w:p>
        </w:tc>
        <w:tc>
          <w:tcPr>
            <w:tcW w:w="1396" w:type="pct"/>
            <w:gridSpan w:val="3"/>
            <w:vAlign w:val="center"/>
          </w:tcPr>
          <w:p w14:paraId="35B8525D" w14:textId="77777777" w:rsidR="00C9147B" w:rsidRPr="00D014FA" w:rsidRDefault="00C9147B" w:rsidP="001646D8">
            <w:pPr>
              <w:spacing w:after="0" w:line="240" w:lineRule="auto"/>
              <w:jc w:val="both"/>
              <w:rPr>
                <w:rFonts w:ascii="Trebuchet MS" w:hAnsi="Trebuchet MS" w:cs="Calibri"/>
                <w:color w:val="0F243E"/>
              </w:rPr>
            </w:pPr>
            <w:r w:rsidRPr="00D014FA">
              <w:rPr>
                <w:rFonts w:ascii="Trebuchet MS" w:hAnsi="Trebuchet MS" w:cs="Calibri"/>
                <w:color w:val="0F243E"/>
              </w:rPr>
              <w:t>83-Cheltuieli salariale cu personalul implicat in implementarea proiectului (în derularea activităților, altele decât management de proiect)</w:t>
            </w:r>
          </w:p>
        </w:tc>
        <w:tc>
          <w:tcPr>
            <w:tcW w:w="2236" w:type="pct"/>
          </w:tcPr>
          <w:p w14:paraId="7B3C9139" w14:textId="528879E3" w:rsidR="00C9147B" w:rsidRPr="00C9147B" w:rsidRDefault="00C9147B" w:rsidP="00B21E6D">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Salarii pentru orele in care personalul inclus in echipa de implementare a proiectului (lectori, formatori, </w:t>
            </w:r>
            <w:proofErr w:type="spellStart"/>
            <w:r w:rsidRPr="00D014FA">
              <w:rPr>
                <w:rFonts w:ascii="Trebuchet MS" w:hAnsi="Trebuchet MS" w:cs="Calibri"/>
                <w:color w:val="0F243E"/>
              </w:rPr>
              <w:t>speakeri</w:t>
            </w:r>
            <w:proofErr w:type="spellEnd"/>
            <w:r w:rsidRPr="00D014FA">
              <w:rPr>
                <w:rFonts w:ascii="Trebuchet MS" w:hAnsi="Trebuchet MS" w:cs="Calibri"/>
                <w:color w:val="0F243E"/>
              </w:rPr>
              <w:t xml:space="preserve">, etc), participa la formarea persoanelor din grupul </w:t>
            </w:r>
            <w:proofErr w:type="spellStart"/>
            <w:r w:rsidRPr="00D014FA">
              <w:rPr>
                <w:rFonts w:ascii="Trebuchet MS" w:hAnsi="Trebuchet MS" w:cs="Calibri"/>
                <w:color w:val="0F243E"/>
              </w:rPr>
              <w:t>ţintă</w:t>
            </w:r>
            <w:proofErr w:type="spellEnd"/>
            <w:r w:rsidRPr="00D014FA">
              <w:rPr>
                <w:rFonts w:ascii="Trebuchet MS" w:hAnsi="Trebuchet MS" w:cs="Calibri"/>
                <w:color w:val="0F243E"/>
              </w:rPr>
              <w:t xml:space="preserve">. Se aplica plafoanele salariale stabilite in </w:t>
            </w:r>
            <w:r w:rsidRPr="00D014FA">
              <w:rPr>
                <w:rFonts w:ascii="Trebuchet MS" w:eastAsia="MS Mincho" w:hAnsi="Trebuchet MS"/>
                <w:i/>
                <w:color w:val="0F243E"/>
              </w:rPr>
              <w:t>Orientări privind accesarea finanțărilor în cadrul POCU 2014-2020</w:t>
            </w:r>
            <w:r>
              <w:rPr>
                <w:rFonts w:ascii="Trebuchet MS" w:hAnsi="Trebuchet MS" w:cs="Calibri"/>
                <w:color w:val="0F243E"/>
              </w:rPr>
              <w:t>.</w:t>
            </w:r>
          </w:p>
        </w:tc>
      </w:tr>
      <w:tr w:rsidR="00E61C5A" w:rsidRPr="00D014FA" w14:paraId="391FF8A0" w14:textId="77777777" w:rsidTr="00C9147B">
        <w:trPr>
          <w:trHeight w:val="1253"/>
        </w:trPr>
        <w:tc>
          <w:tcPr>
            <w:tcW w:w="580" w:type="pct"/>
            <w:vMerge/>
            <w:shd w:val="clear" w:color="auto" w:fill="FBD4B4"/>
          </w:tcPr>
          <w:p w14:paraId="696D306E" w14:textId="77777777" w:rsidR="00E61C5A" w:rsidRPr="00D014FA" w:rsidRDefault="00E61C5A" w:rsidP="00E61C5A">
            <w:pPr>
              <w:spacing w:after="0" w:line="240" w:lineRule="auto"/>
              <w:jc w:val="both"/>
              <w:rPr>
                <w:rFonts w:ascii="Trebuchet MS" w:hAnsi="Trebuchet MS" w:cs="Calibri"/>
                <w:b/>
                <w:color w:val="0F243E"/>
              </w:rPr>
            </w:pPr>
          </w:p>
        </w:tc>
        <w:tc>
          <w:tcPr>
            <w:tcW w:w="788" w:type="pct"/>
            <w:gridSpan w:val="3"/>
            <w:vMerge/>
            <w:vAlign w:val="center"/>
          </w:tcPr>
          <w:p w14:paraId="1CE7EC3E" w14:textId="77777777" w:rsidR="00E61C5A" w:rsidRPr="00D014FA" w:rsidRDefault="00E61C5A" w:rsidP="00E61C5A">
            <w:pPr>
              <w:spacing w:after="0" w:line="240" w:lineRule="auto"/>
              <w:jc w:val="both"/>
              <w:rPr>
                <w:rFonts w:ascii="Trebuchet MS" w:hAnsi="Trebuchet MS" w:cs="Calibri"/>
                <w:color w:val="0F243E"/>
              </w:rPr>
            </w:pPr>
          </w:p>
        </w:tc>
        <w:tc>
          <w:tcPr>
            <w:tcW w:w="1396" w:type="pct"/>
            <w:gridSpan w:val="3"/>
            <w:vAlign w:val="center"/>
          </w:tcPr>
          <w:p w14:paraId="085EB8CE" w14:textId="0D0E10E9" w:rsidR="00E61C5A" w:rsidRPr="00D014FA" w:rsidRDefault="00E61C5A" w:rsidP="00E61C5A">
            <w:pPr>
              <w:spacing w:after="0" w:line="240" w:lineRule="auto"/>
              <w:jc w:val="both"/>
              <w:rPr>
                <w:rFonts w:ascii="Trebuchet MS" w:hAnsi="Trebuchet MS" w:cs="Calibri"/>
                <w:color w:val="0F243E"/>
              </w:rPr>
            </w:pPr>
            <w:r>
              <w:rPr>
                <w:rFonts w:ascii="Trebuchet MS" w:hAnsi="Trebuchet MS" w:cs="Calibri"/>
                <w:color w:val="0F243E"/>
              </w:rPr>
              <w:t>89 - C</w:t>
            </w:r>
            <w:r w:rsidRPr="00C9147B">
              <w:rPr>
                <w:rFonts w:ascii="Trebuchet MS" w:hAnsi="Trebuchet MS" w:cs="Calibri"/>
                <w:color w:val="0F243E"/>
              </w:rPr>
              <w:t>heltuieli salariale aferente participanților la formare</w:t>
            </w:r>
          </w:p>
        </w:tc>
        <w:tc>
          <w:tcPr>
            <w:tcW w:w="2236" w:type="pct"/>
          </w:tcPr>
          <w:p w14:paraId="34E465BE" w14:textId="6FAB766F" w:rsidR="00E61C5A" w:rsidRPr="00D014FA" w:rsidRDefault="00E61C5A" w:rsidP="00E61C5A">
            <w:pPr>
              <w:numPr>
                <w:ilvl w:val="0"/>
                <w:numId w:val="3"/>
              </w:numPr>
              <w:spacing w:after="0" w:line="240" w:lineRule="auto"/>
              <w:jc w:val="both"/>
              <w:rPr>
                <w:rFonts w:ascii="Trebuchet MS" w:hAnsi="Trebuchet MS" w:cs="Calibri"/>
                <w:color w:val="0F243E"/>
              </w:rPr>
            </w:pPr>
            <w:r w:rsidRPr="00C9147B">
              <w:rPr>
                <w:rFonts w:ascii="Trebuchet MS" w:hAnsi="Trebuchet MS" w:cs="Calibri"/>
                <w:color w:val="0F243E"/>
              </w:rPr>
              <w:t xml:space="preserve">Salarii pentru orele in care persoanele din grupul </w:t>
            </w:r>
            <w:proofErr w:type="spellStart"/>
            <w:r w:rsidRPr="00C9147B">
              <w:rPr>
                <w:rFonts w:ascii="Trebuchet MS" w:hAnsi="Trebuchet MS" w:cs="Calibri"/>
                <w:color w:val="0F243E"/>
              </w:rPr>
              <w:t>ţintă</w:t>
            </w:r>
            <w:proofErr w:type="spellEnd"/>
            <w:r w:rsidRPr="00C9147B">
              <w:rPr>
                <w:rFonts w:ascii="Trebuchet MS" w:hAnsi="Trebuchet MS" w:cs="Calibri"/>
                <w:color w:val="0F243E"/>
              </w:rPr>
              <w:t xml:space="preserve"> participă la activitatea de formare. Nu se aplica plafoanele salariale stabilite in Orientări privind accesarea finanțărilor în cadrul POCU 2014-2020.</w:t>
            </w:r>
          </w:p>
        </w:tc>
      </w:tr>
      <w:tr w:rsidR="00E61C5A" w:rsidRPr="00D014FA" w14:paraId="6010DDBD" w14:textId="77777777" w:rsidTr="00B21E6D">
        <w:trPr>
          <w:trHeight w:val="1106"/>
        </w:trPr>
        <w:tc>
          <w:tcPr>
            <w:tcW w:w="580" w:type="pct"/>
            <w:vMerge/>
            <w:shd w:val="clear" w:color="auto" w:fill="FBD4B4"/>
          </w:tcPr>
          <w:p w14:paraId="0D4E2689" w14:textId="77777777" w:rsidR="00E61C5A" w:rsidRPr="00D014FA" w:rsidRDefault="00E61C5A" w:rsidP="001646D8">
            <w:pPr>
              <w:spacing w:after="0" w:line="240" w:lineRule="auto"/>
              <w:jc w:val="both"/>
              <w:rPr>
                <w:rFonts w:ascii="Trebuchet MS" w:hAnsi="Trebuchet MS" w:cs="Calibri"/>
                <w:b/>
                <w:color w:val="0F243E"/>
              </w:rPr>
            </w:pPr>
          </w:p>
        </w:tc>
        <w:tc>
          <w:tcPr>
            <w:tcW w:w="788" w:type="pct"/>
            <w:gridSpan w:val="3"/>
            <w:vMerge/>
            <w:vAlign w:val="center"/>
          </w:tcPr>
          <w:p w14:paraId="0A28FBE9" w14:textId="77777777" w:rsidR="00E61C5A" w:rsidRPr="00D014FA" w:rsidRDefault="00E61C5A" w:rsidP="001646D8">
            <w:pPr>
              <w:spacing w:after="0" w:line="240" w:lineRule="auto"/>
              <w:jc w:val="both"/>
              <w:rPr>
                <w:rFonts w:ascii="Trebuchet MS" w:hAnsi="Trebuchet MS" w:cs="Calibri"/>
                <w:color w:val="0F243E"/>
              </w:rPr>
            </w:pPr>
          </w:p>
        </w:tc>
        <w:tc>
          <w:tcPr>
            <w:tcW w:w="1396" w:type="pct"/>
            <w:gridSpan w:val="3"/>
            <w:vAlign w:val="center"/>
          </w:tcPr>
          <w:p w14:paraId="6154DE94" w14:textId="77777777" w:rsidR="00E61C5A" w:rsidRPr="00D014FA" w:rsidRDefault="00E61C5A" w:rsidP="001646D8">
            <w:pPr>
              <w:spacing w:after="0" w:line="240" w:lineRule="auto"/>
              <w:jc w:val="both"/>
              <w:rPr>
                <w:rFonts w:ascii="Trebuchet MS" w:hAnsi="Trebuchet MS" w:cs="Calibri"/>
                <w:color w:val="0F243E"/>
              </w:rPr>
            </w:pPr>
            <w:r w:rsidRPr="00D014FA">
              <w:rPr>
                <w:rFonts w:ascii="Trebuchet MS" w:hAnsi="Trebuchet MS" w:cs="Calibri"/>
                <w:color w:val="0F243E"/>
              </w:rPr>
              <w:t xml:space="preserve">164-Contribuții sociale aferente cheltuielilor salariale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cheltuielilor asimilate acestora (contribuții angajați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angajatori)</w:t>
            </w:r>
          </w:p>
        </w:tc>
        <w:tc>
          <w:tcPr>
            <w:tcW w:w="2236" w:type="pct"/>
          </w:tcPr>
          <w:p w14:paraId="0FEBB1CE" w14:textId="6B2F4E89" w:rsidR="00E61C5A" w:rsidRPr="00C9147B" w:rsidRDefault="00E61C5A" w:rsidP="00B21E6D">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Contribuții angajați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angajatori pentru orele in care personalul inclus in echipa de implementare a proiectului (lectori, formatori, </w:t>
            </w:r>
            <w:proofErr w:type="spellStart"/>
            <w:r w:rsidRPr="00D014FA">
              <w:rPr>
                <w:rFonts w:ascii="Trebuchet MS" w:hAnsi="Trebuchet MS" w:cs="Calibri"/>
                <w:color w:val="0F243E"/>
              </w:rPr>
              <w:t>speakeri</w:t>
            </w:r>
            <w:proofErr w:type="spellEnd"/>
            <w:r w:rsidRPr="00D014FA">
              <w:rPr>
                <w:rFonts w:ascii="Trebuchet MS" w:hAnsi="Trebuchet MS" w:cs="Calibri"/>
                <w:color w:val="0F243E"/>
              </w:rPr>
              <w:t xml:space="preserve">, etc), participa la formarea persoanelor din grupul </w:t>
            </w:r>
            <w:proofErr w:type="spellStart"/>
            <w:r w:rsidRPr="00D014FA">
              <w:rPr>
                <w:rFonts w:ascii="Trebuchet MS" w:hAnsi="Trebuchet MS" w:cs="Calibri"/>
                <w:color w:val="0F243E"/>
              </w:rPr>
              <w:t>ţintă</w:t>
            </w:r>
            <w:proofErr w:type="spellEnd"/>
            <w:r w:rsidRPr="00D014FA">
              <w:rPr>
                <w:rFonts w:ascii="Trebuchet MS" w:hAnsi="Trebuchet MS" w:cs="Calibri"/>
                <w:color w:val="0F243E"/>
              </w:rPr>
              <w:t>.</w:t>
            </w:r>
          </w:p>
        </w:tc>
      </w:tr>
      <w:tr w:rsidR="00D014FA" w:rsidRPr="00D014FA" w14:paraId="34989D44" w14:textId="77777777" w:rsidTr="001646D8">
        <w:tc>
          <w:tcPr>
            <w:tcW w:w="580" w:type="pct"/>
            <w:vMerge/>
            <w:shd w:val="clear" w:color="auto" w:fill="FBD4B4"/>
          </w:tcPr>
          <w:p w14:paraId="2D39F01F" w14:textId="77777777" w:rsidR="004E747A" w:rsidRPr="00D014FA" w:rsidRDefault="004E747A" w:rsidP="001646D8">
            <w:pPr>
              <w:spacing w:after="0" w:line="240" w:lineRule="auto"/>
              <w:jc w:val="both"/>
              <w:rPr>
                <w:rFonts w:ascii="Trebuchet MS" w:hAnsi="Trebuchet MS" w:cs="Calibri"/>
                <w:color w:val="0F243E"/>
              </w:rPr>
            </w:pPr>
          </w:p>
        </w:tc>
        <w:tc>
          <w:tcPr>
            <w:tcW w:w="788" w:type="pct"/>
            <w:gridSpan w:val="3"/>
            <w:vMerge w:val="restart"/>
            <w:vAlign w:val="center"/>
          </w:tcPr>
          <w:p w14:paraId="22BD97BA"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27-Cheltuieli cu deplasarea</w:t>
            </w:r>
          </w:p>
        </w:tc>
        <w:tc>
          <w:tcPr>
            <w:tcW w:w="1396" w:type="pct"/>
            <w:gridSpan w:val="3"/>
            <w:vAlign w:val="center"/>
          </w:tcPr>
          <w:p w14:paraId="5E727277" w14:textId="3AA6C084" w:rsidR="004E747A" w:rsidRPr="00D014FA" w:rsidRDefault="004E747A" w:rsidP="0054506E">
            <w:pPr>
              <w:spacing w:after="0" w:line="240" w:lineRule="auto"/>
              <w:jc w:val="both"/>
              <w:rPr>
                <w:rFonts w:ascii="Trebuchet MS" w:hAnsi="Trebuchet MS" w:cs="Calibri"/>
                <w:color w:val="0F243E"/>
              </w:rPr>
            </w:pPr>
            <w:r w:rsidRPr="00D014FA">
              <w:rPr>
                <w:rFonts w:ascii="Trebuchet MS" w:hAnsi="Trebuchet MS" w:cs="Calibri"/>
                <w:color w:val="0F243E"/>
              </w:rPr>
              <w:t>98-</w:t>
            </w:r>
            <w:r w:rsidR="00FF397D">
              <w:rPr>
                <w:rFonts w:ascii="Trebuchet MS" w:hAnsi="Trebuchet MS" w:cs="Calibri"/>
                <w:color w:val="0F243E"/>
              </w:rPr>
              <w:t xml:space="preserve"> C</w:t>
            </w:r>
            <w:r w:rsidR="00FF397D" w:rsidRPr="00FF397D">
              <w:rPr>
                <w:rFonts w:ascii="Trebuchet MS" w:hAnsi="Trebuchet MS" w:cs="Calibri"/>
                <w:color w:val="0F243E"/>
              </w:rPr>
              <w:t xml:space="preserve">heltuieli cu deplasarea pentru personal propriu și </w:t>
            </w:r>
            <w:proofErr w:type="spellStart"/>
            <w:r w:rsidR="00FF397D" w:rsidRPr="00FF397D">
              <w:rPr>
                <w:rFonts w:ascii="Trebuchet MS" w:hAnsi="Trebuchet MS" w:cs="Calibri"/>
                <w:color w:val="0F243E"/>
              </w:rPr>
              <w:t>experti</w:t>
            </w:r>
            <w:proofErr w:type="spellEnd"/>
            <w:r w:rsidR="00FF397D" w:rsidRPr="00FF397D">
              <w:rPr>
                <w:rFonts w:ascii="Trebuchet MS" w:hAnsi="Trebuchet MS" w:cs="Calibri"/>
                <w:color w:val="0F243E"/>
              </w:rPr>
              <w:t xml:space="preserve"> </w:t>
            </w:r>
            <w:proofErr w:type="spellStart"/>
            <w:r w:rsidR="00FF397D" w:rsidRPr="00FF397D">
              <w:rPr>
                <w:rFonts w:ascii="Trebuchet MS" w:hAnsi="Trebuchet MS" w:cs="Calibri"/>
                <w:color w:val="0F243E"/>
              </w:rPr>
              <w:t>implicati</w:t>
            </w:r>
            <w:proofErr w:type="spellEnd"/>
            <w:r w:rsidR="00FF397D" w:rsidRPr="00FF397D">
              <w:rPr>
                <w:rFonts w:ascii="Trebuchet MS" w:hAnsi="Trebuchet MS" w:cs="Calibri"/>
                <w:color w:val="0F243E"/>
              </w:rPr>
              <w:t xml:space="preserve"> in implementarea proiectului</w:t>
            </w:r>
          </w:p>
        </w:tc>
        <w:tc>
          <w:tcPr>
            <w:tcW w:w="2236" w:type="pct"/>
            <w:vAlign w:val="center"/>
          </w:tcPr>
          <w:p w14:paraId="679E2C66" w14:textId="77777777" w:rsidR="004E747A" w:rsidRPr="00D014FA" w:rsidRDefault="004E747A" w:rsidP="001646D8">
            <w:pPr>
              <w:numPr>
                <w:ilvl w:val="0"/>
                <w:numId w:val="10"/>
              </w:numPr>
              <w:spacing w:after="0" w:line="240" w:lineRule="auto"/>
              <w:jc w:val="both"/>
              <w:rPr>
                <w:rFonts w:ascii="Trebuchet MS" w:hAnsi="Trebuchet MS" w:cs="Calibri"/>
                <w:color w:val="0F243E"/>
              </w:rPr>
            </w:pPr>
            <w:r w:rsidRPr="00D014FA">
              <w:rPr>
                <w:rFonts w:ascii="Trebuchet MS" w:hAnsi="Trebuchet MS" w:cs="Calibri"/>
                <w:color w:val="0F243E"/>
              </w:rPr>
              <w:t xml:space="preserve">Cheltuieli cu diurna personalului inclus in echipa de implementare a proiectului (lectori, formatori, </w:t>
            </w:r>
            <w:proofErr w:type="spellStart"/>
            <w:r w:rsidRPr="00D014FA">
              <w:rPr>
                <w:rFonts w:ascii="Trebuchet MS" w:hAnsi="Trebuchet MS" w:cs="Calibri"/>
                <w:color w:val="0F243E"/>
              </w:rPr>
              <w:t>speakeri</w:t>
            </w:r>
            <w:proofErr w:type="spellEnd"/>
            <w:r w:rsidRPr="00D014FA">
              <w:rPr>
                <w:rFonts w:ascii="Trebuchet MS" w:hAnsi="Trebuchet MS" w:cs="Calibri"/>
                <w:color w:val="0F243E"/>
              </w:rPr>
              <w:t xml:space="preserve">, etc), care participa la formarea persoanelor din grupul </w:t>
            </w:r>
            <w:proofErr w:type="spellStart"/>
            <w:r w:rsidRPr="00D014FA">
              <w:rPr>
                <w:rFonts w:ascii="Trebuchet MS" w:hAnsi="Trebuchet MS" w:cs="Calibri"/>
                <w:color w:val="0F243E"/>
              </w:rPr>
              <w:t>ţintă</w:t>
            </w:r>
            <w:proofErr w:type="spellEnd"/>
            <w:r w:rsidRPr="00D014FA">
              <w:rPr>
                <w:rFonts w:ascii="Trebuchet MS" w:hAnsi="Trebuchet MS" w:cs="Calibri"/>
                <w:color w:val="0F243E"/>
              </w:rPr>
              <w:t>.</w:t>
            </w:r>
          </w:p>
          <w:p w14:paraId="3A1A37D8" w14:textId="77777777" w:rsidR="004E747A" w:rsidRPr="00D014FA" w:rsidRDefault="004E747A" w:rsidP="001646D8">
            <w:pPr>
              <w:numPr>
                <w:ilvl w:val="0"/>
                <w:numId w:val="10"/>
              </w:numPr>
              <w:spacing w:after="0" w:line="240" w:lineRule="auto"/>
              <w:jc w:val="both"/>
              <w:rPr>
                <w:rFonts w:ascii="Trebuchet MS" w:hAnsi="Trebuchet MS" w:cs="Calibri"/>
                <w:color w:val="0F243E"/>
              </w:rPr>
            </w:pPr>
            <w:r w:rsidRPr="00D014FA">
              <w:rPr>
                <w:rFonts w:ascii="Trebuchet MS" w:hAnsi="Trebuchet MS" w:cs="Calibri"/>
                <w:color w:val="0F243E"/>
              </w:rPr>
              <w:t xml:space="preserve">Cheltuieli pentru transportul personalului inclus in echipa de implementare a proiectului (lectori, formatori, </w:t>
            </w:r>
            <w:proofErr w:type="spellStart"/>
            <w:r w:rsidRPr="00D014FA">
              <w:rPr>
                <w:rFonts w:ascii="Trebuchet MS" w:hAnsi="Trebuchet MS" w:cs="Calibri"/>
                <w:color w:val="0F243E"/>
              </w:rPr>
              <w:t>speakeri</w:t>
            </w:r>
            <w:proofErr w:type="spellEnd"/>
            <w:r w:rsidRPr="00D014FA">
              <w:rPr>
                <w:rFonts w:ascii="Trebuchet MS" w:hAnsi="Trebuchet MS" w:cs="Calibri"/>
                <w:color w:val="0F243E"/>
              </w:rPr>
              <w:t xml:space="preserve">, etc), care participa la formarea persoanelor din grupul </w:t>
            </w:r>
            <w:proofErr w:type="spellStart"/>
            <w:r w:rsidRPr="00D014FA">
              <w:rPr>
                <w:rFonts w:ascii="Trebuchet MS" w:hAnsi="Trebuchet MS" w:cs="Calibri"/>
                <w:color w:val="0F243E"/>
              </w:rPr>
              <w:t>ţintă</w:t>
            </w:r>
            <w:proofErr w:type="spellEnd"/>
            <w:r w:rsidRPr="00D014FA">
              <w:rPr>
                <w:rFonts w:ascii="Trebuchet MS" w:hAnsi="Trebuchet MS" w:cs="Calibri"/>
                <w:color w:val="0F243E"/>
              </w:rPr>
              <w:t xml:space="preserve">, (inclusiv transportul efectuat cu mijloacele de transport în comun sau taxi,  gară, autogară sau port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locul delegării ori locul de </w:t>
            </w:r>
            <w:r w:rsidRPr="00D014FA">
              <w:rPr>
                <w:rFonts w:ascii="Trebuchet MS" w:hAnsi="Trebuchet MS" w:cs="Calibri"/>
                <w:color w:val="0F243E"/>
              </w:rPr>
              <w:lastRenderedPageBreak/>
              <w:t xml:space="preserve">cazare, precum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transportul efectuat pe distanta dintre locul de cazare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locul delegării)</w:t>
            </w:r>
          </w:p>
          <w:p w14:paraId="1ADD3DCD" w14:textId="77777777" w:rsidR="004E747A" w:rsidRPr="00D014FA" w:rsidRDefault="004E747A" w:rsidP="001646D8">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Taxe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asigurări de călătorie și asigurări medicale aferente deplasării</w:t>
            </w:r>
          </w:p>
        </w:tc>
      </w:tr>
      <w:tr w:rsidR="00D014FA" w:rsidRPr="00D014FA" w14:paraId="3403AD15" w14:textId="77777777" w:rsidTr="001646D8">
        <w:tc>
          <w:tcPr>
            <w:tcW w:w="580" w:type="pct"/>
            <w:vMerge/>
            <w:shd w:val="clear" w:color="auto" w:fill="FBD4B4"/>
          </w:tcPr>
          <w:p w14:paraId="5DD61198" w14:textId="77777777" w:rsidR="004E747A" w:rsidRPr="00D014FA" w:rsidRDefault="004E747A" w:rsidP="001646D8">
            <w:pPr>
              <w:spacing w:after="0" w:line="240" w:lineRule="auto"/>
              <w:jc w:val="both"/>
              <w:rPr>
                <w:rFonts w:ascii="Trebuchet MS" w:hAnsi="Trebuchet MS" w:cs="Calibri"/>
                <w:color w:val="0F243E"/>
              </w:rPr>
            </w:pPr>
          </w:p>
        </w:tc>
        <w:tc>
          <w:tcPr>
            <w:tcW w:w="788" w:type="pct"/>
            <w:gridSpan w:val="3"/>
            <w:vMerge/>
            <w:vAlign w:val="center"/>
          </w:tcPr>
          <w:p w14:paraId="786DD087" w14:textId="77777777" w:rsidR="004E747A" w:rsidRPr="00D014FA" w:rsidRDefault="004E747A" w:rsidP="001646D8">
            <w:pPr>
              <w:spacing w:after="0" w:line="240" w:lineRule="auto"/>
              <w:jc w:val="both"/>
              <w:rPr>
                <w:rFonts w:ascii="Trebuchet MS" w:hAnsi="Trebuchet MS" w:cs="Calibri"/>
                <w:color w:val="0F243E"/>
              </w:rPr>
            </w:pPr>
          </w:p>
        </w:tc>
        <w:tc>
          <w:tcPr>
            <w:tcW w:w="1396" w:type="pct"/>
            <w:gridSpan w:val="3"/>
            <w:vAlign w:val="center"/>
          </w:tcPr>
          <w:p w14:paraId="27E5C2DB" w14:textId="2A3452F5" w:rsidR="004E747A" w:rsidRPr="00D014FA" w:rsidRDefault="004E747A" w:rsidP="00FF397D">
            <w:pPr>
              <w:spacing w:after="0" w:line="240" w:lineRule="auto"/>
              <w:jc w:val="both"/>
              <w:rPr>
                <w:rFonts w:ascii="Trebuchet MS" w:hAnsi="Trebuchet MS" w:cs="Calibri"/>
                <w:color w:val="0F243E"/>
              </w:rPr>
            </w:pPr>
            <w:r w:rsidRPr="00D014FA">
              <w:rPr>
                <w:rFonts w:ascii="Trebuchet MS" w:hAnsi="Trebuchet MS" w:cs="Calibri"/>
                <w:color w:val="0F243E"/>
              </w:rPr>
              <w:t>97-Cheltuieli cu deplasarea pentru participanți</w:t>
            </w:r>
            <w:r w:rsidR="00FF397D">
              <w:rPr>
                <w:rFonts w:ascii="Trebuchet MS" w:hAnsi="Trebuchet MS" w:cs="Calibri"/>
                <w:color w:val="0F243E"/>
              </w:rPr>
              <w:t xml:space="preserve"> </w:t>
            </w:r>
            <w:r w:rsidRPr="00D014FA">
              <w:rPr>
                <w:rFonts w:ascii="Trebuchet MS" w:hAnsi="Trebuchet MS" w:cs="Calibri"/>
                <w:color w:val="0F243E"/>
              </w:rPr>
              <w:t xml:space="preserve">- grup </w:t>
            </w:r>
            <w:proofErr w:type="spellStart"/>
            <w:r w:rsidRPr="00D014FA">
              <w:rPr>
                <w:rFonts w:ascii="Trebuchet MS" w:hAnsi="Trebuchet MS" w:cs="Calibri"/>
                <w:color w:val="0F243E"/>
              </w:rPr>
              <w:t>ţintă</w:t>
            </w:r>
            <w:proofErr w:type="spellEnd"/>
          </w:p>
        </w:tc>
        <w:tc>
          <w:tcPr>
            <w:tcW w:w="2236" w:type="pct"/>
            <w:vAlign w:val="center"/>
          </w:tcPr>
          <w:p w14:paraId="3471101E" w14:textId="48274DE9" w:rsidR="004E747A" w:rsidRPr="00D014FA" w:rsidRDefault="004E747A" w:rsidP="00FF397D">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Cheltuielile minime pentru cazare </w:t>
            </w:r>
            <w:r w:rsidRPr="00D014FA">
              <w:rPr>
                <w:rFonts w:ascii="Trebuchet MS" w:hAnsi="Trebuchet MS" w:cs="EUAlbertina-Regu"/>
                <w:color w:val="0F243E"/>
              </w:rPr>
              <w:t xml:space="preserve">necesare exclusiv pentru </w:t>
            </w:r>
            <w:r w:rsidRPr="00D014FA">
              <w:rPr>
                <w:rFonts w:ascii="Trebuchet MS" w:hAnsi="Trebuchet MS" w:cs="Calibri"/>
                <w:color w:val="0F243E"/>
              </w:rPr>
              <w:t xml:space="preserve">persoanele din grupul </w:t>
            </w:r>
            <w:proofErr w:type="spellStart"/>
            <w:r w:rsidRPr="00D014FA">
              <w:rPr>
                <w:rFonts w:ascii="Trebuchet MS" w:hAnsi="Trebuchet MS" w:cs="Calibri"/>
                <w:color w:val="0F243E"/>
              </w:rPr>
              <w:t>tinta</w:t>
            </w:r>
            <w:proofErr w:type="spellEnd"/>
            <w:r w:rsidRPr="00D014FA">
              <w:rPr>
                <w:rFonts w:ascii="Trebuchet MS" w:hAnsi="Trebuchet MS" w:cs="Calibri"/>
                <w:color w:val="0F243E"/>
              </w:rPr>
              <w:t xml:space="preserve"> </w:t>
            </w:r>
            <w:r w:rsidRPr="00D014FA">
              <w:rPr>
                <w:rFonts w:ascii="Trebuchet MS" w:hAnsi="Trebuchet MS" w:cs="EUAlbertina-Regu"/>
                <w:color w:val="0F243E"/>
              </w:rPr>
              <w:t>care sunt lucrători cu handicap</w:t>
            </w:r>
            <w:r w:rsidRPr="00D014FA">
              <w:rPr>
                <w:rFonts w:ascii="Trebuchet MS" w:hAnsi="Trebuchet MS" w:cs="Calibri"/>
                <w:color w:val="0F243E"/>
              </w:rPr>
              <w:t xml:space="preserve"> și care participă la </w:t>
            </w:r>
            <w:r w:rsidR="00FF397D" w:rsidRPr="00FF397D">
              <w:rPr>
                <w:rFonts w:ascii="Trebuchet MS" w:eastAsia="MS ????" w:hAnsi="Trebuchet MS" w:cs="Calibri"/>
                <w:b/>
                <w:color w:val="0F243E"/>
              </w:rPr>
              <w:t>activitatea de formare</w:t>
            </w:r>
            <w:r w:rsidRPr="00D014FA">
              <w:rPr>
                <w:rFonts w:ascii="Trebuchet MS" w:hAnsi="Trebuchet MS" w:cs="EUAlbertina-Regu"/>
                <w:color w:val="0F243E"/>
              </w:rPr>
              <w:t>;</w:t>
            </w:r>
          </w:p>
          <w:p w14:paraId="70843074" w14:textId="77777777" w:rsidR="004E747A" w:rsidRPr="00D014FA" w:rsidRDefault="004E747A" w:rsidP="001646D8">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Cheltuieli pentru transportul persoanelor din grupul țintă (inclusiv transportul efectuat cu mijloacele de transport în comun sau taxi, gară, autogară sau port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locul delegării ori locul de cazare, precum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transportul efectuat pe distanta dintre locul de cazare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locul delegării)</w:t>
            </w:r>
          </w:p>
          <w:p w14:paraId="1A43BF04" w14:textId="77777777" w:rsidR="004E747A" w:rsidRPr="00D014FA" w:rsidRDefault="004E747A" w:rsidP="001646D8">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Taxe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asigurări de călătorie și asigurări medicale aferente deplasării</w:t>
            </w:r>
          </w:p>
        </w:tc>
      </w:tr>
      <w:tr w:rsidR="00D014FA" w:rsidRPr="00D014FA" w14:paraId="2C05AB66" w14:textId="77777777" w:rsidTr="001646D8">
        <w:tc>
          <w:tcPr>
            <w:tcW w:w="580" w:type="pct"/>
            <w:vMerge/>
            <w:shd w:val="clear" w:color="auto" w:fill="FBD4B4"/>
          </w:tcPr>
          <w:p w14:paraId="0C13D40D" w14:textId="77777777" w:rsidR="004E747A" w:rsidRPr="00D014FA" w:rsidRDefault="004E747A" w:rsidP="001646D8">
            <w:pPr>
              <w:spacing w:after="0" w:line="240" w:lineRule="auto"/>
              <w:jc w:val="both"/>
              <w:rPr>
                <w:rFonts w:ascii="Trebuchet MS" w:hAnsi="Trebuchet MS" w:cs="Calibri"/>
                <w:color w:val="0F243E"/>
              </w:rPr>
            </w:pPr>
          </w:p>
        </w:tc>
        <w:tc>
          <w:tcPr>
            <w:tcW w:w="788" w:type="pct"/>
            <w:gridSpan w:val="3"/>
            <w:vMerge w:val="restart"/>
            <w:vAlign w:val="center"/>
          </w:tcPr>
          <w:p w14:paraId="6FBAACE5"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29-Cheltuieli cu servicii</w:t>
            </w:r>
          </w:p>
        </w:tc>
        <w:tc>
          <w:tcPr>
            <w:tcW w:w="1396" w:type="pct"/>
            <w:gridSpan w:val="3"/>
            <w:vAlign w:val="center"/>
          </w:tcPr>
          <w:p w14:paraId="6787B38B"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100-Cheltuieli pentru consultanță și expertiză, inclusiv pentru elaborare PMUD</w:t>
            </w:r>
          </w:p>
        </w:tc>
        <w:tc>
          <w:tcPr>
            <w:tcW w:w="2236" w:type="pct"/>
          </w:tcPr>
          <w:p w14:paraId="38CD0355" w14:textId="44109116" w:rsidR="004E747A" w:rsidRPr="00D014FA" w:rsidRDefault="004E747A" w:rsidP="00B21E6D">
            <w:pPr>
              <w:spacing w:after="0" w:line="240" w:lineRule="auto"/>
              <w:jc w:val="both"/>
              <w:rPr>
                <w:rFonts w:ascii="Trebuchet MS" w:hAnsi="Trebuchet MS" w:cs="Calibri"/>
                <w:color w:val="0F243E"/>
              </w:rPr>
            </w:pPr>
            <w:r w:rsidRPr="00D014FA">
              <w:rPr>
                <w:rFonts w:ascii="Trebuchet MS" w:hAnsi="Trebuchet MS" w:cs="Calibri"/>
                <w:color w:val="0F243E"/>
              </w:rPr>
              <w:t>Cheltuieli aferente diverselor achiziții de servicii specializate, pentru care beneficiarul nu are expertiza necesară (ex. formare profesională, consiliere profesională legată de formarea profesională a persoanelor din grupul țintă, servicii medicale aferente grupului țintă în vederea participării la programele de formare profesională).</w:t>
            </w:r>
          </w:p>
        </w:tc>
      </w:tr>
      <w:tr w:rsidR="00D014FA" w:rsidRPr="00D014FA" w14:paraId="2487CD18" w14:textId="77777777" w:rsidTr="001646D8">
        <w:tc>
          <w:tcPr>
            <w:tcW w:w="580" w:type="pct"/>
            <w:vMerge/>
            <w:shd w:val="clear" w:color="auto" w:fill="FBD4B4"/>
          </w:tcPr>
          <w:p w14:paraId="708D2186" w14:textId="77777777" w:rsidR="004E747A" w:rsidRPr="00D014FA" w:rsidRDefault="004E747A" w:rsidP="001646D8">
            <w:pPr>
              <w:spacing w:after="0" w:line="240" w:lineRule="auto"/>
              <w:jc w:val="both"/>
              <w:rPr>
                <w:rFonts w:ascii="Trebuchet MS" w:hAnsi="Trebuchet MS" w:cs="Calibri"/>
                <w:color w:val="0F243E"/>
              </w:rPr>
            </w:pPr>
          </w:p>
        </w:tc>
        <w:tc>
          <w:tcPr>
            <w:tcW w:w="788" w:type="pct"/>
            <w:gridSpan w:val="3"/>
            <w:vMerge/>
            <w:vAlign w:val="center"/>
          </w:tcPr>
          <w:p w14:paraId="714BF7BB" w14:textId="77777777" w:rsidR="004E747A" w:rsidRPr="00D014FA" w:rsidRDefault="004E747A" w:rsidP="001646D8">
            <w:pPr>
              <w:spacing w:after="0" w:line="240" w:lineRule="auto"/>
              <w:jc w:val="both"/>
              <w:rPr>
                <w:rFonts w:ascii="Trebuchet MS" w:hAnsi="Trebuchet MS" w:cs="Calibri"/>
                <w:color w:val="0F243E"/>
              </w:rPr>
            </w:pPr>
          </w:p>
        </w:tc>
        <w:tc>
          <w:tcPr>
            <w:tcW w:w="1396" w:type="pct"/>
            <w:gridSpan w:val="3"/>
            <w:vAlign w:val="center"/>
          </w:tcPr>
          <w:p w14:paraId="0A6BAA10"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104-Cheltuieli cu servicii pentru organizarea de evenimente și cursuri de formare</w:t>
            </w:r>
          </w:p>
        </w:tc>
        <w:tc>
          <w:tcPr>
            <w:tcW w:w="2236" w:type="pct"/>
          </w:tcPr>
          <w:p w14:paraId="5F67D54B" w14:textId="7A6FA6E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Cheltuielile efectuate pentru organizare de evenimente de genul </w:t>
            </w:r>
            <w:proofErr w:type="spellStart"/>
            <w:r w:rsidRPr="00D014FA">
              <w:rPr>
                <w:rFonts w:ascii="Trebuchet MS" w:hAnsi="Trebuchet MS" w:cs="Calibri"/>
                <w:color w:val="0F243E"/>
              </w:rPr>
              <w:t>conferinţe</w:t>
            </w:r>
            <w:proofErr w:type="spellEnd"/>
            <w:r w:rsidRPr="00D014FA">
              <w:rPr>
                <w:rFonts w:ascii="Trebuchet MS" w:hAnsi="Trebuchet MS" w:cs="Calibri"/>
                <w:color w:val="0F243E"/>
              </w:rPr>
              <w:t xml:space="preserve"> (altele decât cele pentru informare și comunicare), cursuri de instruire, </w:t>
            </w:r>
            <w:proofErr w:type="spellStart"/>
            <w:r w:rsidRPr="00D014FA">
              <w:rPr>
                <w:rFonts w:ascii="Trebuchet MS" w:hAnsi="Trebuchet MS" w:cs="Calibri"/>
                <w:color w:val="0F243E"/>
              </w:rPr>
              <w:t>seminarii</w:t>
            </w:r>
            <w:proofErr w:type="spellEnd"/>
            <w:r w:rsidRPr="00D014FA">
              <w:rPr>
                <w:rFonts w:ascii="Trebuchet MS" w:hAnsi="Trebuchet MS" w:cs="Calibri"/>
                <w:color w:val="0F243E"/>
              </w:rPr>
              <w:t>, mese rotunde, ateliere de lucru, cursuri de formare</w:t>
            </w:r>
            <w:r w:rsidR="009B3615">
              <w:rPr>
                <w:rFonts w:ascii="Trebuchet MS" w:hAnsi="Trebuchet MS" w:cs="Calibri"/>
                <w:color w:val="0F243E"/>
              </w:rPr>
              <w:t>,</w:t>
            </w:r>
            <w:r w:rsidRPr="00D014FA">
              <w:rPr>
                <w:rFonts w:ascii="Trebuchet MS" w:hAnsi="Trebuchet MS" w:cs="Calibri"/>
                <w:color w:val="0F243E"/>
              </w:rPr>
              <w:t xml:space="preserve"> care pot include:</w:t>
            </w:r>
          </w:p>
          <w:p w14:paraId="3955CE98" w14:textId="77777777" w:rsidR="004E747A" w:rsidRPr="00D014FA" w:rsidRDefault="004E747A" w:rsidP="00792250">
            <w:pPr>
              <w:spacing w:after="0" w:line="240" w:lineRule="auto"/>
              <w:ind w:left="360"/>
              <w:jc w:val="both"/>
              <w:rPr>
                <w:rFonts w:ascii="Trebuchet MS" w:hAnsi="Trebuchet MS" w:cs="Calibri"/>
                <w:color w:val="0F243E"/>
              </w:rPr>
            </w:pPr>
            <w:r w:rsidRPr="00D014FA">
              <w:rPr>
                <w:rFonts w:ascii="Trebuchet MS" w:hAnsi="Trebuchet MS" w:cs="Calibri"/>
                <w:color w:val="0F243E"/>
              </w:rPr>
              <w:t>• Cheltuieli pentru închiriere sală, echipamente/dotări;</w:t>
            </w:r>
          </w:p>
          <w:p w14:paraId="443AF6A1" w14:textId="77777777" w:rsidR="004E747A" w:rsidRPr="00D014FA" w:rsidRDefault="004E747A" w:rsidP="00792250">
            <w:pPr>
              <w:spacing w:after="0" w:line="240" w:lineRule="auto"/>
              <w:ind w:left="360"/>
              <w:jc w:val="both"/>
              <w:rPr>
                <w:rFonts w:ascii="Trebuchet MS" w:hAnsi="Trebuchet MS" w:cs="Calibri"/>
                <w:color w:val="0F243E"/>
              </w:rPr>
            </w:pPr>
            <w:r w:rsidRPr="00D014FA">
              <w:rPr>
                <w:rFonts w:ascii="Trebuchet MS" w:hAnsi="Trebuchet MS" w:cs="Calibri"/>
                <w:color w:val="0F243E"/>
              </w:rPr>
              <w:t xml:space="preserve">• Cheltuieli pentru servicii de traducere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interpretariat aferente </w:t>
            </w:r>
            <w:proofErr w:type="spellStart"/>
            <w:r w:rsidRPr="00D014FA">
              <w:rPr>
                <w:rFonts w:ascii="Trebuchet MS" w:hAnsi="Trebuchet MS" w:cs="Calibri"/>
                <w:color w:val="0F243E"/>
              </w:rPr>
              <w:t>activităţilor</w:t>
            </w:r>
            <w:proofErr w:type="spellEnd"/>
            <w:r w:rsidRPr="00D014FA">
              <w:rPr>
                <w:rFonts w:ascii="Trebuchet MS" w:hAnsi="Trebuchet MS" w:cs="Calibri"/>
                <w:color w:val="0F243E"/>
              </w:rPr>
              <w:t xml:space="preserve"> realizate;</w:t>
            </w:r>
          </w:p>
          <w:p w14:paraId="25144E24" w14:textId="77777777" w:rsidR="004E747A" w:rsidRPr="00D014FA" w:rsidRDefault="004E747A" w:rsidP="00792250">
            <w:pPr>
              <w:spacing w:after="0" w:line="240" w:lineRule="auto"/>
              <w:ind w:left="360"/>
              <w:jc w:val="both"/>
              <w:rPr>
                <w:rFonts w:ascii="Trebuchet MS" w:hAnsi="Trebuchet MS" w:cs="Calibri"/>
                <w:color w:val="0F243E"/>
              </w:rPr>
            </w:pPr>
            <w:r w:rsidRPr="00D014FA">
              <w:rPr>
                <w:rFonts w:ascii="Trebuchet MS" w:hAnsi="Trebuchet MS" w:cs="Calibri"/>
                <w:color w:val="0F243E"/>
              </w:rPr>
              <w:t>• Cheltuieli pentru editare/tipărire/multiplicare materiale pentru evenimente;</w:t>
            </w:r>
          </w:p>
          <w:p w14:paraId="6D47A9B2" w14:textId="77777777" w:rsidR="004E747A" w:rsidRPr="00D014FA" w:rsidRDefault="004E747A" w:rsidP="00792250">
            <w:pPr>
              <w:spacing w:after="0" w:line="240" w:lineRule="auto"/>
              <w:ind w:left="360"/>
              <w:jc w:val="both"/>
              <w:rPr>
                <w:rFonts w:ascii="Trebuchet MS" w:hAnsi="Trebuchet MS" w:cs="Calibri"/>
                <w:color w:val="0F243E"/>
              </w:rPr>
            </w:pPr>
            <w:r w:rsidRPr="00D014FA">
              <w:rPr>
                <w:rFonts w:ascii="Trebuchet MS" w:hAnsi="Trebuchet MS" w:cs="Calibri"/>
                <w:color w:val="0F243E"/>
              </w:rPr>
              <w:t>• Servicii de sonorizare.</w:t>
            </w:r>
          </w:p>
          <w:p w14:paraId="7145F9A9" w14:textId="77777777" w:rsidR="004E747A" w:rsidRPr="00D014FA" w:rsidRDefault="004E747A" w:rsidP="00792250">
            <w:pPr>
              <w:spacing w:after="0" w:line="240" w:lineRule="auto"/>
              <w:ind w:left="360"/>
              <w:jc w:val="both"/>
              <w:rPr>
                <w:rFonts w:ascii="Trebuchet MS" w:hAnsi="Trebuchet MS" w:cs="Calibri"/>
                <w:color w:val="0F243E"/>
              </w:rPr>
            </w:pPr>
            <w:r w:rsidRPr="00D014FA">
              <w:rPr>
                <w:rFonts w:ascii="Trebuchet MS" w:hAnsi="Trebuchet MS" w:cs="Calibri"/>
                <w:color w:val="0F243E"/>
              </w:rPr>
              <w:t xml:space="preserve">• Servicii de transport de materiale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echipamente;</w:t>
            </w:r>
          </w:p>
        </w:tc>
      </w:tr>
      <w:tr w:rsidR="00D014FA" w:rsidRPr="00D014FA" w14:paraId="097A7570" w14:textId="77777777" w:rsidTr="001646D8">
        <w:tc>
          <w:tcPr>
            <w:tcW w:w="580" w:type="pct"/>
            <w:vMerge/>
            <w:shd w:val="clear" w:color="auto" w:fill="FBD4B4"/>
          </w:tcPr>
          <w:p w14:paraId="08D3DF93" w14:textId="77777777" w:rsidR="004E747A" w:rsidRPr="00D014FA" w:rsidRDefault="004E747A" w:rsidP="001646D8">
            <w:pPr>
              <w:spacing w:after="0" w:line="240" w:lineRule="auto"/>
              <w:jc w:val="both"/>
              <w:rPr>
                <w:rFonts w:ascii="Trebuchet MS" w:hAnsi="Trebuchet MS" w:cs="Calibri"/>
                <w:color w:val="0F243E"/>
              </w:rPr>
            </w:pPr>
          </w:p>
        </w:tc>
        <w:tc>
          <w:tcPr>
            <w:tcW w:w="788" w:type="pct"/>
            <w:gridSpan w:val="3"/>
            <w:vAlign w:val="center"/>
          </w:tcPr>
          <w:p w14:paraId="4334B350"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 xml:space="preserve">11-Cheltuieli cu taxe/ abonamente/ cotizații/ acorduri/ autorizații necesare </w:t>
            </w:r>
            <w:r w:rsidRPr="00D014FA">
              <w:rPr>
                <w:rFonts w:ascii="Trebuchet MS" w:hAnsi="Trebuchet MS" w:cs="Calibri"/>
                <w:color w:val="0F243E"/>
              </w:rPr>
              <w:lastRenderedPageBreak/>
              <w:t>pentru implementarea proiectului:</w:t>
            </w:r>
          </w:p>
        </w:tc>
        <w:tc>
          <w:tcPr>
            <w:tcW w:w="1396" w:type="pct"/>
            <w:gridSpan w:val="3"/>
            <w:vAlign w:val="center"/>
          </w:tcPr>
          <w:p w14:paraId="57CFE4A5"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lastRenderedPageBreak/>
              <w:t>32 - cheltuieli cu taxe/abonamente/cotizații/acorduri/ autorizații/</w:t>
            </w:r>
            <w:proofErr w:type="spellStart"/>
            <w:r w:rsidRPr="00D014FA">
              <w:rPr>
                <w:rFonts w:ascii="Trebuchet MS" w:hAnsi="Trebuchet MS" w:cs="Calibri"/>
                <w:color w:val="0F243E"/>
              </w:rPr>
              <w:t>garantii</w:t>
            </w:r>
            <w:proofErr w:type="spellEnd"/>
            <w:r w:rsidRPr="00D014FA">
              <w:rPr>
                <w:rFonts w:ascii="Trebuchet MS" w:hAnsi="Trebuchet MS" w:cs="Calibri"/>
                <w:color w:val="0F243E"/>
              </w:rPr>
              <w:t xml:space="preserve"> bancare necesare pentru implementarea proiectului</w:t>
            </w:r>
          </w:p>
        </w:tc>
        <w:tc>
          <w:tcPr>
            <w:tcW w:w="2236" w:type="pct"/>
          </w:tcPr>
          <w:p w14:paraId="5D836CF3"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Cheltuielile pentru </w:t>
            </w:r>
            <w:proofErr w:type="spellStart"/>
            <w:r w:rsidRPr="00D014FA">
              <w:rPr>
                <w:rFonts w:ascii="Trebuchet MS" w:hAnsi="Trebuchet MS" w:cs="Calibri"/>
                <w:color w:val="0F243E"/>
              </w:rPr>
              <w:t>achiziţia</w:t>
            </w:r>
            <w:proofErr w:type="spellEnd"/>
            <w:r w:rsidRPr="00D014FA">
              <w:rPr>
                <w:rFonts w:ascii="Trebuchet MS" w:hAnsi="Trebuchet MS" w:cs="Calibri"/>
                <w:color w:val="0F243E"/>
              </w:rPr>
              <w:t xml:space="preserve"> de </w:t>
            </w:r>
            <w:proofErr w:type="spellStart"/>
            <w:r w:rsidRPr="00D014FA">
              <w:rPr>
                <w:rFonts w:ascii="Trebuchet MS" w:hAnsi="Trebuchet MS" w:cs="Calibri"/>
                <w:color w:val="0F243E"/>
              </w:rPr>
              <w:t>publicaţii</w:t>
            </w:r>
            <w:proofErr w:type="spellEnd"/>
            <w:r w:rsidRPr="00D014FA">
              <w:rPr>
                <w:rFonts w:ascii="Trebuchet MS" w:hAnsi="Trebuchet MS" w:cs="Calibri"/>
                <w:color w:val="0F243E"/>
              </w:rPr>
              <w:t xml:space="preserve">/abonamente la </w:t>
            </w:r>
            <w:proofErr w:type="spellStart"/>
            <w:r w:rsidRPr="00D014FA">
              <w:rPr>
                <w:rFonts w:ascii="Trebuchet MS" w:hAnsi="Trebuchet MS" w:cs="Calibri"/>
                <w:color w:val="0F243E"/>
              </w:rPr>
              <w:t>publicaţii</w:t>
            </w:r>
            <w:proofErr w:type="spellEnd"/>
            <w:r w:rsidRPr="00D014FA">
              <w:rPr>
                <w:rFonts w:ascii="Trebuchet MS" w:hAnsi="Trebuchet MS" w:cs="Calibri"/>
                <w:color w:val="0F243E"/>
              </w:rPr>
              <w:t xml:space="preserve">, </w:t>
            </w:r>
            <w:proofErr w:type="spellStart"/>
            <w:r w:rsidRPr="00D014FA">
              <w:rPr>
                <w:rFonts w:ascii="Trebuchet MS" w:hAnsi="Trebuchet MS" w:cs="Calibri"/>
                <w:color w:val="0F243E"/>
              </w:rPr>
              <w:t>cărţi</w:t>
            </w:r>
            <w:proofErr w:type="spellEnd"/>
            <w:r w:rsidRPr="00D014FA">
              <w:rPr>
                <w:rFonts w:ascii="Trebuchet MS" w:hAnsi="Trebuchet MS" w:cs="Calibri"/>
                <w:color w:val="0F243E"/>
              </w:rPr>
              <w:t xml:space="preserve"> relevante pentru obiectul de activitate al beneficiarului, în format tipărit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/sau electronic, precum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w:t>
            </w:r>
            <w:proofErr w:type="spellStart"/>
            <w:r w:rsidRPr="00D014FA">
              <w:rPr>
                <w:rFonts w:ascii="Trebuchet MS" w:hAnsi="Trebuchet MS" w:cs="Calibri"/>
                <w:color w:val="0F243E"/>
              </w:rPr>
              <w:t>cotizaţiile</w:t>
            </w:r>
            <w:proofErr w:type="spellEnd"/>
            <w:r w:rsidRPr="00D014FA">
              <w:rPr>
                <w:rFonts w:ascii="Trebuchet MS" w:hAnsi="Trebuchet MS" w:cs="Calibri"/>
                <w:color w:val="0F243E"/>
              </w:rPr>
              <w:t xml:space="preserve"> pentru participarea la </w:t>
            </w:r>
            <w:proofErr w:type="spellStart"/>
            <w:r w:rsidRPr="00D014FA">
              <w:rPr>
                <w:rFonts w:ascii="Trebuchet MS" w:hAnsi="Trebuchet MS" w:cs="Calibri"/>
                <w:color w:val="0F243E"/>
              </w:rPr>
              <w:t>asociaţii</w:t>
            </w:r>
            <w:proofErr w:type="spellEnd"/>
            <w:r w:rsidRPr="00D014FA">
              <w:rPr>
                <w:rFonts w:ascii="Trebuchet MS" w:hAnsi="Trebuchet MS" w:cs="Calibri"/>
                <w:color w:val="0F243E"/>
              </w:rPr>
              <w:t>.</w:t>
            </w:r>
          </w:p>
          <w:p w14:paraId="15F78C68"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lastRenderedPageBreak/>
              <w:t xml:space="preserve">Achiziționare de reviste de specialitate, materiale educaționale relevante pentru operațiune, în format tipărit, audio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sau electronic;</w:t>
            </w:r>
          </w:p>
          <w:p w14:paraId="54D23B5C"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 Taxe de eliberare a certificatelor de calificare/ absolvire;                                   </w:t>
            </w:r>
          </w:p>
          <w:p w14:paraId="45B9F1B5" w14:textId="7D2F4553" w:rsidR="004E747A" w:rsidRPr="00D014FA" w:rsidRDefault="004E747A" w:rsidP="009B3615">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 Taxe de participare la programe de formare/ educație;                                </w:t>
            </w:r>
          </w:p>
        </w:tc>
      </w:tr>
      <w:tr w:rsidR="00D014FA" w:rsidRPr="00D014FA" w14:paraId="5D4BDC7E" w14:textId="77777777" w:rsidTr="001646D8">
        <w:tc>
          <w:tcPr>
            <w:tcW w:w="580" w:type="pct"/>
            <w:vMerge/>
            <w:shd w:val="clear" w:color="auto" w:fill="FBD4B4"/>
          </w:tcPr>
          <w:p w14:paraId="39F80482" w14:textId="77777777" w:rsidR="004E747A" w:rsidRPr="00D014FA" w:rsidRDefault="004E747A" w:rsidP="001646D8">
            <w:pPr>
              <w:spacing w:after="0" w:line="240" w:lineRule="auto"/>
              <w:jc w:val="both"/>
              <w:rPr>
                <w:rFonts w:ascii="Trebuchet MS" w:hAnsi="Trebuchet MS" w:cs="Calibri"/>
                <w:color w:val="0F243E"/>
              </w:rPr>
            </w:pPr>
          </w:p>
        </w:tc>
        <w:tc>
          <w:tcPr>
            <w:tcW w:w="788" w:type="pct"/>
            <w:gridSpan w:val="3"/>
            <w:vAlign w:val="center"/>
          </w:tcPr>
          <w:p w14:paraId="7AD1B941"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21-Cheltuieli cu achiziția de active fixe corporale (altele decât terenuri și imobile), obiecte de inventar, materii prime și materiale, inclusiv materiale consumabile</w:t>
            </w:r>
          </w:p>
        </w:tc>
        <w:tc>
          <w:tcPr>
            <w:tcW w:w="1396" w:type="pct"/>
            <w:gridSpan w:val="3"/>
            <w:vAlign w:val="center"/>
          </w:tcPr>
          <w:p w14:paraId="5ABCDE22" w14:textId="19838900"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 xml:space="preserve">70-Cheltuieli cu achiziția de materii prime, materiale consumabile și alte produse similare necesare </w:t>
            </w:r>
            <w:r w:rsidR="006A6BF7">
              <w:rPr>
                <w:rFonts w:ascii="Trebuchet MS" w:hAnsi="Trebuchet MS" w:cs="Calibri"/>
                <w:color w:val="0F243E"/>
              </w:rPr>
              <w:t>proiectului</w:t>
            </w:r>
          </w:p>
          <w:p w14:paraId="1AA2B15E" w14:textId="77777777" w:rsidR="004E747A" w:rsidRPr="00D014FA" w:rsidRDefault="004E747A" w:rsidP="001646D8">
            <w:pPr>
              <w:spacing w:after="0" w:line="240" w:lineRule="auto"/>
              <w:jc w:val="both"/>
              <w:rPr>
                <w:rFonts w:ascii="Trebuchet MS" w:hAnsi="Trebuchet MS" w:cs="Calibri"/>
                <w:color w:val="0F243E"/>
              </w:rPr>
            </w:pPr>
          </w:p>
        </w:tc>
        <w:tc>
          <w:tcPr>
            <w:tcW w:w="2236" w:type="pct"/>
          </w:tcPr>
          <w:p w14:paraId="6E7B3604"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Materiale consumabile;</w:t>
            </w:r>
          </w:p>
          <w:p w14:paraId="07D4339D"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Cheltuieli cu materii prime și materiale necesare derulării cursurilor practice;</w:t>
            </w:r>
          </w:p>
          <w:p w14:paraId="72CCC0C2"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 Materiale direct atribuibile susținerii activităților de educație și formare;</w:t>
            </w:r>
          </w:p>
          <w:p w14:paraId="340BD18E"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Papetărie;</w:t>
            </w:r>
          </w:p>
          <w:p w14:paraId="447310D3"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Cheltuieli cu materialele auxiliare;</w:t>
            </w:r>
          </w:p>
          <w:p w14:paraId="0D593922"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Cheltuieli cu materialele pentru ambalat;</w:t>
            </w:r>
          </w:p>
          <w:p w14:paraId="32F195F5"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Cheltuieli cu alte materiale consumabile;</w:t>
            </w:r>
          </w:p>
          <w:p w14:paraId="7912B237"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Multiplicare.</w:t>
            </w:r>
          </w:p>
        </w:tc>
      </w:tr>
      <w:tr w:rsidR="009B3615" w:rsidRPr="00D014FA" w14:paraId="422F21C7" w14:textId="77777777" w:rsidTr="001646D8">
        <w:tc>
          <w:tcPr>
            <w:tcW w:w="580" w:type="pct"/>
            <w:vMerge/>
            <w:shd w:val="clear" w:color="auto" w:fill="FBD4B4"/>
          </w:tcPr>
          <w:p w14:paraId="271A60B0" w14:textId="77777777" w:rsidR="009B3615" w:rsidRPr="00D014FA" w:rsidRDefault="009B3615" w:rsidP="001646D8">
            <w:pPr>
              <w:spacing w:after="0" w:line="240" w:lineRule="auto"/>
              <w:jc w:val="both"/>
              <w:rPr>
                <w:rFonts w:ascii="Trebuchet MS" w:hAnsi="Trebuchet MS" w:cs="Calibri"/>
                <w:color w:val="0F243E"/>
              </w:rPr>
            </w:pPr>
          </w:p>
        </w:tc>
        <w:tc>
          <w:tcPr>
            <w:tcW w:w="788" w:type="pct"/>
            <w:gridSpan w:val="3"/>
            <w:vAlign w:val="center"/>
          </w:tcPr>
          <w:p w14:paraId="39FC0120" w14:textId="60DE088E" w:rsidR="009B3615" w:rsidRPr="00D014FA" w:rsidRDefault="009B3615" w:rsidP="001646D8">
            <w:pPr>
              <w:spacing w:after="0" w:line="240" w:lineRule="auto"/>
              <w:jc w:val="both"/>
              <w:rPr>
                <w:rFonts w:ascii="Trebuchet MS" w:hAnsi="Trebuchet MS" w:cs="Calibri"/>
                <w:color w:val="0F243E"/>
              </w:rPr>
            </w:pPr>
            <w:r>
              <w:rPr>
                <w:rFonts w:ascii="Trebuchet MS" w:hAnsi="Trebuchet MS" w:cs="Calibri"/>
                <w:color w:val="0F243E"/>
              </w:rPr>
              <w:t>22 - C</w:t>
            </w:r>
            <w:r w:rsidRPr="009B3615">
              <w:rPr>
                <w:rFonts w:ascii="Trebuchet MS" w:hAnsi="Trebuchet MS" w:cs="Calibri"/>
                <w:color w:val="0F243E"/>
              </w:rPr>
              <w:t>heltuieli cu achiziția de active necorporale</w:t>
            </w:r>
          </w:p>
        </w:tc>
        <w:tc>
          <w:tcPr>
            <w:tcW w:w="1396" w:type="pct"/>
            <w:gridSpan w:val="3"/>
            <w:vAlign w:val="center"/>
          </w:tcPr>
          <w:p w14:paraId="13C40384" w14:textId="48A7811B" w:rsidR="009B3615" w:rsidRPr="00D014FA" w:rsidRDefault="009B3615" w:rsidP="001646D8">
            <w:pPr>
              <w:spacing w:after="0" w:line="240" w:lineRule="auto"/>
              <w:jc w:val="both"/>
              <w:rPr>
                <w:rFonts w:ascii="Trebuchet MS" w:hAnsi="Trebuchet MS" w:cs="Calibri"/>
                <w:color w:val="0F243E"/>
              </w:rPr>
            </w:pPr>
            <w:r>
              <w:rPr>
                <w:rFonts w:ascii="Trebuchet MS" w:hAnsi="Trebuchet MS" w:cs="Calibri"/>
                <w:color w:val="0F243E"/>
              </w:rPr>
              <w:t>76 - C</w:t>
            </w:r>
            <w:r w:rsidRPr="009B3615">
              <w:rPr>
                <w:rFonts w:ascii="Trebuchet MS" w:hAnsi="Trebuchet MS" w:cs="Calibri"/>
                <w:color w:val="0F243E"/>
              </w:rPr>
              <w:t>heltuieli cu achiziția de active necorporale</w:t>
            </w:r>
          </w:p>
        </w:tc>
        <w:tc>
          <w:tcPr>
            <w:tcW w:w="2236" w:type="pct"/>
          </w:tcPr>
          <w:p w14:paraId="61C79F17" w14:textId="791D4E66" w:rsidR="009B3615" w:rsidRPr="00D014FA" w:rsidRDefault="009B3615" w:rsidP="009B3615">
            <w:pPr>
              <w:numPr>
                <w:ilvl w:val="0"/>
                <w:numId w:val="3"/>
              </w:numPr>
              <w:spacing w:after="0" w:line="240" w:lineRule="auto"/>
              <w:jc w:val="both"/>
              <w:rPr>
                <w:rFonts w:ascii="Trebuchet MS" w:hAnsi="Trebuchet MS" w:cs="Calibri"/>
                <w:color w:val="0F243E"/>
              </w:rPr>
            </w:pPr>
            <w:r>
              <w:rPr>
                <w:rFonts w:ascii="Trebuchet MS" w:hAnsi="Trebuchet MS" w:cs="Calibri"/>
                <w:color w:val="0F243E"/>
              </w:rPr>
              <w:t>C</w:t>
            </w:r>
            <w:r w:rsidRPr="009B3615">
              <w:rPr>
                <w:rFonts w:ascii="Trebuchet MS" w:hAnsi="Trebuchet MS" w:cs="Calibri"/>
                <w:color w:val="0F243E"/>
              </w:rPr>
              <w:t xml:space="preserve">oncesiuni, brevete, </w:t>
            </w:r>
            <w:proofErr w:type="spellStart"/>
            <w:r w:rsidRPr="009B3615">
              <w:rPr>
                <w:rFonts w:ascii="Trebuchet MS" w:hAnsi="Trebuchet MS" w:cs="Calibri"/>
                <w:color w:val="0F243E"/>
              </w:rPr>
              <w:t>licente</w:t>
            </w:r>
            <w:proofErr w:type="spellEnd"/>
            <w:r w:rsidRPr="009B3615">
              <w:rPr>
                <w:rFonts w:ascii="Trebuchet MS" w:hAnsi="Trebuchet MS" w:cs="Calibri"/>
                <w:color w:val="0F243E"/>
              </w:rPr>
              <w:t>, mărci comerciale, drepturi și active similare, aplicații informatice</w:t>
            </w:r>
          </w:p>
        </w:tc>
      </w:tr>
      <w:tr w:rsidR="00D014FA" w:rsidRPr="00D014FA" w14:paraId="22667E7C" w14:textId="77777777" w:rsidTr="001646D8">
        <w:tc>
          <w:tcPr>
            <w:tcW w:w="580" w:type="pct"/>
            <w:vMerge/>
            <w:shd w:val="clear" w:color="auto" w:fill="FBD4B4"/>
          </w:tcPr>
          <w:p w14:paraId="4256B8FF" w14:textId="77777777" w:rsidR="004E747A" w:rsidRPr="00D014FA" w:rsidRDefault="004E747A" w:rsidP="001646D8">
            <w:pPr>
              <w:spacing w:after="0" w:line="240" w:lineRule="auto"/>
              <w:jc w:val="both"/>
              <w:rPr>
                <w:rFonts w:ascii="Trebuchet MS" w:hAnsi="Trebuchet MS" w:cs="Calibri"/>
                <w:color w:val="0F243E"/>
              </w:rPr>
            </w:pPr>
          </w:p>
        </w:tc>
        <w:tc>
          <w:tcPr>
            <w:tcW w:w="788" w:type="pct"/>
            <w:gridSpan w:val="3"/>
            <w:vAlign w:val="center"/>
          </w:tcPr>
          <w:p w14:paraId="1403E5B5"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23-Cheltuieli cu hrana</w:t>
            </w:r>
          </w:p>
        </w:tc>
        <w:tc>
          <w:tcPr>
            <w:tcW w:w="1396" w:type="pct"/>
            <w:gridSpan w:val="3"/>
            <w:vAlign w:val="center"/>
          </w:tcPr>
          <w:p w14:paraId="749006C6"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81-Cheltuieli cu hrana</w:t>
            </w:r>
          </w:p>
        </w:tc>
        <w:tc>
          <w:tcPr>
            <w:tcW w:w="2236" w:type="pct"/>
          </w:tcPr>
          <w:p w14:paraId="5460D8B5" w14:textId="662B849D" w:rsidR="004E747A" w:rsidRPr="00D014FA" w:rsidRDefault="004E747A" w:rsidP="0056540F">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Cheltuieli cu hrana pentru persoanele din grupul </w:t>
            </w:r>
            <w:proofErr w:type="spellStart"/>
            <w:r w:rsidRPr="00D014FA">
              <w:rPr>
                <w:rFonts w:ascii="Trebuchet MS" w:hAnsi="Trebuchet MS" w:cs="Calibri"/>
                <w:color w:val="0F243E"/>
              </w:rPr>
              <w:t>ţintă</w:t>
            </w:r>
            <w:proofErr w:type="spellEnd"/>
            <w:r w:rsidRPr="00D014FA">
              <w:rPr>
                <w:rFonts w:ascii="Trebuchet MS" w:hAnsi="Trebuchet MS" w:cs="Calibri"/>
                <w:color w:val="0F243E"/>
              </w:rPr>
              <w:t xml:space="preserve"> care participă la </w:t>
            </w:r>
            <w:r w:rsidR="0056540F" w:rsidRPr="0056540F">
              <w:rPr>
                <w:rFonts w:ascii="Trebuchet MS" w:eastAsia="MS ????" w:hAnsi="Trebuchet MS" w:cs="Calibri"/>
                <w:b/>
                <w:color w:val="0F243E"/>
              </w:rPr>
              <w:t>activitatea de formare</w:t>
            </w:r>
          </w:p>
        </w:tc>
      </w:tr>
      <w:tr w:rsidR="00D014FA" w:rsidRPr="00D014FA" w14:paraId="0303D6AF" w14:textId="77777777" w:rsidTr="001646D8">
        <w:tc>
          <w:tcPr>
            <w:tcW w:w="580" w:type="pct"/>
            <w:vMerge/>
            <w:shd w:val="clear" w:color="auto" w:fill="FBD4B4"/>
          </w:tcPr>
          <w:p w14:paraId="510F0FA5" w14:textId="77777777" w:rsidR="004E747A" w:rsidRPr="00D014FA" w:rsidRDefault="004E747A" w:rsidP="001646D8">
            <w:pPr>
              <w:spacing w:after="0" w:line="240" w:lineRule="auto"/>
              <w:jc w:val="both"/>
              <w:rPr>
                <w:rFonts w:ascii="Trebuchet MS" w:hAnsi="Trebuchet MS" w:cs="Calibri"/>
                <w:color w:val="0F243E"/>
              </w:rPr>
            </w:pPr>
          </w:p>
        </w:tc>
        <w:tc>
          <w:tcPr>
            <w:tcW w:w="788" w:type="pct"/>
            <w:gridSpan w:val="3"/>
            <w:vAlign w:val="center"/>
          </w:tcPr>
          <w:p w14:paraId="49D81A69"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5-Cheltuieli cu închirierea, altele decât cele prevăzute la cheltuielile generale de administrație</w:t>
            </w:r>
          </w:p>
        </w:tc>
        <w:tc>
          <w:tcPr>
            <w:tcW w:w="1396" w:type="pct"/>
            <w:gridSpan w:val="3"/>
            <w:vAlign w:val="center"/>
          </w:tcPr>
          <w:p w14:paraId="027A1673"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9-Cheltuieli cu închirierea, altele decât cele prevăzute la cheltuielile generale de administrație</w:t>
            </w:r>
          </w:p>
        </w:tc>
        <w:tc>
          <w:tcPr>
            <w:tcW w:w="2236" w:type="pct"/>
          </w:tcPr>
          <w:p w14:paraId="20BBE743" w14:textId="65FEA6D4" w:rsidR="004E747A" w:rsidRPr="00D014FA" w:rsidRDefault="004E747A" w:rsidP="00AE41ED">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Închiriere spații pentru desfășurarea </w:t>
            </w:r>
            <w:r w:rsidR="00AE41ED" w:rsidRPr="00AE41ED">
              <w:rPr>
                <w:rFonts w:ascii="Trebuchet MS" w:eastAsia="MS ????" w:hAnsi="Trebuchet MS" w:cs="Calibri"/>
                <w:b/>
                <w:color w:val="0F243E"/>
              </w:rPr>
              <w:t>activitatea de formare</w:t>
            </w:r>
          </w:p>
          <w:p w14:paraId="63A3B2A2" w14:textId="77777777" w:rsidR="004E747A" w:rsidRPr="00D014FA" w:rsidRDefault="004E747A" w:rsidP="001646D8">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Închiriere echipamente</w:t>
            </w:r>
          </w:p>
          <w:p w14:paraId="1A08D1A9" w14:textId="77777777" w:rsidR="004E747A" w:rsidRPr="00D014FA" w:rsidRDefault="004E747A" w:rsidP="001646D8">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Închiriere vehicule</w:t>
            </w:r>
          </w:p>
          <w:p w14:paraId="5F600DF2" w14:textId="77777777" w:rsidR="004E747A" w:rsidRPr="00D014FA" w:rsidRDefault="004E747A" w:rsidP="001646D8">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Închiriere diverse bunuri</w:t>
            </w:r>
          </w:p>
        </w:tc>
      </w:tr>
      <w:tr w:rsidR="00D014FA" w:rsidRPr="00D014FA" w14:paraId="6347B3A8" w14:textId="77777777" w:rsidTr="001646D8">
        <w:tc>
          <w:tcPr>
            <w:tcW w:w="580" w:type="pct"/>
            <w:vMerge/>
            <w:shd w:val="clear" w:color="auto" w:fill="FBD4B4"/>
          </w:tcPr>
          <w:p w14:paraId="454F9BEA" w14:textId="77777777" w:rsidR="004E747A" w:rsidRPr="00D014FA" w:rsidRDefault="004E747A" w:rsidP="001646D8">
            <w:pPr>
              <w:spacing w:after="0" w:line="240" w:lineRule="auto"/>
              <w:jc w:val="both"/>
              <w:rPr>
                <w:rFonts w:ascii="Trebuchet MS" w:hAnsi="Trebuchet MS" w:cs="Calibri"/>
                <w:color w:val="0F243E"/>
              </w:rPr>
            </w:pPr>
          </w:p>
        </w:tc>
        <w:tc>
          <w:tcPr>
            <w:tcW w:w="788" w:type="pct"/>
            <w:gridSpan w:val="3"/>
            <w:vAlign w:val="center"/>
          </w:tcPr>
          <w:p w14:paraId="1A1D3D86" w14:textId="75530A13" w:rsidR="004E747A" w:rsidRPr="00D014FA" w:rsidRDefault="004E747A" w:rsidP="00542FFD">
            <w:pPr>
              <w:spacing w:after="0" w:line="240" w:lineRule="auto"/>
              <w:jc w:val="both"/>
              <w:rPr>
                <w:rFonts w:ascii="Trebuchet MS" w:hAnsi="Trebuchet MS" w:cs="Calibri"/>
                <w:color w:val="0F243E"/>
              </w:rPr>
            </w:pPr>
            <w:r w:rsidRPr="00D014FA">
              <w:rPr>
                <w:rFonts w:ascii="Trebuchet MS" w:hAnsi="Trebuchet MS" w:cs="Calibri"/>
                <w:color w:val="0F243E"/>
              </w:rPr>
              <w:t xml:space="preserve">28-Cheltuieli de tip FEDR </w:t>
            </w:r>
          </w:p>
        </w:tc>
        <w:tc>
          <w:tcPr>
            <w:tcW w:w="1396" w:type="pct"/>
            <w:gridSpan w:val="3"/>
            <w:vAlign w:val="center"/>
          </w:tcPr>
          <w:p w14:paraId="6ECDFC2B"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99-Cheltuieli de tip FEDR</w:t>
            </w:r>
          </w:p>
        </w:tc>
        <w:tc>
          <w:tcPr>
            <w:tcW w:w="2236" w:type="pct"/>
          </w:tcPr>
          <w:p w14:paraId="6F4FEA31" w14:textId="77777777" w:rsidR="004E747A" w:rsidRPr="00D014FA" w:rsidRDefault="004E747A" w:rsidP="00792250">
            <w:pPr>
              <w:numPr>
                <w:ilvl w:val="0"/>
                <w:numId w:val="3"/>
              </w:numPr>
              <w:spacing w:after="0" w:line="240" w:lineRule="auto"/>
              <w:jc w:val="both"/>
              <w:rPr>
                <w:rFonts w:ascii="Trebuchet MS" w:hAnsi="Trebuchet MS" w:cs="Calibri"/>
                <w:color w:val="0F243E"/>
              </w:rPr>
            </w:pPr>
            <w:r w:rsidRPr="00D014FA">
              <w:rPr>
                <w:rFonts w:ascii="Trebuchet MS" w:hAnsi="Trebuchet MS" w:cs="Calibri"/>
                <w:color w:val="0F243E"/>
              </w:rPr>
              <w:t>Alte echipamente:</w:t>
            </w:r>
          </w:p>
          <w:p w14:paraId="67D83B48" w14:textId="77777777" w:rsidR="004E747A" w:rsidRPr="00D014FA" w:rsidRDefault="004E747A" w:rsidP="00792250">
            <w:pPr>
              <w:numPr>
                <w:ilvl w:val="1"/>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Echipamente de calcul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echipamente periferice de calcul</w:t>
            </w:r>
          </w:p>
          <w:p w14:paraId="6D671F22" w14:textId="77777777" w:rsidR="004E747A" w:rsidRPr="00D014FA" w:rsidRDefault="004E747A" w:rsidP="00792250">
            <w:pPr>
              <w:numPr>
                <w:ilvl w:val="1"/>
                <w:numId w:val="3"/>
              </w:numPr>
              <w:spacing w:after="0" w:line="240" w:lineRule="auto"/>
              <w:jc w:val="both"/>
              <w:rPr>
                <w:rFonts w:ascii="Trebuchet MS" w:hAnsi="Trebuchet MS" w:cs="Calibri"/>
                <w:color w:val="0F243E"/>
              </w:rPr>
            </w:pPr>
            <w:r w:rsidRPr="00D014FA">
              <w:rPr>
                <w:rFonts w:ascii="Trebuchet MS" w:hAnsi="Trebuchet MS" w:cs="Calibri"/>
                <w:color w:val="0F243E"/>
              </w:rPr>
              <w:t>Cablare rețea internă</w:t>
            </w:r>
          </w:p>
          <w:p w14:paraId="28223D5C" w14:textId="77777777" w:rsidR="004E747A" w:rsidRPr="00D014FA" w:rsidRDefault="004E747A" w:rsidP="00792250">
            <w:pPr>
              <w:numPr>
                <w:ilvl w:val="1"/>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Achiziționare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instalare de sisteme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echipamente pentru persoane cu dizabilități</w:t>
            </w:r>
          </w:p>
          <w:p w14:paraId="4498BC60" w14:textId="77777777" w:rsidR="004E747A" w:rsidRPr="00D014FA" w:rsidRDefault="004E747A" w:rsidP="00792250">
            <w:pPr>
              <w:numPr>
                <w:ilvl w:val="1"/>
                <w:numId w:val="3"/>
              </w:numPr>
              <w:spacing w:after="0" w:line="240" w:lineRule="auto"/>
              <w:jc w:val="both"/>
              <w:rPr>
                <w:rFonts w:ascii="Trebuchet MS" w:hAnsi="Trebuchet MS" w:cs="Calibri"/>
                <w:color w:val="0F243E"/>
              </w:rPr>
            </w:pPr>
            <w:r w:rsidRPr="00D014FA">
              <w:rPr>
                <w:rFonts w:ascii="Trebuchet MS" w:hAnsi="Trebuchet MS" w:cs="Calibri"/>
                <w:color w:val="0F243E"/>
              </w:rPr>
              <w:t xml:space="preserve">Mobilier, birotică, echipamente de protecție a valorilor umane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materiale</w:t>
            </w:r>
          </w:p>
          <w:p w14:paraId="327F936E" w14:textId="77777777" w:rsidR="004E747A" w:rsidRPr="00D014FA" w:rsidRDefault="004E747A" w:rsidP="00792250">
            <w:pPr>
              <w:numPr>
                <w:ilvl w:val="1"/>
                <w:numId w:val="3"/>
              </w:numPr>
              <w:spacing w:after="0" w:line="240" w:lineRule="auto"/>
              <w:jc w:val="both"/>
              <w:rPr>
                <w:rFonts w:ascii="Trebuchet MS" w:hAnsi="Trebuchet MS" w:cs="Calibri"/>
                <w:color w:val="0F243E"/>
              </w:rPr>
            </w:pPr>
            <w:r w:rsidRPr="00D014FA">
              <w:rPr>
                <w:rFonts w:ascii="Trebuchet MS" w:hAnsi="Trebuchet MS" w:cs="Calibri"/>
                <w:color w:val="0F243E"/>
              </w:rPr>
              <w:t>Alte cheltuieli pentru investiții</w:t>
            </w:r>
          </w:p>
        </w:tc>
      </w:tr>
      <w:tr w:rsidR="00D014FA" w:rsidRPr="00D014FA" w14:paraId="0137548D" w14:textId="77777777" w:rsidTr="00B21E6D">
        <w:trPr>
          <w:trHeight w:val="1675"/>
        </w:trPr>
        <w:tc>
          <w:tcPr>
            <w:tcW w:w="580" w:type="pct"/>
            <w:tcBorders>
              <w:top w:val="single" w:sz="4" w:space="0" w:color="auto"/>
              <w:left w:val="single" w:sz="4" w:space="0" w:color="auto"/>
              <w:bottom w:val="single" w:sz="4" w:space="0" w:color="auto"/>
              <w:right w:val="single" w:sz="4" w:space="0" w:color="auto"/>
            </w:tcBorders>
            <w:shd w:val="clear" w:color="auto" w:fill="8DB3E2"/>
          </w:tcPr>
          <w:p w14:paraId="351855B9" w14:textId="77777777" w:rsidR="004E747A" w:rsidRPr="00D014FA" w:rsidRDefault="004E747A" w:rsidP="001646D8">
            <w:pPr>
              <w:spacing w:after="0" w:line="240" w:lineRule="auto"/>
              <w:jc w:val="both"/>
              <w:rPr>
                <w:rFonts w:ascii="Trebuchet MS" w:hAnsi="Trebuchet MS" w:cs="Calibri"/>
                <w:b/>
                <w:color w:val="0F243E"/>
              </w:rPr>
            </w:pPr>
            <w:r w:rsidRPr="00D014FA">
              <w:rPr>
                <w:rFonts w:ascii="Trebuchet MS" w:hAnsi="Trebuchet MS" w:cs="Calibri"/>
                <w:b/>
                <w:color w:val="0F243E"/>
              </w:rPr>
              <w:lastRenderedPageBreak/>
              <w:t xml:space="preserve">Cheltuieli eligibile indirecte </w:t>
            </w:r>
            <w:r w:rsidRPr="00D014FA">
              <w:rPr>
                <w:rFonts w:ascii="Trebuchet MS" w:hAnsi="Trebuchet MS" w:cs="Calibri"/>
                <w:b/>
                <w:color w:val="0F243E"/>
                <w:u w:val="single"/>
              </w:rPr>
              <w:t>care intră</w:t>
            </w:r>
            <w:r w:rsidRPr="00D014FA">
              <w:rPr>
                <w:rFonts w:ascii="Trebuchet MS" w:hAnsi="Trebuchet MS" w:cs="Calibri"/>
                <w:b/>
                <w:color w:val="0F243E"/>
              </w:rPr>
              <w:t xml:space="preserve"> sub incidența ajutorului de stat</w:t>
            </w:r>
          </w:p>
        </w:tc>
        <w:tc>
          <w:tcPr>
            <w:tcW w:w="782" w:type="pct"/>
            <w:gridSpan w:val="2"/>
            <w:tcBorders>
              <w:top w:val="single" w:sz="4" w:space="0" w:color="auto"/>
              <w:left w:val="single" w:sz="4" w:space="0" w:color="auto"/>
              <w:bottom w:val="single" w:sz="4" w:space="0" w:color="auto"/>
              <w:right w:val="single" w:sz="4" w:space="0" w:color="auto"/>
            </w:tcBorders>
          </w:tcPr>
          <w:p w14:paraId="019D7CBE"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44-Cheltuieli indirecte conform art. 68</w:t>
            </w:r>
          </w:p>
        </w:tc>
        <w:tc>
          <w:tcPr>
            <w:tcW w:w="1385" w:type="pct"/>
            <w:gridSpan w:val="2"/>
            <w:tcBorders>
              <w:top w:val="single" w:sz="4" w:space="0" w:color="auto"/>
              <w:left w:val="single" w:sz="4" w:space="0" w:color="auto"/>
              <w:bottom w:val="single" w:sz="4" w:space="0" w:color="auto"/>
              <w:right w:val="single" w:sz="4" w:space="0" w:color="auto"/>
            </w:tcBorders>
          </w:tcPr>
          <w:p w14:paraId="11C73308" w14:textId="77777777" w:rsidR="004E747A" w:rsidRPr="00D014FA" w:rsidRDefault="004E747A" w:rsidP="001646D8">
            <w:pPr>
              <w:spacing w:after="0" w:line="240" w:lineRule="auto"/>
              <w:jc w:val="both"/>
              <w:rPr>
                <w:rFonts w:ascii="Trebuchet MS" w:hAnsi="Trebuchet MS" w:cs="Calibri"/>
                <w:color w:val="0F243E"/>
              </w:rPr>
            </w:pPr>
            <w:r w:rsidRPr="00D014FA">
              <w:rPr>
                <w:rFonts w:ascii="Trebuchet MS" w:hAnsi="Trebuchet MS" w:cs="Calibri"/>
                <w:color w:val="0F243E"/>
              </w:rPr>
              <w:t>166-Cheltuieli indirecte conform art. 68</w:t>
            </w:r>
          </w:p>
        </w:tc>
        <w:tc>
          <w:tcPr>
            <w:tcW w:w="2253" w:type="pct"/>
            <w:gridSpan w:val="3"/>
            <w:tcBorders>
              <w:top w:val="single" w:sz="4" w:space="0" w:color="auto"/>
              <w:left w:val="single" w:sz="4" w:space="0" w:color="auto"/>
              <w:bottom w:val="single" w:sz="4" w:space="0" w:color="auto"/>
              <w:right w:val="single" w:sz="4" w:space="0" w:color="auto"/>
            </w:tcBorders>
          </w:tcPr>
          <w:p w14:paraId="21FD819E" w14:textId="77777777" w:rsidR="004E747A" w:rsidRPr="00D014FA" w:rsidRDefault="004E747A" w:rsidP="00115B3F">
            <w:pPr>
              <w:numPr>
                <w:ilvl w:val="0"/>
                <w:numId w:val="41"/>
              </w:numPr>
              <w:tabs>
                <w:tab w:val="clear" w:pos="720"/>
                <w:tab w:val="left" w:pos="71"/>
              </w:tabs>
              <w:spacing w:after="0" w:line="240" w:lineRule="auto"/>
              <w:ind w:left="431"/>
              <w:rPr>
                <w:rFonts w:ascii="Trebuchet MS" w:hAnsi="Trebuchet MS" w:cs="Calibri"/>
                <w:color w:val="0F243E"/>
              </w:rPr>
            </w:pPr>
            <w:r w:rsidRPr="00D014FA">
              <w:rPr>
                <w:rFonts w:ascii="Trebuchet MS" w:hAnsi="Trebuchet MS" w:cs="Calibri"/>
                <w:color w:val="0F243E"/>
              </w:rPr>
              <w:t>Cheltuieli indirecte generale, după cum urmează</w:t>
            </w:r>
            <w:r w:rsidR="006E4499">
              <w:rPr>
                <w:rFonts w:ascii="Trebuchet MS" w:hAnsi="Trebuchet MS" w:cs="Calibri"/>
                <w:color w:val="0F243E"/>
              </w:rPr>
              <w:t>*</w:t>
            </w:r>
            <w:r w:rsidRPr="00D014FA">
              <w:rPr>
                <w:rFonts w:ascii="Trebuchet MS" w:hAnsi="Trebuchet MS" w:cs="Calibri"/>
                <w:color w:val="0F243E"/>
              </w:rPr>
              <w:t>:</w:t>
            </w:r>
          </w:p>
          <w:p w14:paraId="156242DC" w14:textId="77777777" w:rsidR="004E747A" w:rsidRPr="00D014FA" w:rsidRDefault="004E747A" w:rsidP="006D33DA">
            <w:pPr>
              <w:numPr>
                <w:ilvl w:val="1"/>
                <w:numId w:val="41"/>
              </w:numPr>
              <w:tabs>
                <w:tab w:val="left" w:pos="71"/>
              </w:tabs>
              <w:spacing w:after="0" w:line="240" w:lineRule="auto"/>
              <w:rPr>
                <w:rFonts w:ascii="Trebuchet MS" w:hAnsi="Trebuchet MS" w:cs="Calibri"/>
                <w:color w:val="0F243E"/>
              </w:rPr>
            </w:pPr>
            <w:r w:rsidRPr="00D014FA">
              <w:rPr>
                <w:rFonts w:ascii="Trebuchet MS" w:hAnsi="Trebuchet MS" w:cs="Calibri"/>
                <w:color w:val="0F243E"/>
              </w:rPr>
              <w:t>cheltuieli administrative</w:t>
            </w:r>
          </w:p>
          <w:p w14:paraId="75ABB372" w14:textId="77777777" w:rsidR="004E747A" w:rsidRPr="00D014FA" w:rsidRDefault="004E747A" w:rsidP="006D33DA">
            <w:pPr>
              <w:numPr>
                <w:ilvl w:val="1"/>
                <w:numId w:val="41"/>
              </w:numPr>
              <w:tabs>
                <w:tab w:val="left" w:pos="71"/>
              </w:tabs>
              <w:spacing w:after="0" w:line="240" w:lineRule="auto"/>
              <w:rPr>
                <w:rFonts w:ascii="Trebuchet MS" w:hAnsi="Trebuchet MS" w:cs="Calibri"/>
                <w:color w:val="0F243E"/>
              </w:rPr>
            </w:pPr>
            <w:r w:rsidRPr="00D014FA">
              <w:rPr>
                <w:rFonts w:ascii="Trebuchet MS" w:hAnsi="Trebuchet MS" w:cs="Calibri"/>
                <w:color w:val="0F243E"/>
              </w:rPr>
              <w:t>cheltuieli cu chiria</w:t>
            </w:r>
          </w:p>
          <w:p w14:paraId="5710037A" w14:textId="77777777" w:rsidR="004E747A" w:rsidRDefault="004E747A" w:rsidP="006D33DA">
            <w:pPr>
              <w:numPr>
                <w:ilvl w:val="1"/>
                <w:numId w:val="41"/>
              </w:numPr>
              <w:tabs>
                <w:tab w:val="left" w:pos="71"/>
              </w:tabs>
              <w:spacing w:after="0" w:line="240" w:lineRule="auto"/>
              <w:rPr>
                <w:rFonts w:ascii="Trebuchet MS" w:hAnsi="Trebuchet MS" w:cs="Calibri"/>
                <w:color w:val="0F243E"/>
              </w:rPr>
            </w:pPr>
            <w:r w:rsidRPr="00D014FA">
              <w:rPr>
                <w:rFonts w:ascii="Trebuchet MS" w:hAnsi="Trebuchet MS" w:cs="Calibri"/>
                <w:color w:val="0F243E"/>
              </w:rPr>
              <w:t>cheltuieli de regie</w:t>
            </w:r>
          </w:p>
          <w:p w14:paraId="1C624680" w14:textId="77777777" w:rsidR="006D31D4" w:rsidRDefault="006E4499" w:rsidP="00B21E6D">
            <w:pPr>
              <w:tabs>
                <w:tab w:val="left" w:pos="71"/>
              </w:tabs>
              <w:spacing w:after="0" w:line="240" w:lineRule="auto"/>
              <w:jc w:val="both"/>
              <w:rPr>
                <w:rFonts w:ascii="Trebuchet MS" w:hAnsi="Trebuchet MS" w:cs="Calibri"/>
                <w:color w:val="0F243E"/>
              </w:rPr>
            </w:pPr>
            <w:r>
              <w:rPr>
                <w:rFonts w:ascii="Trebuchet MS" w:hAnsi="Trebuchet MS" w:cs="Calibri"/>
                <w:color w:val="0F243E"/>
              </w:rPr>
              <w:t xml:space="preserve">*În conformitate cu prevederile art.31 alin (3) </w:t>
            </w:r>
            <w:proofErr w:type="spellStart"/>
            <w:r>
              <w:rPr>
                <w:rFonts w:ascii="Trebuchet MS" w:hAnsi="Trebuchet MS" w:cs="Calibri"/>
                <w:color w:val="0F243E"/>
              </w:rPr>
              <w:t>lit</w:t>
            </w:r>
            <w:proofErr w:type="spellEnd"/>
            <w:r>
              <w:rPr>
                <w:rFonts w:ascii="Trebuchet MS" w:hAnsi="Trebuchet MS" w:cs="Calibri"/>
                <w:color w:val="0F243E"/>
              </w:rPr>
              <w:t xml:space="preserve"> (d) din Regulamentul </w:t>
            </w:r>
            <w:r w:rsidR="00E63FA5">
              <w:rPr>
                <w:rFonts w:ascii="Trebuchet MS" w:hAnsi="Trebuchet MS" w:cs="Calibri"/>
                <w:color w:val="0F243E"/>
              </w:rPr>
              <w:t>(UE) nr. 651/2014 al Comisiei de declarare a anumitor categorii de ajutoare compatibile cu piața internă în aplicarea articolelor 107 și 108 din Tratat, aceste costuri se vor acorda pentru orele în care participanții sunt la cursurile de formare.</w:t>
            </w:r>
          </w:p>
        </w:tc>
      </w:tr>
    </w:tbl>
    <w:p w14:paraId="42B3539A" w14:textId="77777777" w:rsidR="004E747A" w:rsidRPr="00D014FA" w:rsidRDefault="004E747A" w:rsidP="001646D8">
      <w:pPr>
        <w:spacing w:after="0" w:line="240" w:lineRule="auto"/>
        <w:rPr>
          <w:rFonts w:ascii="Trebuchet MS" w:hAnsi="Trebuchet MS"/>
          <w:b/>
          <w:color w:val="0F243E"/>
        </w:rPr>
        <w:sectPr w:rsidR="004E747A" w:rsidRPr="00D014FA" w:rsidSect="0070477F">
          <w:headerReference w:type="even" r:id="rId19"/>
          <w:headerReference w:type="default" r:id="rId20"/>
          <w:headerReference w:type="first" r:id="rId21"/>
          <w:pgSz w:w="16838" w:h="11906" w:orient="landscape"/>
          <w:pgMar w:top="1276" w:right="539" w:bottom="992" w:left="567" w:header="1418" w:footer="709" w:gutter="0"/>
          <w:cols w:space="708"/>
          <w:titlePg/>
          <w:docGrid w:linePitch="360"/>
        </w:sectPr>
      </w:pPr>
    </w:p>
    <w:p w14:paraId="7EFA4350" w14:textId="77777777" w:rsidR="004E747A" w:rsidRPr="00D014FA" w:rsidRDefault="004E747A" w:rsidP="008538D4">
      <w:pPr>
        <w:jc w:val="both"/>
        <w:rPr>
          <w:rFonts w:ascii="Trebuchet MS" w:eastAsia="MS ????" w:hAnsi="Trebuchet MS" w:cs="Calibri"/>
          <w:color w:val="0F243E"/>
        </w:rPr>
      </w:pPr>
      <w:bookmarkStart w:id="104" w:name="_Toc478730988"/>
      <w:bookmarkStart w:id="105" w:name="_Toc478735605"/>
      <w:bookmarkStart w:id="106" w:name="_Toc435003200"/>
      <w:bookmarkStart w:id="107" w:name="_Toc442084046"/>
      <w:r w:rsidRPr="00D014FA">
        <w:rPr>
          <w:rFonts w:ascii="Trebuchet MS" w:eastAsia="MS ????" w:hAnsi="Trebuchet MS" w:cs="Calibri"/>
          <w:color w:val="0F243E"/>
        </w:rPr>
        <w:lastRenderedPageBreak/>
        <w:t xml:space="preserve">Conform prevederilor de la art.31 alin.(3) </w:t>
      </w:r>
      <w:r w:rsidRPr="00D014FA">
        <w:rPr>
          <w:rFonts w:ascii="Trebuchet MS" w:eastAsia="MS ????" w:hAnsi="Trebuchet MS" w:cs="Calibri"/>
          <w:i/>
          <w:color w:val="0F243E"/>
        </w:rPr>
        <w:t>Ajutoarele pentru formare,</w:t>
      </w:r>
      <w:r w:rsidRPr="00D014FA">
        <w:rPr>
          <w:rFonts w:ascii="Trebuchet MS" w:eastAsia="MS ????" w:hAnsi="Trebuchet MS" w:cs="Calibri"/>
          <w:color w:val="0F243E"/>
        </w:rPr>
        <w:t xml:space="preserve"> din Regulamentul (UE) nr.651/2014 al Comisiei din 17.06.2014 de declarare a anumitor categorii de ajutoare compatibile cu piața internă în aplicarea articolelor 107 și 108 din tratat, cheltuielile eligibile care intră în categoria ajutoarelor de stat pentru implementarea unui proiect de formare sunt următoarele:</w:t>
      </w:r>
    </w:p>
    <w:p w14:paraId="61F54DAB" w14:textId="77777777" w:rsidR="004E747A" w:rsidRPr="00D014FA" w:rsidRDefault="004E747A" w:rsidP="00BC7BB6">
      <w:pPr>
        <w:numPr>
          <w:ilvl w:val="0"/>
          <w:numId w:val="35"/>
        </w:numPr>
        <w:rPr>
          <w:rFonts w:ascii="Trebuchet MS" w:eastAsia="MS ????" w:hAnsi="Trebuchet MS" w:cs="Calibri"/>
          <w:color w:val="0F243E"/>
        </w:rPr>
      </w:pPr>
      <w:r w:rsidRPr="00D014FA">
        <w:rPr>
          <w:rFonts w:ascii="Trebuchet MS" w:eastAsia="MS ????" w:hAnsi="Trebuchet MS" w:cs="Calibri"/>
          <w:color w:val="0F243E"/>
        </w:rPr>
        <w:t xml:space="preserve">cheltuielile cu personalul aferente formatorilor, pentru orele in care aceștia participa la formarea profesionala a persoanelor din grupul </w:t>
      </w:r>
      <w:proofErr w:type="spellStart"/>
      <w:r w:rsidRPr="00D014FA">
        <w:rPr>
          <w:rFonts w:ascii="Trebuchet MS" w:eastAsia="MS ????" w:hAnsi="Trebuchet MS" w:cs="Calibri"/>
          <w:color w:val="0F243E"/>
        </w:rPr>
        <w:t>ţintă</w:t>
      </w:r>
      <w:proofErr w:type="spellEnd"/>
      <w:r w:rsidRPr="00D014FA">
        <w:rPr>
          <w:rFonts w:ascii="Trebuchet MS" w:eastAsia="MS ????" w:hAnsi="Trebuchet MS" w:cs="Calibri"/>
          <w:color w:val="0F243E"/>
        </w:rPr>
        <w:t>;</w:t>
      </w:r>
    </w:p>
    <w:p w14:paraId="1AB191D5" w14:textId="77777777" w:rsidR="004E747A" w:rsidRPr="00D014FA" w:rsidRDefault="004E747A" w:rsidP="00770E17">
      <w:pPr>
        <w:numPr>
          <w:ilvl w:val="0"/>
          <w:numId w:val="35"/>
        </w:numPr>
        <w:jc w:val="both"/>
        <w:rPr>
          <w:rFonts w:ascii="Trebuchet MS" w:eastAsia="MS ????" w:hAnsi="Trebuchet MS" w:cs="Calibri"/>
          <w:color w:val="0F243E"/>
        </w:rPr>
      </w:pPr>
      <w:r w:rsidRPr="00D014FA">
        <w:rPr>
          <w:rFonts w:ascii="Trebuchet MS" w:hAnsi="Trebuchet MS" w:cs="EUAlbertina-Regu"/>
          <w:color w:val="0F243E"/>
        </w:rPr>
        <w:t xml:space="preserve">cheltuielile operaționale aferente formatorilor și participanților la formare, legate direct de proiectul de formare, cum ar fi cheltuielile de călătorie, materialele și consumabilele direct legate de proiectul de formare, amortizarea instrumentelor și a echipamentelor, în măsura în care acestea sunt utilizate exclusiv pentru proiectul de formare a persoanelor din grupul </w:t>
      </w:r>
      <w:proofErr w:type="spellStart"/>
      <w:r w:rsidRPr="00D014FA">
        <w:rPr>
          <w:rFonts w:ascii="Trebuchet MS" w:hAnsi="Trebuchet MS" w:cs="EUAlbertina-Regu"/>
          <w:color w:val="0F243E"/>
        </w:rPr>
        <w:t>ţintă</w:t>
      </w:r>
      <w:proofErr w:type="spellEnd"/>
      <w:r w:rsidRPr="00D014FA">
        <w:rPr>
          <w:rFonts w:ascii="Trebuchet MS" w:hAnsi="Trebuchet MS" w:cs="EUAlbertina-Regu"/>
          <w:color w:val="0F243E"/>
        </w:rPr>
        <w:t xml:space="preserve">. </w:t>
      </w:r>
      <w:r w:rsidRPr="00D014FA">
        <w:rPr>
          <w:rFonts w:ascii="Trebuchet MS" w:hAnsi="Trebuchet MS" w:cs="EUAlbertina-Regu"/>
          <w:b/>
          <w:color w:val="0F243E"/>
        </w:rPr>
        <w:t>Costurile de cazare sunt excluse</w:t>
      </w:r>
      <w:r w:rsidRPr="00D014FA">
        <w:rPr>
          <w:rFonts w:ascii="Trebuchet MS" w:hAnsi="Trebuchet MS" w:cs="EUAlbertina-Regu"/>
          <w:color w:val="0F243E"/>
        </w:rPr>
        <w:t>, cu excepția costurilor minime de cazare necesare pentru participanții la formare care sunt lucrători cu handicap;</w:t>
      </w:r>
    </w:p>
    <w:p w14:paraId="293463C2" w14:textId="77777777" w:rsidR="004E747A" w:rsidRPr="00D014FA" w:rsidRDefault="004E747A" w:rsidP="00770E17">
      <w:pPr>
        <w:numPr>
          <w:ilvl w:val="0"/>
          <w:numId w:val="35"/>
        </w:numPr>
        <w:jc w:val="both"/>
        <w:rPr>
          <w:rFonts w:ascii="Trebuchet MS" w:eastAsia="MS ????" w:hAnsi="Trebuchet MS" w:cs="Calibri"/>
          <w:color w:val="0F243E"/>
        </w:rPr>
      </w:pPr>
      <w:r w:rsidRPr="00D014FA">
        <w:rPr>
          <w:rFonts w:ascii="Trebuchet MS" w:eastAsia="MS ????" w:hAnsi="Trebuchet MS" w:cs="Calibri"/>
          <w:color w:val="0F243E"/>
        </w:rPr>
        <w:t xml:space="preserve">cheltuielile cu personalul aferente participanților la formare si costurile indirecte generale (costuri administrative, chirie, cheltuieli de regie) pentru orele in care </w:t>
      </w:r>
      <w:proofErr w:type="spellStart"/>
      <w:r w:rsidRPr="00D014FA">
        <w:rPr>
          <w:rFonts w:ascii="Trebuchet MS" w:eastAsia="MS ????" w:hAnsi="Trebuchet MS" w:cs="Calibri"/>
          <w:color w:val="0F243E"/>
        </w:rPr>
        <w:t>participanţi</w:t>
      </w:r>
      <w:proofErr w:type="spellEnd"/>
      <w:r w:rsidRPr="00D014FA">
        <w:rPr>
          <w:rFonts w:ascii="Trebuchet MS" w:eastAsia="MS ????" w:hAnsi="Trebuchet MS" w:cs="Calibri"/>
          <w:color w:val="0F243E"/>
        </w:rPr>
        <w:t xml:space="preserve"> sunt la cursurile de formare.</w:t>
      </w:r>
    </w:p>
    <w:p w14:paraId="59E3D8F9" w14:textId="77777777" w:rsidR="004E747A" w:rsidRPr="00D014FA" w:rsidRDefault="004E747A" w:rsidP="00770E17">
      <w:pPr>
        <w:numPr>
          <w:ilvl w:val="0"/>
          <w:numId w:val="35"/>
        </w:numPr>
        <w:jc w:val="both"/>
        <w:rPr>
          <w:rFonts w:ascii="Trebuchet MS" w:eastAsia="MS ????" w:hAnsi="Trebuchet MS" w:cs="Calibri"/>
          <w:color w:val="0F243E"/>
        </w:rPr>
      </w:pPr>
      <w:r w:rsidRPr="00D014FA">
        <w:rPr>
          <w:rFonts w:ascii="Trebuchet MS" w:eastAsia="MS ????" w:hAnsi="Trebuchet MS" w:cs="Calibri"/>
          <w:color w:val="0F243E"/>
        </w:rPr>
        <w:t xml:space="preserve">cheltuielile cu serviciile de consiliere legate de proiectul de formare a persoanelor din grupul </w:t>
      </w:r>
      <w:proofErr w:type="spellStart"/>
      <w:r w:rsidRPr="00D014FA">
        <w:rPr>
          <w:rFonts w:ascii="Trebuchet MS" w:eastAsia="MS ????" w:hAnsi="Trebuchet MS" w:cs="Calibri"/>
          <w:color w:val="0F243E"/>
        </w:rPr>
        <w:t>ţintă</w:t>
      </w:r>
      <w:proofErr w:type="spellEnd"/>
      <w:r w:rsidRPr="00D014FA">
        <w:rPr>
          <w:rFonts w:ascii="Trebuchet MS" w:eastAsia="MS ????" w:hAnsi="Trebuchet MS" w:cs="Calibri"/>
          <w:color w:val="0F243E"/>
        </w:rPr>
        <w:t>.</w:t>
      </w:r>
    </w:p>
    <w:p w14:paraId="1507BDF3" w14:textId="77777777" w:rsidR="004E747A" w:rsidRDefault="004E747A" w:rsidP="004B46D0">
      <w:pPr>
        <w:autoSpaceDE w:val="0"/>
        <w:autoSpaceDN w:val="0"/>
        <w:adjustRightInd w:val="0"/>
        <w:spacing w:after="0" w:line="240" w:lineRule="auto"/>
        <w:jc w:val="both"/>
        <w:rPr>
          <w:rFonts w:ascii="Trebuchet MS" w:hAnsi="Trebuchet MS" w:cs="EUAlbertina-Regu"/>
          <w:b/>
          <w:i/>
          <w:color w:val="0F243E"/>
        </w:rPr>
      </w:pPr>
      <w:r w:rsidRPr="00D014FA">
        <w:rPr>
          <w:rFonts w:ascii="Trebuchet MS" w:hAnsi="Trebuchet MS" w:cs="EUAlbertina-Regu"/>
          <w:b/>
          <w:i/>
          <w:color w:val="0F243E"/>
        </w:rPr>
        <w:t xml:space="preserve">NB: Nu se acordă ajutoare pentru programele de formare desfășurate de </w:t>
      </w:r>
      <w:r w:rsidR="004C43E9" w:rsidRPr="00D014FA">
        <w:rPr>
          <w:rFonts w:ascii="Trebuchet MS" w:hAnsi="Trebuchet MS" w:cs="EUAlbertina-Regu"/>
          <w:b/>
          <w:i/>
          <w:color w:val="0F243E"/>
        </w:rPr>
        <w:t>solicitant</w:t>
      </w:r>
      <w:r w:rsidRPr="00D014FA">
        <w:rPr>
          <w:rFonts w:ascii="Trebuchet MS" w:hAnsi="Trebuchet MS" w:cs="EUAlbertina-Regu"/>
          <w:b/>
          <w:i/>
          <w:color w:val="0F243E"/>
        </w:rPr>
        <w:t xml:space="preserve"> cu scopul de a se conforma standardelor naționale obligatorii privind formarea profesională.</w:t>
      </w:r>
    </w:p>
    <w:p w14:paraId="01D7B834" w14:textId="77777777" w:rsidR="004E747A" w:rsidRPr="00D014FA" w:rsidRDefault="004E747A">
      <w:pPr>
        <w:autoSpaceDE w:val="0"/>
        <w:autoSpaceDN w:val="0"/>
        <w:adjustRightInd w:val="0"/>
        <w:spacing w:after="0" w:line="240" w:lineRule="auto"/>
        <w:jc w:val="both"/>
        <w:rPr>
          <w:rFonts w:ascii="Trebuchet MS" w:eastAsia="MS ????" w:hAnsi="Trebuchet MS" w:cs="Calibri"/>
          <w:color w:val="0F243E"/>
        </w:rPr>
      </w:pPr>
      <w:bookmarkStart w:id="108" w:name="_GoBack"/>
      <w:bookmarkEnd w:id="108"/>
    </w:p>
    <w:p w14:paraId="4BC261E8" w14:textId="77777777" w:rsidR="004E747A" w:rsidRPr="00D014FA" w:rsidRDefault="004E747A" w:rsidP="001646D8">
      <w:pPr>
        <w:pStyle w:val="Titlu3"/>
        <w:spacing w:before="0" w:line="240" w:lineRule="auto"/>
        <w:rPr>
          <w:rFonts w:ascii="Trebuchet MS" w:hAnsi="Trebuchet MS"/>
          <w:b/>
          <w:color w:val="0F243E"/>
          <w:sz w:val="22"/>
          <w:szCs w:val="22"/>
        </w:rPr>
      </w:pPr>
      <w:bookmarkStart w:id="109" w:name="_Toc500162218"/>
      <w:bookmarkEnd w:id="104"/>
      <w:bookmarkEnd w:id="105"/>
      <w:r w:rsidRPr="00D014FA">
        <w:rPr>
          <w:rFonts w:ascii="Trebuchet MS" w:hAnsi="Trebuchet MS"/>
          <w:b/>
          <w:color w:val="0F243E"/>
          <w:sz w:val="22"/>
          <w:szCs w:val="22"/>
        </w:rPr>
        <w:t>2.3.</w:t>
      </w:r>
      <w:r w:rsidR="001546AE" w:rsidRPr="00D014FA">
        <w:rPr>
          <w:rFonts w:ascii="Trebuchet MS" w:hAnsi="Trebuchet MS"/>
          <w:b/>
          <w:color w:val="0F243E"/>
          <w:sz w:val="22"/>
          <w:szCs w:val="22"/>
        </w:rPr>
        <w:t>2</w:t>
      </w:r>
      <w:r w:rsidRPr="00D014FA">
        <w:rPr>
          <w:rFonts w:ascii="Trebuchet MS" w:hAnsi="Trebuchet MS"/>
          <w:b/>
          <w:color w:val="0F243E"/>
          <w:sz w:val="22"/>
          <w:szCs w:val="22"/>
        </w:rPr>
        <w:t xml:space="preserve"> Reguli generale și specifice de decontare</w:t>
      </w:r>
      <w:bookmarkEnd w:id="106"/>
      <w:bookmarkEnd w:id="107"/>
      <w:bookmarkEnd w:id="109"/>
    </w:p>
    <w:p w14:paraId="7B32D1E7" w14:textId="77777777" w:rsidR="004E747A" w:rsidRPr="00D014FA" w:rsidRDefault="004E747A" w:rsidP="001646D8">
      <w:pPr>
        <w:spacing w:after="0" w:line="240" w:lineRule="auto"/>
        <w:contextualSpacing/>
        <w:jc w:val="both"/>
        <w:rPr>
          <w:rFonts w:ascii="Trebuchet MS" w:hAnsi="Trebuchet MS"/>
          <w:color w:val="0F243E"/>
        </w:rPr>
      </w:pPr>
    </w:p>
    <w:p w14:paraId="67AB8CD7" w14:textId="77777777" w:rsidR="004E747A" w:rsidRPr="00D014FA" w:rsidRDefault="004E747A" w:rsidP="001646D8">
      <w:pPr>
        <w:spacing w:after="0" w:line="240" w:lineRule="auto"/>
        <w:contextualSpacing/>
        <w:jc w:val="both"/>
        <w:rPr>
          <w:rFonts w:ascii="Trebuchet MS" w:hAnsi="Trebuchet MS"/>
          <w:color w:val="0F243E"/>
        </w:rPr>
      </w:pPr>
      <w:r w:rsidRPr="00D014FA">
        <w:rPr>
          <w:rFonts w:ascii="Trebuchet MS" w:hAnsi="Trebuchet MS"/>
          <w:color w:val="0F243E"/>
        </w:rPr>
        <w:t>Cu privire la eligibilitatea cheltuielilor pentru achiziția de echipamente și pentru închirieri și leasing, trebuie respectate și plafoanele stabilite prin Orientări privind accesarea finanțărilor în cadrul Programului Operațional Capital Uman 2014-2020.</w:t>
      </w:r>
    </w:p>
    <w:p w14:paraId="3B47131C" w14:textId="77777777" w:rsidR="004E747A" w:rsidRPr="00D014FA" w:rsidRDefault="004E747A" w:rsidP="001646D8">
      <w:pPr>
        <w:spacing w:after="0" w:line="240" w:lineRule="auto"/>
        <w:jc w:val="both"/>
        <w:rPr>
          <w:rFonts w:ascii="Trebuchet MS" w:hAnsi="Trebuchet MS"/>
          <w:color w:val="0F243E"/>
        </w:rPr>
      </w:pPr>
      <w:r w:rsidRPr="00D014FA">
        <w:rPr>
          <w:rFonts w:ascii="Trebuchet MS" w:hAnsi="Trebuchet MS"/>
          <w:color w:val="0F243E"/>
        </w:rPr>
        <w:t>În cadrul proiectului pot fi decontate cheltuieli plafonate procentual, după cum urmează:</w:t>
      </w:r>
    </w:p>
    <w:p w14:paraId="30B4EE71" w14:textId="77777777" w:rsidR="004E747A" w:rsidRPr="00D014FA" w:rsidRDefault="004E747A">
      <w:pPr>
        <w:pStyle w:val="Listparagraf"/>
        <w:numPr>
          <w:ilvl w:val="0"/>
          <w:numId w:val="11"/>
        </w:numPr>
        <w:spacing w:after="0" w:line="240" w:lineRule="auto"/>
        <w:ind w:left="567" w:hanging="283"/>
        <w:jc w:val="both"/>
        <w:rPr>
          <w:rFonts w:ascii="Trebuchet MS" w:hAnsi="Trebuchet MS" w:cs="PF Square Sans Pro Medium"/>
          <w:color w:val="0F243E"/>
          <w:lang w:eastAsia="ar-SA"/>
        </w:rPr>
      </w:pPr>
      <w:r w:rsidRPr="00D014FA">
        <w:rPr>
          <w:rFonts w:ascii="Trebuchet MS" w:hAnsi="Trebuchet MS" w:cs="PF Square Sans Pro Medium"/>
          <w:color w:val="0F243E"/>
          <w:lang w:eastAsia="ar-SA"/>
        </w:rPr>
        <w:t>Cheltuielile de tip FEDR, inclusiv cele pentru echipamente, și cheltuielile pentru închiriere și leasing vor respecta regulile și plafoanele stabilite prin Orientări privind accesarea finanțărilor în cadrul Programului Operațional Capital Uman 2014-2020.</w:t>
      </w:r>
    </w:p>
    <w:p w14:paraId="282C33A7" w14:textId="77777777" w:rsidR="004E747A" w:rsidRPr="00D014FA" w:rsidRDefault="004E747A">
      <w:pPr>
        <w:pStyle w:val="Listparagraf"/>
        <w:numPr>
          <w:ilvl w:val="0"/>
          <w:numId w:val="11"/>
        </w:numPr>
        <w:spacing w:after="0" w:line="240" w:lineRule="auto"/>
        <w:ind w:left="567" w:hanging="283"/>
        <w:jc w:val="both"/>
        <w:rPr>
          <w:rFonts w:ascii="Trebuchet MS" w:hAnsi="Trebuchet MS" w:cs="PF Square Sans Pro Medium"/>
          <w:color w:val="0F243E"/>
          <w:lang w:eastAsia="ar-SA"/>
        </w:rPr>
      </w:pPr>
      <w:r w:rsidRPr="00D014FA">
        <w:rPr>
          <w:rFonts w:ascii="Trebuchet MS" w:hAnsi="Trebuchet MS" w:cs="PF Square Sans Pro Medium"/>
          <w:color w:val="0F243E"/>
          <w:lang w:eastAsia="ar-SA"/>
        </w:rPr>
        <w:t>Cheltuielile indirecte vor fi decontate ca finanțare forfetară de maximum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42C655E6" w14:textId="77777777" w:rsidR="004E747A" w:rsidRPr="00D014FA" w:rsidRDefault="004E747A">
      <w:pPr>
        <w:pStyle w:val="Listparagraf"/>
        <w:numPr>
          <w:ilvl w:val="0"/>
          <w:numId w:val="11"/>
        </w:numPr>
        <w:spacing w:after="0" w:line="240" w:lineRule="auto"/>
        <w:ind w:left="567" w:hanging="283"/>
        <w:jc w:val="both"/>
        <w:rPr>
          <w:rFonts w:ascii="Trebuchet MS" w:hAnsi="Trebuchet MS" w:cs="PF Square Sans Pro Medium"/>
          <w:color w:val="0F243E"/>
          <w:lang w:eastAsia="ar-SA"/>
        </w:rPr>
      </w:pPr>
      <w:r w:rsidRPr="00D014FA">
        <w:rPr>
          <w:rFonts w:ascii="Trebuchet MS" w:hAnsi="Trebuchet MS" w:cs="PF Square Sans Pro Medium"/>
          <w:color w:val="0F243E"/>
          <w:lang w:eastAsia="ar-SA"/>
        </w:rPr>
        <w:t>Intensitatea ajutorului de stat nu trebuie să depășească 50% din costurile eligibile. Aceasta poate fi majorată până la o intensitate maximă a ajutorului de 60% din costurile eligibile, cu 10 puncte procentuale dacă formarea se adresează lucrătorilor cu handicap sau lucrătorilor defavorizați.</w:t>
      </w:r>
    </w:p>
    <w:p w14:paraId="4DDA364A" w14:textId="77777777" w:rsidR="004E747A" w:rsidRPr="00D014FA" w:rsidRDefault="004E747A" w:rsidP="001646D8">
      <w:pPr>
        <w:pStyle w:val="Listparagraf"/>
        <w:spacing w:after="0" w:line="240" w:lineRule="auto"/>
        <w:jc w:val="both"/>
        <w:rPr>
          <w:rFonts w:ascii="Trebuchet MS" w:hAnsi="Trebuchet MS" w:cs="PF Square Sans Pro Medium"/>
          <w:color w:val="0F243E"/>
          <w:lang w:eastAsia="ar-SA"/>
        </w:rPr>
      </w:pPr>
    </w:p>
    <w:p w14:paraId="476197A3" w14:textId="77777777" w:rsidR="004E747A" w:rsidRPr="00D014FA" w:rsidRDefault="004E747A" w:rsidP="001646D8">
      <w:pPr>
        <w:pStyle w:val="Listparagraf"/>
        <w:spacing w:after="0" w:line="240" w:lineRule="auto"/>
        <w:jc w:val="both"/>
        <w:rPr>
          <w:rFonts w:ascii="Trebuchet MS" w:hAnsi="Trebuchet MS" w:cs="PF Square Sans Pro Medium"/>
          <w:color w:val="0F243E"/>
          <w:lang w:eastAsia="ar-SA"/>
        </w:rPr>
      </w:pPr>
    </w:p>
    <w:p w14:paraId="0603317E" w14:textId="77777777" w:rsidR="004E747A" w:rsidRPr="00D014FA" w:rsidRDefault="004E747A" w:rsidP="001646D8">
      <w:pPr>
        <w:pStyle w:val="Titlu1"/>
        <w:spacing w:before="0" w:line="240" w:lineRule="auto"/>
        <w:jc w:val="both"/>
        <w:rPr>
          <w:rFonts w:ascii="Trebuchet MS" w:hAnsi="Trebuchet MS" w:cs="Calibri"/>
          <w:b/>
          <w:color w:val="0F243E"/>
          <w:sz w:val="22"/>
          <w:szCs w:val="22"/>
        </w:rPr>
      </w:pPr>
      <w:bookmarkStart w:id="110" w:name="_Toc478730989"/>
      <w:bookmarkStart w:id="111" w:name="_Toc500162219"/>
      <w:bookmarkStart w:id="112" w:name="_Toc469059826"/>
      <w:r w:rsidRPr="00D014FA">
        <w:rPr>
          <w:rFonts w:ascii="Trebuchet MS" w:hAnsi="Trebuchet MS" w:cs="Calibri"/>
          <w:b/>
          <w:color w:val="0F243E"/>
          <w:sz w:val="22"/>
          <w:szCs w:val="22"/>
        </w:rPr>
        <w:t>CAPITOLUL 3. Completarea cererii de finanțare</w:t>
      </w:r>
      <w:bookmarkEnd w:id="110"/>
      <w:bookmarkEnd w:id="111"/>
    </w:p>
    <w:p w14:paraId="438E6A1E" w14:textId="77777777" w:rsidR="004E747A" w:rsidRPr="00D014FA" w:rsidRDefault="004E747A" w:rsidP="001646D8">
      <w:pPr>
        <w:spacing w:after="0" w:line="240" w:lineRule="auto"/>
        <w:jc w:val="both"/>
        <w:rPr>
          <w:rFonts w:ascii="Trebuchet MS" w:hAnsi="Trebuchet MS" w:cs="Calibri"/>
          <w:color w:val="0F243E"/>
        </w:rPr>
      </w:pPr>
    </w:p>
    <w:p w14:paraId="4989D558" w14:textId="77777777" w:rsidR="004E747A" w:rsidRPr="00D014FA" w:rsidRDefault="004E747A" w:rsidP="001646D8">
      <w:pPr>
        <w:spacing w:after="0" w:line="240" w:lineRule="auto"/>
        <w:jc w:val="both"/>
        <w:rPr>
          <w:rFonts w:ascii="Trebuchet MS" w:hAnsi="Trebuchet MS" w:cs="Calibri"/>
          <w:b/>
          <w:bCs/>
          <w:iCs/>
          <w:color w:val="0F243E"/>
        </w:rPr>
      </w:pPr>
      <w:r w:rsidRPr="00D014FA">
        <w:rPr>
          <w:rFonts w:ascii="Trebuchet MS" w:hAnsi="Trebuchet MS" w:cs="Calibri"/>
          <w:color w:val="0F243E"/>
        </w:rPr>
        <w:t xml:space="preserve">Completarea cererii de finanțare se realizează în conformitate cu documentul </w:t>
      </w:r>
      <w:r w:rsidRPr="00D014FA">
        <w:rPr>
          <w:rFonts w:ascii="Trebuchet MS" w:hAnsi="Trebuchet MS" w:cs="Calibri"/>
          <w:i/>
          <w:iCs/>
          <w:color w:val="0F243E"/>
        </w:rPr>
        <w:t>Orientări privind accesarea finanțărilor în cadrul Programului Operațional Capital Uman 2014-2020 (capitolul 5)</w:t>
      </w:r>
      <w:r w:rsidRPr="00D014FA">
        <w:rPr>
          <w:rFonts w:ascii="Trebuchet MS" w:hAnsi="Trebuchet MS" w:cs="Calibri"/>
          <w:iCs/>
          <w:color w:val="0F243E"/>
        </w:rPr>
        <w:t xml:space="preserve">, precum și cu Manualul de utilizare MySMIS2014 </w:t>
      </w:r>
      <w:proofErr w:type="spellStart"/>
      <w:r w:rsidRPr="00D014FA">
        <w:rPr>
          <w:rFonts w:ascii="Trebuchet MS" w:hAnsi="Trebuchet MS" w:cs="Calibri"/>
          <w:iCs/>
          <w:color w:val="0F243E"/>
        </w:rPr>
        <w:t>FrontOffice</w:t>
      </w:r>
      <w:proofErr w:type="spellEnd"/>
      <w:r w:rsidRPr="00D014FA">
        <w:rPr>
          <w:rFonts w:ascii="Trebuchet MS" w:hAnsi="Trebuchet MS" w:cs="Calibri"/>
          <w:iCs/>
          <w:color w:val="0F243E"/>
        </w:rPr>
        <w:t xml:space="preserve"> (</w:t>
      </w:r>
      <w:hyperlink r:id="rId22" w:history="1">
        <w:r w:rsidRPr="00D014FA">
          <w:rPr>
            <w:rStyle w:val="Hyperlink"/>
            <w:rFonts w:ascii="Trebuchet MS" w:hAnsi="Trebuchet MS" w:cs="Calibri"/>
            <w:iCs/>
            <w:color w:val="0F243E"/>
          </w:rPr>
          <w:t>http://www.fonduri-ue.ro/images/files/mysmis/versiunea_2/Manual_de_utilizare_MySMIS2014_FrontOffice.pdf</w:t>
        </w:r>
      </w:hyperlink>
      <w:r w:rsidRPr="00D014FA">
        <w:rPr>
          <w:rFonts w:ascii="Trebuchet MS" w:hAnsi="Trebuchet MS" w:cs="Calibri"/>
          <w:b/>
          <w:bCs/>
          <w:iCs/>
          <w:color w:val="0F243E"/>
        </w:rPr>
        <w:t xml:space="preserve">) si </w:t>
      </w:r>
      <w:r w:rsidRPr="00D014FA">
        <w:rPr>
          <w:rFonts w:ascii="Trebuchet MS" w:hAnsi="Trebuchet MS" w:cs="Calibri"/>
          <w:b/>
          <w:bCs/>
          <w:iCs/>
          <w:color w:val="0F243E"/>
        </w:rPr>
        <w:lastRenderedPageBreak/>
        <w:t xml:space="preserve">anexa 10 - </w:t>
      </w:r>
      <w:r w:rsidRPr="00D014FA">
        <w:rPr>
          <w:rFonts w:ascii="Trebuchet MS" w:hAnsi="Trebuchet MS"/>
          <w:bCs/>
          <w:color w:val="0F243E"/>
        </w:rPr>
        <w:t>Instrucțiuni orientative privind completarea cererii de finanțare depusă în cadrul apelului de proiecte intitulat “</w:t>
      </w:r>
      <w:r w:rsidRPr="00D014FA">
        <w:rPr>
          <w:rFonts w:ascii="Trebuchet MS" w:hAnsi="Trebuchet MS"/>
          <w:color w:val="0F243E"/>
        </w:rPr>
        <w:t>Romania profesionala - întreprinderi competitive</w:t>
      </w:r>
      <w:r w:rsidRPr="00D014FA">
        <w:rPr>
          <w:rFonts w:ascii="Trebuchet MS" w:hAnsi="Trebuchet MS"/>
          <w:bCs/>
          <w:color w:val="0F243E"/>
        </w:rPr>
        <w:t>“</w:t>
      </w:r>
    </w:p>
    <w:p w14:paraId="47CA5FA5" w14:textId="77777777" w:rsidR="004E747A" w:rsidRPr="00D014FA" w:rsidRDefault="004E747A" w:rsidP="001646D8">
      <w:pPr>
        <w:spacing w:after="0" w:line="240" w:lineRule="auto"/>
        <w:jc w:val="both"/>
        <w:rPr>
          <w:rFonts w:ascii="Trebuchet MS" w:hAnsi="Trebuchet MS" w:cs="Calibri"/>
          <w:color w:val="0F243E"/>
        </w:rPr>
      </w:pPr>
    </w:p>
    <w:p w14:paraId="39C40C24" w14:textId="77777777" w:rsidR="004E747A" w:rsidRPr="00D014FA" w:rsidRDefault="004E747A" w:rsidP="00B229FC">
      <w:pPr>
        <w:pStyle w:val="Titlu1"/>
        <w:spacing w:before="0" w:line="240" w:lineRule="auto"/>
        <w:jc w:val="both"/>
        <w:rPr>
          <w:rFonts w:ascii="Trebuchet MS" w:hAnsi="Trebuchet MS" w:cs="Calibri"/>
          <w:b/>
          <w:color w:val="0F243E"/>
          <w:sz w:val="22"/>
          <w:szCs w:val="22"/>
        </w:rPr>
      </w:pPr>
      <w:bookmarkStart w:id="113" w:name="_Toc487010998"/>
      <w:bookmarkStart w:id="114" w:name="_Toc500162220"/>
      <w:bookmarkStart w:id="115" w:name="_Toc478730990"/>
      <w:r w:rsidRPr="00D014FA">
        <w:rPr>
          <w:rFonts w:ascii="Trebuchet MS" w:hAnsi="Trebuchet MS" w:cs="Calibri"/>
          <w:b/>
          <w:color w:val="0F243E"/>
          <w:sz w:val="22"/>
          <w:szCs w:val="22"/>
        </w:rPr>
        <w:t>CAPITOLUL 4. Procesul de evaluare și selecție</w:t>
      </w:r>
      <w:bookmarkEnd w:id="113"/>
      <w:bookmarkEnd w:id="114"/>
      <w:r w:rsidRPr="00D014FA">
        <w:rPr>
          <w:rFonts w:ascii="Trebuchet MS" w:hAnsi="Trebuchet MS" w:cs="Calibri"/>
          <w:b/>
          <w:color w:val="0F243E"/>
          <w:sz w:val="22"/>
          <w:szCs w:val="22"/>
        </w:rPr>
        <w:t xml:space="preserve"> </w:t>
      </w:r>
    </w:p>
    <w:p w14:paraId="31129AB2" w14:textId="77777777" w:rsidR="004E747A" w:rsidRPr="00D014FA" w:rsidRDefault="004E747A" w:rsidP="00B229FC">
      <w:pPr>
        <w:pStyle w:val="Titlu2"/>
        <w:numPr>
          <w:ilvl w:val="0"/>
          <w:numId w:val="0"/>
        </w:numPr>
        <w:spacing w:before="0" w:line="240" w:lineRule="auto"/>
        <w:jc w:val="both"/>
        <w:rPr>
          <w:rFonts w:ascii="Trebuchet MS" w:hAnsi="Trebuchet MS" w:cs="Calibri"/>
          <w:b/>
          <w:color w:val="0F243E"/>
          <w:sz w:val="22"/>
          <w:szCs w:val="22"/>
        </w:rPr>
      </w:pPr>
    </w:p>
    <w:p w14:paraId="31C55B6F" w14:textId="77777777" w:rsidR="004E747A" w:rsidRPr="00D014FA" w:rsidRDefault="004E747A" w:rsidP="00B229FC">
      <w:pPr>
        <w:pStyle w:val="Titlu2"/>
        <w:numPr>
          <w:ilvl w:val="0"/>
          <w:numId w:val="0"/>
        </w:numPr>
        <w:spacing w:before="0" w:line="240" w:lineRule="auto"/>
        <w:jc w:val="both"/>
        <w:rPr>
          <w:rFonts w:ascii="Trebuchet MS" w:hAnsi="Trebuchet MS" w:cs="Calibri"/>
          <w:b/>
          <w:color w:val="0F243E"/>
          <w:sz w:val="22"/>
          <w:szCs w:val="22"/>
        </w:rPr>
      </w:pPr>
      <w:bookmarkStart w:id="116" w:name="_Toc487010999"/>
      <w:bookmarkStart w:id="117" w:name="_Toc500162221"/>
      <w:r w:rsidRPr="00D014FA">
        <w:rPr>
          <w:rFonts w:ascii="Trebuchet MS" w:hAnsi="Trebuchet MS" w:cs="Calibri"/>
          <w:b/>
          <w:color w:val="0F243E"/>
          <w:sz w:val="22"/>
          <w:szCs w:val="22"/>
        </w:rPr>
        <w:t>4.1. Descriere generală</w:t>
      </w:r>
      <w:bookmarkEnd w:id="116"/>
      <w:bookmarkEnd w:id="117"/>
    </w:p>
    <w:p w14:paraId="7B5170B6"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În cadrul mecanismului competitiv, proiectele primite de AM POCU parcurg mai multe etape în procesul de verificare, evaluare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selecție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se desfășoară după depunerea proiectului. </w:t>
      </w:r>
    </w:p>
    <w:p w14:paraId="7E5DE994" w14:textId="77777777" w:rsidR="004E747A" w:rsidRPr="00D014FA" w:rsidRDefault="004E747A" w:rsidP="00B229FC">
      <w:pPr>
        <w:spacing w:after="0" w:line="240" w:lineRule="auto"/>
        <w:jc w:val="both"/>
        <w:rPr>
          <w:rFonts w:ascii="Trebuchet MS" w:hAnsi="Trebuchet MS" w:cs="Calibri"/>
          <w:color w:val="0F243E"/>
        </w:rPr>
      </w:pPr>
    </w:p>
    <w:p w14:paraId="73D6CF85"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Principalele etape sunt:</w:t>
      </w:r>
    </w:p>
    <w:p w14:paraId="12E40BCB" w14:textId="77777777" w:rsidR="004E747A" w:rsidRPr="00D014FA" w:rsidRDefault="004E747A" w:rsidP="00B229FC">
      <w:pPr>
        <w:pStyle w:val="Listparagraf"/>
        <w:numPr>
          <w:ilvl w:val="0"/>
          <w:numId w:val="13"/>
        </w:numPr>
        <w:spacing w:after="0" w:line="240" w:lineRule="auto"/>
        <w:contextualSpacing w:val="0"/>
        <w:jc w:val="both"/>
        <w:rPr>
          <w:rFonts w:ascii="Trebuchet MS" w:hAnsi="Trebuchet MS" w:cs="Calibri"/>
          <w:color w:val="0F243E"/>
        </w:rPr>
      </w:pPr>
      <w:r w:rsidRPr="00D014FA">
        <w:rPr>
          <w:rFonts w:ascii="Trebuchet MS" w:hAnsi="Trebuchet MS" w:cs="Calibri"/>
          <w:color w:val="0F243E"/>
        </w:rPr>
        <w:t xml:space="preserve">etapa de verificare a conformității administrative și a eligibilității proiectelor, </w:t>
      </w:r>
    </w:p>
    <w:p w14:paraId="51A52291" w14:textId="77777777" w:rsidR="004E747A" w:rsidRPr="00D014FA" w:rsidRDefault="004E747A" w:rsidP="00B229FC">
      <w:pPr>
        <w:pStyle w:val="Listparagraf"/>
        <w:numPr>
          <w:ilvl w:val="0"/>
          <w:numId w:val="13"/>
        </w:numPr>
        <w:spacing w:after="0" w:line="240" w:lineRule="auto"/>
        <w:contextualSpacing w:val="0"/>
        <w:jc w:val="both"/>
        <w:rPr>
          <w:rFonts w:ascii="Trebuchet MS" w:hAnsi="Trebuchet MS" w:cs="Calibri"/>
          <w:color w:val="0F243E"/>
        </w:rPr>
      </w:pPr>
      <w:r w:rsidRPr="00D014FA">
        <w:rPr>
          <w:rFonts w:ascii="Trebuchet MS" w:hAnsi="Trebuchet MS" w:cs="Calibri"/>
          <w:color w:val="0F243E"/>
        </w:rPr>
        <w:t xml:space="preserve">evaluarea tehnică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financiară a proiectelor</w:t>
      </w:r>
    </w:p>
    <w:p w14:paraId="472BFAE1" w14:textId="77777777" w:rsidR="004E747A" w:rsidRPr="00D014FA" w:rsidRDefault="004E747A" w:rsidP="00B229FC">
      <w:pPr>
        <w:pStyle w:val="Listparagraf"/>
        <w:numPr>
          <w:ilvl w:val="0"/>
          <w:numId w:val="13"/>
        </w:numPr>
        <w:spacing w:after="0" w:line="240" w:lineRule="auto"/>
        <w:contextualSpacing w:val="0"/>
        <w:jc w:val="both"/>
        <w:rPr>
          <w:rFonts w:ascii="Trebuchet MS" w:hAnsi="Trebuchet MS" w:cs="Calibri"/>
          <w:color w:val="0F243E"/>
        </w:rPr>
      </w:pPr>
      <w:r w:rsidRPr="00D014FA">
        <w:rPr>
          <w:rFonts w:ascii="Trebuchet MS" w:hAnsi="Trebuchet MS" w:cs="Calibri"/>
          <w:color w:val="0F243E"/>
        </w:rPr>
        <w:t xml:space="preserve">selecția proiectelor. </w:t>
      </w:r>
    </w:p>
    <w:p w14:paraId="7D445A48"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Evaluarea proiectelor se va realiza de către AM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OI, în condițiile delegării explicite a acestei atribuții, cu ajutorul unor experți interni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/sau prin contractarea unor experți externi pe domeniul evaluat.</w:t>
      </w:r>
    </w:p>
    <w:p w14:paraId="42488679" w14:textId="77777777" w:rsidR="004E747A" w:rsidRPr="00D014FA" w:rsidRDefault="004E747A" w:rsidP="00B229FC">
      <w:pPr>
        <w:spacing w:after="0" w:line="240" w:lineRule="auto"/>
        <w:jc w:val="both"/>
        <w:rPr>
          <w:rFonts w:ascii="Trebuchet MS" w:hAnsi="Trebuchet MS" w:cs="Calibri"/>
          <w:color w:val="0F243E"/>
        </w:rPr>
      </w:pPr>
    </w:p>
    <w:p w14:paraId="735BB5C8" w14:textId="77777777" w:rsidR="004E747A" w:rsidRPr="00D014FA" w:rsidRDefault="004E747A" w:rsidP="00B229FC">
      <w:pPr>
        <w:pStyle w:val="Titlu3"/>
        <w:spacing w:before="0" w:line="240" w:lineRule="auto"/>
        <w:jc w:val="both"/>
        <w:rPr>
          <w:rFonts w:ascii="Trebuchet MS" w:hAnsi="Trebuchet MS" w:cs="Calibri"/>
          <w:b/>
          <w:color w:val="0F243E"/>
          <w:sz w:val="22"/>
          <w:szCs w:val="22"/>
        </w:rPr>
      </w:pPr>
      <w:bookmarkStart w:id="118" w:name="_Toc487011000"/>
      <w:bookmarkStart w:id="119" w:name="_Toc500162222"/>
      <w:r w:rsidRPr="00D014FA">
        <w:rPr>
          <w:rFonts w:ascii="Trebuchet MS" w:hAnsi="Trebuchet MS" w:cs="Calibri"/>
          <w:b/>
          <w:color w:val="0F243E"/>
          <w:sz w:val="22"/>
          <w:szCs w:val="22"/>
        </w:rPr>
        <w:t>4.1.1. Verificarea conformității administrative și a eligibilității proiectelor</w:t>
      </w:r>
      <w:bookmarkEnd w:id="118"/>
      <w:bookmarkEnd w:id="119"/>
    </w:p>
    <w:p w14:paraId="2059B417" w14:textId="77777777" w:rsidR="004E747A" w:rsidRPr="00D014FA" w:rsidRDefault="004E747A" w:rsidP="00B229FC">
      <w:pPr>
        <w:spacing w:after="0" w:line="240" w:lineRule="auto"/>
        <w:jc w:val="both"/>
        <w:rPr>
          <w:rFonts w:ascii="Trebuchet MS" w:hAnsi="Trebuchet MS" w:cs="Calibri"/>
          <w:color w:val="0F243E"/>
        </w:rPr>
      </w:pPr>
    </w:p>
    <w:p w14:paraId="2C5EA8B4" w14:textId="77777777" w:rsidR="004E747A" w:rsidRPr="00D014FA" w:rsidRDefault="004E747A" w:rsidP="00B229FC">
      <w:pPr>
        <w:spacing w:after="0" w:line="240" w:lineRule="auto"/>
        <w:jc w:val="both"/>
        <w:rPr>
          <w:rFonts w:ascii="Trebuchet MS" w:hAnsi="Trebuchet MS" w:cs="Calibri"/>
          <w:b/>
          <w:color w:val="0F243E"/>
        </w:rPr>
      </w:pPr>
      <w:r w:rsidRPr="00D014FA">
        <w:rPr>
          <w:rFonts w:ascii="Trebuchet MS" w:hAnsi="Trebuchet MS" w:cs="Calibri"/>
          <w:color w:val="0F243E"/>
        </w:rPr>
        <w:t xml:space="preserve">Proiectele conforme din punct de vedere al criteriilor de depunere (dată, oră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modalitate de depunere) vor fi verificate din punct de vedere al conformității administrative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al eligibilității, urmărindu-se îndeplinirea criteriilor incluse în </w:t>
      </w:r>
      <w:r w:rsidRPr="00D014FA">
        <w:rPr>
          <w:rFonts w:ascii="Trebuchet MS" w:hAnsi="Trebuchet MS" w:cs="Calibri"/>
          <w:b/>
          <w:color w:val="0F243E"/>
        </w:rPr>
        <w:t xml:space="preserve">Anexa 2 Criteriile de verificare a conformității administrative </w:t>
      </w:r>
      <w:proofErr w:type="spellStart"/>
      <w:r w:rsidRPr="00D014FA">
        <w:rPr>
          <w:rFonts w:ascii="Trebuchet MS" w:hAnsi="Trebuchet MS" w:cs="Calibri"/>
          <w:b/>
          <w:color w:val="0F243E"/>
        </w:rPr>
        <w:t>şi</w:t>
      </w:r>
      <w:proofErr w:type="spellEnd"/>
      <w:r w:rsidRPr="00D014FA">
        <w:rPr>
          <w:rFonts w:ascii="Trebuchet MS" w:hAnsi="Trebuchet MS" w:cs="Calibri"/>
          <w:b/>
          <w:color w:val="0F243E"/>
        </w:rPr>
        <w:t xml:space="preserve"> a </w:t>
      </w:r>
      <w:proofErr w:type="spellStart"/>
      <w:r w:rsidRPr="00D014FA">
        <w:rPr>
          <w:rFonts w:ascii="Trebuchet MS" w:hAnsi="Trebuchet MS" w:cs="Calibri"/>
          <w:b/>
          <w:color w:val="0F243E"/>
        </w:rPr>
        <w:t>eligibilităţii</w:t>
      </w:r>
      <w:proofErr w:type="spellEnd"/>
      <w:r w:rsidRPr="00D014FA">
        <w:rPr>
          <w:rFonts w:ascii="Trebuchet MS" w:hAnsi="Trebuchet MS" w:cs="Calibri"/>
          <w:b/>
          <w:color w:val="0F243E"/>
        </w:rPr>
        <w:t>.</w:t>
      </w:r>
    </w:p>
    <w:p w14:paraId="467ACCC5" w14:textId="77777777" w:rsidR="004E747A" w:rsidRPr="00D014FA" w:rsidRDefault="004E747A" w:rsidP="00B229FC">
      <w:pPr>
        <w:spacing w:after="0" w:line="240" w:lineRule="auto"/>
        <w:jc w:val="both"/>
        <w:rPr>
          <w:rFonts w:ascii="Trebuchet MS" w:hAnsi="Trebuchet MS" w:cs="Calibri"/>
          <w:b/>
          <w:color w:val="0F243E"/>
        </w:rPr>
      </w:pPr>
    </w:p>
    <w:p w14:paraId="700E7110"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O cerere de </w:t>
      </w:r>
      <w:proofErr w:type="spellStart"/>
      <w:r w:rsidRPr="00D014FA">
        <w:rPr>
          <w:rFonts w:ascii="Trebuchet MS" w:hAnsi="Trebuchet MS" w:cs="Calibri"/>
          <w:color w:val="0F243E"/>
        </w:rPr>
        <w:t>finanţare</w:t>
      </w:r>
      <w:proofErr w:type="spellEnd"/>
      <w:r w:rsidRPr="00D014FA">
        <w:rPr>
          <w:rFonts w:ascii="Trebuchet MS" w:hAnsi="Trebuchet MS" w:cs="Calibri"/>
          <w:color w:val="0F243E"/>
        </w:rPr>
        <w:t xml:space="preserve"> este evaluată de 2 experți evaluatori. </w:t>
      </w:r>
    </w:p>
    <w:p w14:paraId="7514684C" w14:textId="77777777" w:rsidR="004E747A" w:rsidRPr="00D014FA" w:rsidRDefault="004E747A" w:rsidP="00B229FC">
      <w:pPr>
        <w:spacing w:after="0" w:line="240" w:lineRule="auto"/>
        <w:jc w:val="both"/>
        <w:rPr>
          <w:rFonts w:ascii="Trebuchet MS" w:hAnsi="Trebuchet MS" w:cs="Calibri"/>
          <w:color w:val="0F243E"/>
        </w:rPr>
      </w:pPr>
    </w:p>
    <w:p w14:paraId="2AF2249F"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Dacă evaluatorul consideră că o </w:t>
      </w:r>
      <w:proofErr w:type="spellStart"/>
      <w:r w:rsidRPr="00D014FA">
        <w:rPr>
          <w:rFonts w:ascii="Trebuchet MS" w:hAnsi="Trebuchet MS" w:cs="Calibri"/>
          <w:color w:val="0F243E"/>
        </w:rPr>
        <w:t>informaţie</w:t>
      </w:r>
      <w:proofErr w:type="spellEnd"/>
      <w:r w:rsidRPr="00D014FA">
        <w:rPr>
          <w:rFonts w:ascii="Trebuchet MS" w:hAnsi="Trebuchet MS" w:cs="Calibri"/>
          <w:color w:val="0F243E"/>
        </w:rPr>
        <w:t xml:space="preserve"> </w:t>
      </w:r>
      <w:proofErr w:type="spellStart"/>
      <w:r w:rsidRPr="00D014FA">
        <w:rPr>
          <w:rFonts w:ascii="Trebuchet MS" w:hAnsi="Trebuchet MS" w:cs="Calibri"/>
          <w:color w:val="0F243E"/>
        </w:rPr>
        <w:t>lipseşte</w:t>
      </w:r>
      <w:proofErr w:type="spellEnd"/>
      <w:r w:rsidRPr="00D014FA">
        <w:rPr>
          <w:rFonts w:ascii="Trebuchet MS" w:hAnsi="Trebuchet MS" w:cs="Calibri"/>
          <w:color w:val="0F243E"/>
        </w:rPr>
        <w:t xml:space="preserve"> sau nu este suficient de clară pentru a permite verificarea </w:t>
      </w:r>
      <w:proofErr w:type="spellStart"/>
      <w:r w:rsidRPr="00D014FA">
        <w:rPr>
          <w:rFonts w:ascii="Trebuchet MS" w:hAnsi="Trebuchet MS" w:cs="Calibri"/>
          <w:color w:val="0F243E"/>
        </w:rPr>
        <w:t>conformităţii</w:t>
      </w:r>
      <w:proofErr w:type="spellEnd"/>
      <w:r w:rsidRPr="00D014FA">
        <w:rPr>
          <w:rFonts w:ascii="Trebuchet MS" w:hAnsi="Trebuchet MS" w:cs="Calibri"/>
          <w:color w:val="0F243E"/>
        </w:rPr>
        <w:t xml:space="preserve"> administrative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a </w:t>
      </w:r>
      <w:proofErr w:type="spellStart"/>
      <w:r w:rsidRPr="00D014FA">
        <w:rPr>
          <w:rFonts w:ascii="Trebuchet MS" w:hAnsi="Trebuchet MS" w:cs="Calibri"/>
          <w:color w:val="0F243E"/>
        </w:rPr>
        <w:t>eligibilităţii</w:t>
      </w:r>
      <w:proofErr w:type="spellEnd"/>
      <w:r w:rsidRPr="00D014FA">
        <w:rPr>
          <w:rFonts w:ascii="Trebuchet MS" w:hAnsi="Trebuchet MS" w:cs="Calibri"/>
          <w:color w:val="0F243E"/>
        </w:rPr>
        <w:t xml:space="preserve">, el trebuie să solicite </w:t>
      </w:r>
      <w:proofErr w:type="spellStart"/>
      <w:r w:rsidRPr="00D014FA">
        <w:rPr>
          <w:rFonts w:ascii="Trebuchet MS" w:hAnsi="Trebuchet MS" w:cs="Calibri"/>
          <w:color w:val="0F243E"/>
        </w:rPr>
        <w:t>Preşedintelui</w:t>
      </w:r>
      <w:proofErr w:type="spellEnd"/>
      <w:r w:rsidRPr="00D014FA">
        <w:rPr>
          <w:rFonts w:ascii="Trebuchet MS" w:hAnsi="Trebuchet MS" w:cs="Calibri"/>
          <w:color w:val="0F243E"/>
        </w:rPr>
        <w:t xml:space="preserve"> Comitetului de Evaluare trimiterea unui set de solicitări de clarificări.</w:t>
      </w:r>
    </w:p>
    <w:p w14:paraId="2673A8BA"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În cazuri temeinic motivate (dacă informația există deja în pachetul cererii de finanțare sau dacă prin clarificarea solicitată există posibilitatea încălcării principiului tratamentului egal sau dacă solicitarea de clarificări ar avea ca și consecință completarea cererii de finanțare), Președintele Comitetului de Evaluare poate să refuze transmiterea solicitării de clarificări.</w:t>
      </w:r>
    </w:p>
    <w:p w14:paraId="3E1CAD8E"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În etapa de verificare a conformității administrative și a eligibilității proiectelor se va solicita un singur set de clarificări.</w:t>
      </w:r>
    </w:p>
    <w:p w14:paraId="6D3AED16" w14:textId="77777777" w:rsidR="004E747A" w:rsidRPr="00D014FA" w:rsidRDefault="004E747A" w:rsidP="00B229FC">
      <w:pPr>
        <w:spacing w:after="0" w:line="240" w:lineRule="auto"/>
        <w:jc w:val="both"/>
        <w:rPr>
          <w:rFonts w:ascii="Trebuchet MS" w:hAnsi="Trebuchet MS" w:cs="Calibri"/>
          <w:color w:val="0F243E"/>
        </w:rPr>
      </w:pPr>
    </w:p>
    <w:p w14:paraId="08A6504B"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Solicitantul va transmite clarificările în condițiile și termenul limită specificate în solicitarea de clarificări, în caz contrar decizia de aprobare/respingere a cererii de finanțare urmând a fi luată numai pe baza documentelor existente. </w:t>
      </w:r>
    </w:p>
    <w:p w14:paraId="6F6304EA" w14:textId="77777777" w:rsidR="004E747A" w:rsidRPr="00D014FA" w:rsidRDefault="004E747A" w:rsidP="00B229FC">
      <w:pPr>
        <w:spacing w:after="0" w:line="240" w:lineRule="auto"/>
        <w:jc w:val="both"/>
        <w:rPr>
          <w:rFonts w:ascii="Trebuchet MS" w:hAnsi="Trebuchet MS" w:cs="Calibri"/>
          <w:color w:val="0F243E"/>
        </w:rPr>
      </w:pPr>
    </w:p>
    <w:p w14:paraId="44C083A3"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Sistemul de verificare a conformității administrative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a eligibilității este de tipul  “DA” sau “NU”, iar motivul încadrării în fiecare din cele 2 opțiuni va fi justificat corespunzător în câmpul de comentarii dedicat.</w:t>
      </w:r>
    </w:p>
    <w:p w14:paraId="2886DD28"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Numai Cererile de </w:t>
      </w:r>
      <w:proofErr w:type="spellStart"/>
      <w:r w:rsidRPr="00D014FA">
        <w:rPr>
          <w:rFonts w:ascii="Trebuchet MS" w:hAnsi="Trebuchet MS" w:cs="Calibri"/>
          <w:color w:val="0F243E"/>
        </w:rPr>
        <w:t>finanţare</w:t>
      </w:r>
      <w:proofErr w:type="spellEnd"/>
      <w:r w:rsidRPr="00D014FA">
        <w:rPr>
          <w:rFonts w:ascii="Trebuchet MS" w:hAnsi="Trebuchet MS" w:cs="Calibri"/>
          <w:color w:val="0F243E"/>
        </w:rPr>
        <w:t xml:space="preserve"> care au obținut „DA” la toate criteriile din Grilele de verificare a conformității administrative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a eligibilității sunt admise în următoarea etapă a procesului de evaluare, respectiv evaluarea tehnică </w:t>
      </w:r>
      <w:proofErr w:type="spellStart"/>
      <w:r w:rsidRPr="00D014FA">
        <w:rPr>
          <w:rFonts w:ascii="Trebuchet MS" w:hAnsi="Trebuchet MS" w:cs="Calibri"/>
          <w:color w:val="0F243E"/>
        </w:rPr>
        <w:t>şi</w:t>
      </w:r>
      <w:proofErr w:type="spellEnd"/>
      <w:r w:rsidRPr="00D014FA">
        <w:rPr>
          <w:rFonts w:ascii="Trebuchet MS" w:hAnsi="Trebuchet MS" w:cs="Calibri"/>
          <w:color w:val="0F243E"/>
        </w:rPr>
        <w:t xml:space="preserve"> financiară.</w:t>
      </w:r>
    </w:p>
    <w:p w14:paraId="58DF124F" w14:textId="77777777" w:rsidR="004E747A" w:rsidRPr="00D014FA" w:rsidRDefault="004E747A" w:rsidP="00B229FC">
      <w:pPr>
        <w:spacing w:after="0" w:line="240" w:lineRule="auto"/>
        <w:jc w:val="both"/>
        <w:rPr>
          <w:rFonts w:ascii="Trebuchet MS" w:hAnsi="Trebuchet MS" w:cs="Calibri"/>
          <w:color w:val="0F243E"/>
        </w:rPr>
      </w:pPr>
    </w:p>
    <w:p w14:paraId="00CE452F" w14:textId="77777777" w:rsidR="004E747A" w:rsidRPr="00D014FA" w:rsidRDefault="004E747A" w:rsidP="00B229FC">
      <w:pPr>
        <w:pStyle w:val="Titlu3"/>
        <w:spacing w:before="0" w:line="240" w:lineRule="auto"/>
        <w:jc w:val="both"/>
        <w:rPr>
          <w:rFonts w:ascii="Trebuchet MS" w:hAnsi="Trebuchet MS" w:cs="Calibri"/>
          <w:b/>
          <w:color w:val="0F243E"/>
          <w:sz w:val="22"/>
          <w:szCs w:val="22"/>
        </w:rPr>
      </w:pPr>
      <w:bookmarkStart w:id="120" w:name="_Toc487011001"/>
      <w:bookmarkStart w:id="121" w:name="_Toc500162223"/>
      <w:r w:rsidRPr="00D014FA">
        <w:rPr>
          <w:rFonts w:ascii="Trebuchet MS" w:hAnsi="Trebuchet MS" w:cs="Calibri"/>
          <w:b/>
          <w:color w:val="0F243E"/>
          <w:sz w:val="22"/>
          <w:szCs w:val="22"/>
        </w:rPr>
        <w:t>4.1.2.  Evaluarea tehnică și financiară a proiectelor</w:t>
      </w:r>
      <w:bookmarkEnd w:id="120"/>
      <w:bookmarkEnd w:id="121"/>
    </w:p>
    <w:p w14:paraId="0440BF72" w14:textId="77777777" w:rsidR="004E747A" w:rsidRPr="00D014FA" w:rsidRDefault="004E747A" w:rsidP="00B229FC">
      <w:pPr>
        <w:spacing w:after="0" w:line="240" w:lineRule="auto"/>
        <w:jc w:val="both"/>
        <w:rPr>
          <w:rFonts w:ascii="Trebuchet MS" w:hAnsi="Trebuchet MS" w:cs="Calibri"/>
          <w:color w:val="0F243E"/>
        </w:rPr>
      </w:pPr>
    </w:p>
    <w:p w14:paraId="42FD21B3"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Toate proiectele acceptate în etapa de verificare a conformității administrative și a eligibilității intră în procesul de evaluare tehnică și financiară.</w:t>
      </w:r>
    </w:p>
    <w:p w14:paraId="0402B897" w14:textId="77777777" w:rsidR="004E747A" w:rsidRPr="00D014FA" w:rsidRDefault="004E747A" w:rsidP="00B229FC">
      <w:pPr>
        <w:spacing w:after="0" w:line="240" w:lineRule="auto"/>
        <w:jc w:val="both"/>
        <w:rPr>
          <w:rFonts w:ascii="Trebuchet MS" w:hAnsi="Trebuchet MS" w:cs="Calibri"/>
          <w:color w:val="0F243E"/>
        </w:rPr>
      </w:pPr>
    </w:p>
    <w:p w14:paraId="777023F0" w14:textId="3ED20FD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lastRenderedPageBreak/>
        <w:t xml:space="preserve">Procesul de evaluare tehnică și financiară presupune analiza proiectului și notarea acestuia din perspectiva a 4 criterii, incluse în Anexa 3 Criteriile de evaluare </w:t>
      </w:r>
      <w:r w:rsidR="00323A92">
        <w:rPr>
          <w:rFonts w:ascii="Trebuchet MS" w:hAnsi="Trebuchet MS" w:cs="Calibri"/>
          <w:color w:val="0F243E"/>
        </w:rPr>
        <w:t xml:space="preserve">și selecție </w:t>
      </w:r>
      <w:r w:rsidRPr="00D014FA">
        <w:rPr>
          <w:rFonts w:ascii="Trebuchet MS" w:hAnsi="Trebuchet MS" w:cs="Calibri"/>
          <w:color w:val="0F243E"/>
        </w:rPr>
        <w:t>tehnică și financiară,  respectiv:</w:t>
      </w:r>
    </w:p>
    <w:p w14:paraId="241F990A"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1.</w:t>
      </w:r>
      <w:r w:rsidRPr="00D014FA">
        <w:rPr>
          <w:rFonts w:ascii="Trebuchet MS" w:hAnsi="Trebuchet MS" w:cs="Calibri"/>
          <w:color w:val="0F243E"/>
        </w:rPr>
        <w:tab/>
        <w:t>Relevanța proiectului</w:t>
      </w:r>
      <w:r w:rsidRPr="00D014FA">
        <w:rPr>
          <w:rFonts w:ascii="Trebuchet MS" w:hAnsi="Trebuchet MS" w:cs="Calibri"/>
          <w:color w:val="0F243E"/>
        </w:rPr>
        <w:tab/>
      </w:r>
      <w:r w:rsidRPr="00D014FA">
        <w:rPr>
          <w:rFonts w:ascii="Trebuchet MS" w:hAnsi="Trebuchet MS" w:cs="Calibri"/>
          <w:color w:val="0F243E"/>
        </w:rPr>
        <w:tab/>
      </w:r>
      <w:r w:rsidRPr="00D014FA">
        <w:rPr>
          <w:rFonts w:ascii="Trebuchet MS" w:hAnsi="Trebuchet MS" w:cs="Calibri"/>
          <w:color w:val="0F243E"/>
        </w:rPr>
        <w:tab/>
      </w:r>
      <w:r w:rsidRPr="00D014FA">
        <w:rPr>
          <w:rFonts w:ascii="Trebuchet MS" w:hAnsi="Trebuchet MS" w:cs="Calibri"/>
          <w:color w:val="0F243E"/>
        </w:rPr>
        <w:tab/>
        <w:t xml:space="preserve"> </w:t>
      </w:r>
    </w:p>
    <w:p w14:paraId="6B3EC901"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2.</w:t>
      </w:r>
      <w:r w:rsidRPr="00D014FA">
        <w:rPr>
          <w:rFonts w:ascii="Trebuchet MS" w:hAnsi="Trebuchet MS" w:cs="Calibri"/>
          <w:color w:val="0F243E"/>
        </w:rPr>
        <w:tab/>
        <w:t>Eficacitatea implementării proiectului</w:t>
      </w:r>
      <w:r w:rsidRPr="00D014FA">
        <w:rPr>
          <w:rFonts w:ascii="Trebuchet MS" w:hAnsi="Trebuchet MS" w:cs="Calibri"/>
          <w:color w:val="0F243E"/>
        </w:rPr>
        <w:tab/>
      </w:r>
      <w:r w:rsidRPr="00D014FA">
        <w:rPr>
          <w:rFonts w:ascii="Trebuchet MS" w:hAnsi="Trebuchet MS" w:cs="Calibri"/>
          <w:color w:val="0F243E"/>
        </w:rPr>
        <w:tab/>
      </w:r>
    </w:p>
    <w:p w14:paraId="62B22A4A"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3.</w:t>
      </w:r>
      <w:r w:rsidRPr="00D014FA">
        <w:rPr>
          <w:rFonts w:ascii="Trebuchet MS" w:hAnsi="Trebuchet MS" w:cs="Calibri"/>
          <w:color w:val="0F243E"/>
        </w:rPr>
        <w:tab/>
        <w:t>Eficienta implementării proiectului</w:t>
      </w:r>
      <w:r w:rsidRPr="00D014FA">
        <w:rPr>
          <w:rFonts w:ascii="Trebuchet MS" w:hAnsi="Trebuchet MS" w:cs="Calibri"/>
          <w:color w:val="0F243E"/>
        </w:rPr>
        <w:tab/>
      </w:r>
      <w:r w:rsidRPr="00D014FA">
        <w:rPr>
          <w:rFonts w:ascii="Trebuchet MS" w:hAnsi="Trebuchet MS" w:cs="Calibri"/>
          <w:color w:val="0F243E"/>
        </w:rPr>
        <w:tab/>
      </w:r>
    </w:p>
    <w:p w14:paraId="680D4DB2"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4.</w:t>
      </w:r>
      <w:r w:rsidRPr="00D014FA">
        <w:rPr>
          <w:rFonts w:ascii="Trebuchet MS" w:hAnsi="Trebuchet MS" w:cs="Calibri"/>
          <w:color w:val="0F243E"/>
        </w:rPr>
        <w:tab/>
        <w:t>Sustenabilitatea rezultatelor proiectului</w:t>
      </w:r>
      <w:r w:rsidRPr="00D014FA">
        <w:rPr>
          <w:rFonts w:ascii="Trebuchet MS" w:hAnsi="Trebuchet MS" w:cs="Calibri"/>
          <w:color w:val="0F243E"/>
        </w:rPr>
        <w:tab/>
      </w:r>
      <w:r w:rsidRPr="00D014FA">
        <w:rPr>
          <w:rFonts w:ascii="Trebuchet MS" w:hAnsi="Trebuchet MS" w:cs="Calibri"/>
          <w:color w:val="0F243E"/>
        </w:rPr>
        <w:tab/>
      </w:r>
    </w:p>
    <w:p w14:paraId="616A8652" w14:textId="77777777" w:rsidR="004E747A" w:rsidRPr="00D014FA" w:rsidRDefault="004E747A" w:rsidP="00B229FC">
      <w:pPr>
        <w:spacing w:after="0" w:line="240" w:lineRule="auto"/>
        <w:jc w:val="both"/>
        <w:rPr>
          <w:rFonts w:ascii="Trebuchet MS" w:hAnsi="Trebuchet MS" w:cs="Calibri"/>
          <w:color w:val="0F243E"/>
        </w:rPr>
      </w:pPr>
    </w:p>
    <w:p w14:paraId="4EAFDDC4"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Fiecare criteriu este împărțit în subcriterii punctate corespunzător. Nota maximă care poate fi acordată unui subcriteriu este stabilită în coloana </w:t>
      </w:r>
      <w:r w:rsidRPr="00D014FA">
        <w:rPr>
          <w:rFonts w:ascii="Trebuchet MS" w:hAnsi="Trebuchet MS" w:cs="Calibri"/>
          <w:b/>
          <w:i/>
          <w:color w:val="0F243E"/>
        </w:rPr>
        <w:t>punctaj</w:t>
      </w:r>
      <w:r w:rsidRPr="00D014FA">
        <w:rPr>
          <w:rFonts w:ascii="Trebuchet MS" w:hAnsi="Trebuchet MS" w:cs="Calibri"/>
          <w:color w:val="0F243E"/>
        </w:rPr>
        <w:t xml:space="preserve">. Nota pe fiecare criteriu în parte se calculează prin însumarea notelor acordate tuturor subcriteriilor care îl compun. Punctajul total acordat proiectului reprezintă suma notelor acordate celor 4 criterii. </w:t>
      </w:r>
    </w:p>
    <w:p w14:paraId="4BDB8A35" w14:textId="77777777" w:rsidR="004E747A" w:rsidRPr="00D014FA" w:rsidRDefault="004E747A" w:rsidP="00B229FC">
      <w:pPr>
        <w:spacing w:after="0" w:line="240" w:lineRule="auto"/>
        <w:jc w:val="both"/>
        <w:rPr>
          <w:rFonts w:ascii="Trebuchet MS" w:hAnsi="Trebuchet MS" w:cs="Calibri"/>
          <w:color w:val="0F243E"/>
        </w:rPr>
      </w:pPr>
    </w:p>
    <w:p w14:paraId="40520392" w14:textId="541735D8"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Dacă proiectul nu obține punctajul minim alocat fiecărui criteriu, acesta va fi respins. Explicațiile privind analiza criteriilor sunt incluse în Anexa 3 Criteriile de evaluare </w:t>
      </w:r>
      <w:r w:rsidR="00A025DD">
        <w:rPr>
          <w:rFonts w:ascii="Trebuchet MS" w:hAnsi="Trebuchet MS" w:cs="Calibri"/>
          <w:color w:val="0F243E"/>
        </w:rPr>
        <w:t xml:space="preserve">și selecție </w:t>
      </w:r>
      <w:r w:rsidRPr="00D014FA">
        <w:rPr>
          <w:rFonts w:ascii="Trebuchet MS" w:hAnsi="Trebuchet MS" w:cs="Calibri"/>
          <w:color w:val="0F243E"/>
        </w:rPr>
        <w:t>tehnică și financiară.</w:t>
      </w:r>
    </w:p>
    <w:p w14:paraId="255FDC98" w14:textId="77777777" w:rsidR="004E747A" w:rsidRPr="00D014FA" w:rsidRDefault="004E747A" w:rsidP="00B229FC">
      <w:pPr>
        <w:spacing w:after="0" w:line="240" w:lineRule="auto"/>
        <w:jc w:val="both"/>
        <w:rPr>
          <w:rFonts w:ascii="Trebuchet MS" w:hAnsi="Trebuchet MS" w:cs="Calibri"/>
          <w:color w:val="0F243E"/>
        </w:rPr>
      </w:pPr>
    </w:p>
    <w:p w14:paraId="699E83EA"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Dacă evaluatorul consideră că o </w:t>
      </w:r>
      <w:proofErr w:type="spellStart"/>
      <w:r w:rsidRPr="00D014FA">
        <w:rPr>
          <w:rFonts w:ascii="Trebuchet MS" w:hAnsi="Trebuchet MS" w:cs="Calibri"/>
          <w:color w:val="0F243E"/>
        </w:rPr>
        <w:t>informaţie</w:t>
      </w:r>
      <w:proofErr w:type="spellEnd"/>
      <w:r w:rsidRPr="00D014FA">
        <w:rPr>
          <w:rFonts w:ascii="Trebuchet MS" w:hAnsi="Trebuchet MS" w:cs="Calibri"/>
          <w:color w:val="0F243E"/>
        </w:rPr>
        <w:t xml:space="preserve"> </w:t>
      </w:r>
      <w:proofErr w:type="spellStart"/>
      <w:r w:rsidRPr="00D014FA">
        <w:rPr>
          <w:rFonts w:ascii="Trebuchet MS" w:hAnsi="Trebuchet MS" w:cs="Calibri"/>
          <w:color w:val="0F243E"/>
        </w:rPr>
        <w:t>lipseşte</w:t>
      </w:r>
      <w:proofErr w:type="spellEnd"/>
      <w:r w:rsidRPr="00D014FA">
        <w:rPr>
          <w:rFonts w:ascii="Trebuchet MS" w:hAnsi="Trebuchet MS" w:cs="Calibri"/>
          <w:color w:val="0F243E"/>
        </w:rPr>
        <w:t xml:space="preserve"> sau nu este suficient de clară pentru a permite înțelegerea proiectului, împiedicând astfel obiectivitatea procesului de evaluare, el trebuie să solicite clarificări, cu aprobarea </w:t>
      </w:r>
      <w:proofErr w:type="spellStart"/>
      <w:r w:rsidRPr="00D014FA">
        <w:rPr>
          <w:rFonts w:ascii="Trebuchet MS" w:hAnsi="Trebuchet MS" w:cs="Calibri"/>
          <w:color w:val="0F243E"/>
        </w:rPr>
        <w:t>Preşedintelui</w:t>
      </w:r>
      <w:proofErr w:type="spellEnd"/>
      <w:r w:rsidRPr="00D014FA">
        <w:rPr>
          <w:rFonts w:ascii="Trebuchet MS" w:hAnsi="Trebuchet MS" w:cs="Calibri"/>
          <w:color w:val="0F243E"/>
        </w:rPr>
        <w:t xml:space="preserve"> Comitetului de Evaluare.</w:t>
      </w:r>
    </w:p>
    <w:p w14:paraId="013799E7"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Pentru evaluarea tehnică și financiară a cererilor de finanțare se va solicita un singur set de clarificări.</w:t>
      </w:r>
    </w:p>
    <w:p w14:paraId="4D17E9FD" w14:textId="77777777" w:rsidR="004E747A" w:rsidRPr="00D014FA" w:rsidRDefault="004E747A" w:rsidP="00B229FC">
      <w:pPr>
        <w:spacing w:after="0" w:line="240" w:lineRule="auto"/>
        <w:jc w:val="both"/>
        <w:rPr>
          <w:rFonts w:ascii="Trebuchet MS" w:hAnsi="Trebuchet MS" w:cs="Calibri"/>
          <w:color w:val="0F243E"/>
        </w:rPr>
      </w:pPr>
    </w:p>
    <w:p w14:paraId="29787C29" w14:textId="77777777" w:rsidR="004E747A" w:rsidRPr="00D014FA" w:rsidRDefault="004E747A" w:rsidP="00B229FC">
      <w:pPr>
        <w:spacing w:after="0" w:line="240" w:lineRule="auto"/>
        <w:jc w:val="both"/>
        <w:rPr>
          <w:rFonts w:ascii="Trebuchet MS" w:eastAsia="MS ??" w:hAnsi="Trebuchet MS" w:cs="Calibri"/>
          <w:iCs/>
          <w:color w:val="0F243E"/>
        </w:rPr>
      </w:pPr>
      <w:r w:rsidRPr="00D014FA">
        <w:rPr>
          <w:rFonts w:ascii="Trebuchet MS" w:hAnsi="Trebuchet MS" w:cs="Calibri"/>
          <w:color w:val="0F243E"/>
        </w:rPr>
        <w:t xml:space="preserve">Prin informații lipsă nu se înțelege lipsa unor anexe prevăzute în </w:t>
      </w:r>
      <w:r w:rsidRPr="00D014FA">
        <w:rPr>
          <w:rFonts w:ascii="Trebuchet MS" w:eastAsia="MS ??" w:hAnsi="Trebuchet MS" w:cs="Calibri"/>
          <w:iCs/>
          <w:color w:val="0F243E"/>
        </w:rPr>
        <w:t>Orientări privind accesarea finanțărilor  în cadrul Programului Operațional Capital Uman 2014-2020 și în Ghidul solicitantului – condiții specifice.</w:t>
      </w:r>
    </w:p>
    <w:p w14:paraId="0E3FE965" w14:textId="77777777" w:rsidR="004E747A" w:rsidRPr="00D014FA" w:rsidRDefault="004E747A" w:rsidP="00B229FC">
      <w:pPr>
        <w:spacing w:after="0" w:line="240" w:lineRule="auto"/>
        <w:jc w:val="both"/>
        <w:rPr>
          <w:rFonts w:ascii="Trebuchet MS" w:hAnsi="Trebuchet MS" w:cs="Calibri"/>
          <w:color w:val="0F243E"/>
        </w:rPr>
      </w:pPr>
    </w:p>
    <w:p w14:paraId="44E97985"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Proiectele pot să obțină un punctaj de la 0 – 100, însă pentru ca acestea să intre în etapa de selecție pentru acordarea finanțării nerambursabile trebuie să acumuleze un minim 70 de puncte. Scorul final se va calcula prin realizarea mediei aritmetice între punctajele acordate de cei doi evaluatori.  </w:t>
      </w:r>
    </w:p>
    <w:p w14:paraId="4BE7B523" w14:textId="77777777" w:rsidR="004E747A" w:rsidRPr="00D014FA" w:rsidRDefault="004E747A" w:rsidP="00B229FC">
      <w:pPr>
        <w:spacing w:after="0" w:line="240" w:lineRule="auto"/>
        <w:jc w:val="both"/>
        <w:rPr>
          <w:rFonts w:ascii="Trebuchet MS" w:hAnsi="Trebuchet MS" w:cs="Calibri"/>
          <w:color w:val="0F243E"/>
        </w:rPr>
      </w:pPr>
    </w:p>
    <w:p w14:paraId="131CE70B" w14:textId="77777777" w:rsidR="004E747A" w:rsidRPr="00D014FA" w:rsidRDefault="004E747A" w:rsidP="00B229FC">
      <w:pPr>
        <w:spacing w:after="0" w:line="240" w:lineRule="auto"/>
        <w:jc w:val="both"/>
        <w:rPr>
          <w:rFonts w:ascii="Trebuchet MS" w:hAnsi="Trebuchet MS" w:cs="Calibri"/>
          <w:b/>
          <w:color w:val="0F243E"/>
        </w:rPr>
      </w:pPr>
      <w:r w:rsidRPr="00D014FA">
        <w:rPr>
          <w:rFonts w:ascii="Trebuchet MS" w:hAnsi="Trebuchet MS" w:cs="Calibri"/>
          <w:b/>
          <w:color w:val="0F243E"/>
        </w:rPr>
        <w:t>4.1.3 Selecția proiectelor</w:t>
      </w:r>
    </w:p>
    <w:p w14:paraId="56D856FA"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Pentru cererile de propuneri de proiecte cu termen limită de depunere, selecția proiectelor se va face în ordinea descrescătoare a punctajului obținut, în limita fondurilor disponibile pentru acest apel. </w:t>
      </w:r>
    </w:p>
    <w:p w14:paraId="448DA7AF" w14:textId="77777777" w:rsidR="004E747A" w:rsidRPr="00D014FA" w:rsidRDefault="004E747A" w:rsidP="00B229FC">
      <w:pPr>
        <w:spacing w:after="0" w:line="240" w:lineRule="auto"/>
        <w:jc w:val="both"/>
        <w:rPr>
          <w:rFonts w:ascii="Trebuchet MS" w:hAnsi="Trebuchet MS" w:cs="Calibri"/>
          <w:color w:val="0F243E"/>
        </w:rPr>
      </w:pPr>
    </w:p>
    <w:p w14:paraId="0966CFE0" w14:textId="77777777" w:rsidR="004E747A" w:rsidRPr="00D014FA" w:rsidRDefault="004E747A" w:rsidP="00B229FC">
      <w:pPr>
        <w:pStyle w:val="Titlu1"/>
        <w:spacing w:before="0" w:line="240" w:lineRule="auto"/>
        <w:jc w:val="both"/>
        <w:rPr>
          <w:rFonts w:ascii="Trebuchet MS" w:hAnsi="Trebuchet MS" w:cs="Calibri"/>
          <w:b/>
          <w:color w:val="0F243E"/>
          <w:sz w:val="22"/>
          <w:szCs w:val="22"/>
        </w:rPr>
      </w:pPr>
      <w:bookmarkStart w:id="122" w:name="_Toc487011002"/>
      <w:bookmarkStart w:id="123" w:name="_Toc500162224"/>
      <w:r w:rsidRPr="00D014FA">
        <w:rPr>
          <w:rFonts w:ascii="Trebuchet MS" w:hAnsi="Trebuchet MS" w:cs="Calibri"/>
          <w:b/>
          <w:color w:val="0F243E"/>
          <w:sz w:val="22"/>
          <w:szCs w:val="22"/>
        </w:rPr>
        <w:t>CAPITOLUL 5. Depunerea și soluționarea contestațiilor</w:t>
      </w:r>
      <w:bookmarkEnd w:id="122"/>
      <w:bookmarkEnd w:id="123"/>
    </w:p>
    <w:p w14:paraId="48417C0C" w14:textId="77777777" w:rsidR="004E747A" w:rsidRPr="00D014FA" w:rsidRDefault="004E747A" w:rsidP="00B229FC">
      <w:pPr>
        <w:spacing w:after="0" w:line="240" w:lineRule="auto"/>
        <w:jc w:val="both"/>
        <w:rPr>
          <w:rFonts w:ascii="Trebuchet MS" w:hAnsi="Trebuchet MS" w:cs="Calibri"/>
          <w:color w:val="0F243E"/>
        </w:rPr>
      </w:pPr>
      <w:r w:rsidRPr="00D014FA">
        <w:rPr>
          <w:rFonts w:ascii="Trebuchet MS" w:hAnsi="Trebuchet MS" w:cs="Calibri"/>
          <w:color w:val="0F243E"/>
        </w:rPr>
        <w:t xml:space="preserve">Procesul de soluționare a contestațiilor se desfășoară în conformitate cu prevederile Metodologiei de verificare, evaluare și selecție a proiectelor POCU. </w:t>
      </w:r>
    </w:p>
    <w:p w14:paraId="1340B0A1" w14:textId="77777777" w:rsidR="004E747A" w:rsidRPr="00D014FA" w:rsidRDefault="004E747A" w:rsidP="00B229FC">
      <w:pPr>
        <w:spacing w:after="0" w:line="240" w:lineRule="auto"/>
        <w:jc w:val="both"/>
        <w:rPr>
          <w:rFonts w:ascii="Trebuchet MS" w:hAnsi="Trebuchet MS" w:cs="Calibri"/>
          <w:b/>
          <w:color w:val="0F243E"/>
        </w:rPr>
      </w:pPr>
    </w:p>
    <w:p w14:paraId="33C4C2EB" w14:textId="77777777" w:rsidR="004E747A" w:rsidRPr="00D014FA" w:rsidRDefault="004E747A" w:rsidP="00B229FC">
      <w:pPr>
        <w:pStyle w:val="Titlu1"/>
        <w:spacing w:before="0" w:line="240" w:lineRule="auto"/>
        <w:jc w:val="both"/>
        <w:rPr>
          <w:rFonts w:ascii="Trebuchet MS" w:hAnsi="Trebuchet MS" w:cs="Calibri"/>
          <w:b/>
          <w:color w:val="0F243E"/>
          <w:sz w:val="22"/>
          <w:szCs w:val="22"/>
        </w:rPr>
      </w:pPr>
      <w:bookmarkStart w:id="124" w:name="_Toc487011003"/>
      <w:bookmarkStart w:id="125" w:name="_Toc500162225"/>
      <w:r w:rsidRPr="00D014FA">
        <w:rPr>
          <w:rFonts w:ascii="Trebuchet MS" w:hAnsi="Trebuchet MS" w:cs="Calibri"/>
          <w:b/>
          <w:color w:val="0F243E"/>
          <w:sz w:val="22"/>
          <w:szCs w:val="22"/>
        </w:rPr>
        <w:t>CAPITOLUL 6. Contractarea proiectelor – descrierea procesului</w:t>
      </w:r>
      <w:bookmarkEnd w:id="124"/>
      <w:bookmarkEnd w:id="125"/>
      <w:r w:rsidRPr="00D014FA">
        <w:rPr>
          <w:rFonts w:ascii="Trebuchet MS" w:hAnsi="Trebuchet MS" w:cs="Calibri"/>
          <w:b/>
          <w:color w:val="0F243E"/>
          <w:sz w:val="22"/>
          <w:szCs w:val="22"/>
        </w:rPr>
        <w:t xml:space="preserve"> </w:t>
      </w:r>
    </w:p>
    <w:p w14:paraId="1E766E37" w14:textId="77777777" w:rsidR="004E747A" w:rsidRPr="00D014FA" w:rsidRDefault="004E747A" w:rsidP="00B229FC">
      <w:pPr>
        <w:spacing w:after="0" w:line="240" w:lineRule="auto"/>
        <w:jc w:val="both"/>
        <w:rPr>
          <w:rFonts w:ascii="Trebuchet MS" w:eastAsia="MS ??" w:hAnsi="Trebuchet MS" w:cs="Calibri"/>
          <w:b/>
          <w:i/>
          <w:color w:val="0F243E"/>
        </w:rPr>
      </w:pPr>
      <w:r w:rsidRPr="00D014FA">
        <w:rPr>
          <w:rFonts w:ascii="Trebuchet MS" w:eastAsia="MS ??" w:hAnsi="Trebuchet MS" w:cs="Calibri"/>
          <w:color w:val="0F243E"/>
        </w:rPr>
        <w:t xml:space="preserve">Procesul de contractare se desfășoară în conformitate cu prevederile </w:t>
      </w:r>
      <w:r w:rsidRPr="00D014FA">
        <w:rPr>
          <w:rFonts w:ascii="Trebuchet MS" w:eastAsia="MS ??" w:hAnsi="Trebuchet MS" w:cs="Calibri"/>
          <w:i/>
          <w:iCs/>
          <w:color w:val="0F243E"/>
        </w:rPr>
        <w:t xml:space="preserve">Orientări privind accesarea finanțărilor  în cadrul Programului Operațional Capital Uman 2014-2020 </w:t>
      </w:r>
      <w:r w:rsidRPr="00D014FA">
        <w:rPr>
          <w:rFonts w:ascii="Trebuchet MS" w:eastAsia="MS Mincho" w:hAnsi="Trebuchet MS" w:cs="Calibri"/>
          <w:color w:val="0F243E"/>
        </w:rPr>
        <w:t>(capitolul 8)</w:t>
      </w:r>
      <w:r w:rsidRPr="00D014FA">
        <w:rPr>
          <w:rFonts w:ascii="Trebuchet MS" w:eastAsia="MS ??" w:hAnsi="Trebuchet MS" w:cs="Calibri"/>
          <w:b/>
          <w:i/>
          <w:color w:val="0F243E"/>
        </w:rPr>
        <w:t xml:space="preserve">. </w:t>
      </w:r>
    </w:p>
    <w:bookmarkEnd w:id="115"/>
    <w:p w14:paraId="3A3929CD" w14:textId="77777777" w:rsidR="004E747A" w:rsidRPr="00D014FA" w:rsidRDefault="004E747A" w:rsidP="001646D8">
      <w:pPr>
        <w:spacing w:after="0" w:line="240" w:lineRule="auto"/>
        <w:jc w:val="both"/>
        <w:rPr>
          <w:rFonts w:ascii="Trebuchet MS" w:eastAsia="MS ??" w:hAnsi="Trebuchet MS" w:cs="Calibri"/>
          <w:b/>
          <w:i/>
          <w:color w:val="0F243E"/>
        </w:rPr>
      </w:pPr>
    </w:p>
    <w:p w14:paraId="3E05607F" w14:textId="77777777" w:rsidR="004E747A" w:rsidRPr="00D014FA" w:rsidRDefault="004E747A" w:rsidP="001646D8">
      <w:pPr>
        <w:pStyle w:val="Titlu1"/>
        <w:spacing w:before="0" w:line="240" w:lineRule="auto"/>
        <w:jc w:val="both"/>
        <w:rPr>
          <w:rFonts w:ascii="Trebuchet MS" w:hAnsi="Trebuchet MS" w:cs="Calibri"/>
          <w:b/>
          <w:color w:val="0F243E"/>
          <w:sz w:val="22"/>
          <w:szCs w:val="22"/>
        </w:rPr>
      </w:pPr>
      <w:bookmarkStart w:id="126" w:name="_Toc500162226"/>
      <w:bookmarkStart w:id="127" w:name="_Toc435003201"/>
      <w:bookmarkStart w:id="128" w:name="_Toc442084047"/>
      <w:bookmarkEnd w:id="112"/>
      <w:r w:rsidRPr="00D014FA">
        <w:rPr>
          <w:rFonts w:ascii="Trebuchet MS" w:hAnsi="Trebuchet MS" w:cs="Calibri"/>
          <w:b/>
          <w:color w:val="0F243E"/>
          <w:sz w:val="22"/>
          <w:szCs w:val="22"/>
        </w:rPr>
        <w:t>CAPITOLUL 7. Anexe</w:t>
      </w:r>
      <w:bookmarkEnd w:id="126"/>
      <w:r w:rsidRPr="00D014FA">
        <w:rPr>
          <w:rFonts w:ascii="Trebuchet MS" w:hAnsi="Trebuchet MS" w:cs="Calibri"/>
          <w:b/>
          <w:color w:val="0F243E"/>
          <w:sz w:val="22"/>
          <w:szCs w:val="22"/>
        </w:rPr>
        <w:t xml:space="preserve"> </w:t>
      </w:r>
    </w:p>
    <w:p w14:paraId="6F53C126" w14:textId="77777777" w:rsidR="004E747A" w:rsidRPr="00D014FA" w:rsidRDefault="004E747A" w:rsidP="00B229FC">
      <w:pPr>
        <w:spacing w:after="0" w:line="240" w:lineRule="auto"/>
        <w:rPr>
          <w:rFonts w:ascii="Trebuchet MS" w:hAnsi="Trebuchet MS"/>
          <w:color w:val="0F243E"/>
        </w:rPr>
      </w:pPr>
    </w:p>
    <w:p w14:paraId="7B25C6E9" w14:textId="77777777" w:rsidR="004E747A" w:rsidRPr="00D014FA" w:rsidRDefault="004E747A" w:rsidP="001646D8">
      <w:pPr>
        <w:spacing w:after="0" w:line="240" w:lineRule="auto"/>
        <w:jc w:val="both"/>
        <w:rPr>
          <w:rFonts w:ascii="Trebuchet MS" w:hAnsi="Trebuchet MS"/>
          <w:b/>
          <w:color w:val="0F243E"/>
        </w:rPr>
      </w:pPr>
      <w:r w:rsidRPr="00D014FA">
        <w:rPr>
          <w:rFonts w:ascii="Trebuchet MS" w:hAnsi="Trebuchet MS"/>
          <w:color w:val="0F243E"/>
        </w:rPr>
        <w:t xml:space="preserve">Anexa 1. Definițiile indicatorilor de rezultat și realizare </w:t>
      </w:r>
      <w:r w:rsidRPr="00D014FA">
        <w:rPr>
          <w:rFonts w:ascii="Trebuchet MS" w:hAnsi="Trebuchet MS"/>
          <w:b/>
          <w:color w:val="0F243E"/>
        </w:rPr>
        <w:t xml:space="preserve"> </w:t>
      </w:r>
    </w:p>
    <w:p w14:paraId="734CDF70" w14:textId="77777777" w:rsidR="004E747A" w:rsidRPr="00D014FA" w:rsidRDefault="004E747A" w:rsidP="001646D8">
      <w:pPr>
        <w:spacing w:after="0" w:line="240" w:lineRule="auto"/>
        <w:jc w:val="both"/>
        <w:rPr>
          <w:rFonts w:ascii="Trebuchet MS" w:hAnsi="Trebuchet MS"/>
          <w:color w:val="0F243E"/>
        </w:rPr>
      </w:pPr>
      <w:r w:rsidRPr="00D014FA">
        <w:rPr>
          <w:rFonts w:ascii="Trebuchet MS" w:hAnsi="Trebuchet MS"/>
          <w:color w:val="0F243E"/>
        </w:rPr>
        <w:t>Anexa 2. Criteriile de verificare a conformității administrative și a eligibilității</w:t>
      </w:r>
    </w:p>
    <w:p w14:paraId="6724C332" w14:textId="77777777" w:rsidR="004E747A" w:rsidRPr="00D014FA" w:rsidRDefault="004E747A" w:rsidP="001646D8">
      <w:pPr>
        <w:tabs>
          <w:tab w:val="left" w:pos="4335"/>
        </w:tabs>
        <w:spacing w:after="0" w:line="240" w:lineRule="auto"/>
        <w:jc w:val="both"/>
        <w:rPr>
          <w:rFonts w:ascii="Trebuchet MS" w:hAnsi="Trebuchet MS"/>
          <w:color w:val="0F243E"/>
        </w:rPr>
      </w:pPr>
      <w:r w:rsidRPr="00D014FA">
        <w:rPr>
          <w:rFonts w:ascii="Trebuchet MS" w:hAnsi="Trebuchet MS"/>
          <w:color w:val="0F243E"/>
        </w:rPr>
        <w:t>Anexa 3. Criterii de evaluare și selecție tehnică si financiară</w:t>
      </w:r>
    </w:p>
    <w:p w14:paraId="08614A95" w14:textId="77777777" w:rsidR="004E747A" w:rsidRPr="00D014FA" w:rsidRDefault="004E747A" w:rsidP="001646D8">
      <w:pPr>
        <w:tabs>
          <w:tab w:val="left" w:pos="4335"/>
        </w:tabs>
        <w:spacing w:after="0" w:line="240" w:lineRule="auto"/>
        <w:jc w:val="both"/>
        <w:rPr>
          <w:rFonts w:ascii="Trebuchet MS" w:hAnsi="Trebuchet MS"/>
          <w:color w:val="0F243E"/>
        </w:rPr>
      </w:pPr>
      <w:r w:rsidRPr="00D014FA">
        <w:rPr>
          <w:rFonts w:ascii="Trebuchet MS" w:hAnsi="Trebuchet MS"/>
          <w:color w:val="0F243E"/>
        </w:rPr>
        <w:t>Anexa 4. Cadrul legal și strategic relevant</w:t>
      </w:r>
    </w:p>
    <w:p w14:paraId="1776DB72" w14:textId="77777777" w:rsidR="004E747A" w:rsidRPr="00D014FA" w:rsidRDefault="004E747A" w:rsidP="001646D8">
      <w:pPr>
        <w:tabs>
          <w:tab w:val="left" w:pos="4335"/>
        </w:tabs>
        <w:spacing w:after="0" w:line="240" w:lineRule="auto"/>
        <w:jc w:val="both"/>
        <w:rPr>
          <w:rFonts w:ascii="Trebuchet MS" w:hAnsi="Trebuchet MS"/>
          <w:bCs/>
          <w:iCs/>
          <w:color w:val="0F243E"/>
        </w:rPr>
      </w:pPr>
      <w:r w:rsidRPr="00D014FA">
        <w:rPr>
          <w:rFonts w:ascii="Trebuchet MS" w:hAnsi="Trebuchet MS"/>
          <w:bCs/>
          <w:iCs/>
          <w:color w:val="0F243E"/>
        </w:rPr>
        <w:t xml:space="preserve">Anexa 5: Schema de ajutor de stat </w:t>
      </w:r>
    </w:p>
    <w:p w14:paraId="45CD696C" w14:textId="77777777" w:rsidR="004E747A" w:rsidRPr="00D014FA" w:rsidRDefault="004E747A" w:rsidP="001646D8">
      <w:pPr>
        <w:tabs>
          <w:tab w:val="left" w:pos="4335"/>
        </w:tabs>
        <w:spacing w:after="0" w:line="240" w:lineRule="auto"/>
        <w:jc w:val="both"/>
        <w:rPr>
          <w:rFonts w:ascii="Trebuchet MS" w:hAnsi="Trebuchet MS"/>
          <w:color w:val="0F243E"/>
        </w:rPr>
      </w:pPr>
      <w:r w:rsidRPr="00D014FA">
        <w:rPr>
          <w:rFonts w:ascii="Trebuchet MS" w:hAnsi="Trebuchet MS"/>
          <w:bCs/>
          <w:iCs/>
          <w:color w:val="0F243E"/>
        </w:rPr>
        <w:t xml:space="preserve">Anexa 6: </w:t>
      </w:r>
      <w:r w:rsidRPr="00D014FA">
        <w:rPr>
          <w:rFonts w:ascii="Trebuchet MS" w:hAnsi="Trebuchet MS"/>
          <w:color w:val="0F243E"/>
        </w:rPr>
        <w:t>Declarația privind încadrarea întreprinderii in categoria întreprinderilor mari</w:t>
      </w:r>
    </w:p>
    <w:p w14:paraId="7452393C" w14:textId="77777777" w:rsidR="004E747A" w:rsidRPr="00D014FA" w:rsidRDefault="004E747A" w:rsidP="001646D8">
      <w:pPr>
        <w:tabs>
          <w:tab w:val="left" w:pos="4335"/>
        </w:tabs>
        <w:spacing w:after="0" w:line="240" w:lineRule="auto"/>
        <w:jc w:val="both"/>
        <w:rPr>
          <w:rFonts w:ascii="Trebuchet MS" w:hAnsi="Trebuchet MS"/>
          <w:color w:val="0F243E"/>
        </w:rPr>
      </w:pPr>
      <w:r w:rsidRPr="00D014FA">
        <w:rPr>
          <w:rFonts w:ascii="Trebuchet MS" w:hAnsi="Trebuchet MS"/>
          <w:color w:val="0F243E"/>
        </w:rPr>
        <w:lastRenderedPageBreak/>
        <w:t>Anexa 7: Declarația privind neîncadrarea întreprinderii in categoria întreprinderilor aflate în dificultate</w:t>
      </w:r>
    </w:p>
    <w:p w14:paraId="116AAD4F" w14:textId="77777777" w:rsidR="004E747A" w:rsidRPr="00D014FA" w:rsidRDefault="004E747A" w:rsidP="001646D8">
      <w:pPr>
        <w:tabs>
          <w:tab w:val="left" w:pos="4335"/>
        </w:tabs>
        <w:spacing w:after="0" w:line="240" w:lineRule="auto"/>
        <w:jc w:val="both"/>
        <w:rPr>
          <w:rFonts w:ascii="Trebuchet MS" w:hAnsi="Trebuchet MS"/>
          <w:color w:val="0F243E"/>
        </w:rPr>
      </w:pPr>
      <w:r w:rsidRPr="00D014FA">
        <w:rPr>
          <w:rFonts w:ascii="Trebuchet MS" w:hAnsi="Trebuchet MS"/>
          <w:color w:val="0F243E"/>
        </w:rPr>
        <w:t>Anexa 8: Declarația privind certificarea efectului stimulativ</w:t>
      </w:r>
    </w:p>
    <w:p w14:paraId="44876293" w14:textId="77777777" w:rsidR="004E747A" w:rsidRPr="00D014FA" w:rsidRDefault="004E747A" w:rsidP="004B2281">
      <w:pPr>
        <w:tabs>
          <w:tab w:val="left" w:pos="4335"/>
        </w:tabs>
        <w:spacing w:after="0" w:line="240" w:lineRule="auto"/>
        <w:jc w:val="both"/>
        <w:rPr>
          <w:rFonts w:ascii="Trebuchet MS" w:hAnsi="Trebuchet MS"/>
          <w:color w:val="0F243E"/>
        </w:rPr>
      </w:pPr>
      <w:r w:rsidRPr="00D014FA">
        <w:rPr>
          <w:rFonts w:ascii="Trebuchet MS" w:hAnsi="Trebuchet MS"/>
          <w:color w:val="0F243E"/>
        </w:rPr>
        <w:t xml:space="preserve">Anexa 9: </w:t>
      </w:r>
      <w:r w:rsidR="004E2E40" w:rsidRPr="00D014FA">
        <w:rPr>
          <w:rFonts w:ascii="Trebuchet MS" w:hAnsi="Trebuchet MS"/>
          <w:color w:val="0F243E"/>
        </w:rPr>
        <w:t xml:space="preserve">Lista aferentă codurilor CAEN aferente </w:t>
      </w:r>
      <w:r w:rsidR="00F54065" w:rsidRPr="00D014FA">
        <w:rPr>
          <w:rFonts w:ascii="Trebuchet MS" w:hAnsi="Trebuchet MS"/>
          <w:color w:val="0F243E"/>
        </w:rPr>
        <w:t>direcțiilor</w:t>
      </w:r>
      <w:r w:rsidR="004E2E40" w:rsidRPr="00D014FA">
        <w:rPr>
          <w:rFonts w:ascii="Trebuchet MS" w:hAnsi="Trebuchet MS"/>
          <w:color w:val="0F243E"/>
        </w:rPr>
        <w:t xml:space="preserve"> de politică industrială </w:t>
      </w:r>
      <w:r w:rsidR="00F54065" w:rsidRPr="00D014FA">
        <w:rPr>
          <w:rFonts w:ascii="Trebuchet MS" w:hAnsi="Trebuchet MS"/>
          <w:color w:val="0F243E"/>
        </w:rPr>
        <w:t>menționate</w:t>
      </w:r>
      <w:r w:rsidR="004E2E40" w:rsidRPr="00D014FA">
        <w:rPr>
          <w:rFonts w:ascii="Trebuchet MS" w:hAnsi="Trebuchet MS"/>
          <w:color w:val="0F243E"/>
        </w:rPr>
        <w:t xml:space="preserve"> în  Strategia </w:t>
      </w:r>
      <w:r w:rsidR="00F54065" w:rsidRPr="00D014FA">
        <w:rPr>
          <w:rFonts w:ascii="Trebuchet MS" w:hAnsi="Trebuchet MS"/>
          <w:color w:val="0F243E"/>
        </w:rPr>
        <w:t>Națională</w:t>
      </w:r>
      <w:r w:rsidR="004E2E40" w:rsidRPr="00D014FA">
        <w:rPr>
          <w:rFonts w:ascii="Trebuchet MS" w:hAnsi="Trebuchet MS"/>
          <w:color w:val="0F243E"/>
        </w:rPr>
        <w:t xml:space="preserve"> pentru Competitivitate 2014-2020.</w:t>
      </w:r>
      <w:r w:rsidR="004E2E40" w:rsidRPr="00D014FA">
        <w:rPr>
          <w:rFonts w:ascii="Trebuchet MS" w:hAnsi="Trebuchet MS"/>
          <w:i/>
          <w:color w:val="0F243E"/>
        </w:rPr>
        <w:t xml:space="preserve"> </w:t>
      </w:r>
      <w:bookmarkEnd w:id="127"/>
      <w:bookmarkEnd w:id="128"/>
    </w:p>
    <w:p w14:paraId="18DD880F" w14:textId="77777777" w:rsidR="004E747A" w:rsidRPr="00D014FA" w:rsidRDefault="004E747A" w:rsidP="0007395F">
      <w:pPr>
        <w:tabs>
          <w:tab w:val="left" w:pos="4335"/>
        </w:tabs>
        <w:spacing w:after="0" w:line="240" w:lineRule="auto"/>
        <w:jc w:val="both"/>
        <w:rPr>
          <w:rFonts w:ascii="Trebuchet MS" w:hAnsi="Trebuchet MS"/>
          <w:bCs/>
          <w:color w:val="0F243E"/>
        </w:rPr>
      </w:pPr>
      <w:r w:rsidRPr="00D014FA">
        <w:rPr>
          <w:rFonts w:ascii="Trebuchet MS" w:hAnsi="Trebuchet MS"/>
          <w:color w:val="0F243E"/>
        </w:rPr>
        <w:t xml:space="preserve">Anexa 10: </w:t>
      </w:r>
      <w:r w:rsidRPr="00D014FA">
        <w:rPr>
          <w:rFonts w:ascii="Trebuchet MS" w:hAnsi="Trebuchet MS"/>
          <w:bCs/>
          <w:color w:val="0F243E"/>
        </w:rPr>
        <w:t>Instrucțiuni orientative privind completarea cererii de finanțare depusă în cadrul apelului de proiecte intitulat “</w:t>
      </w:r>
      <w:r w:rsidRPr="00D014FA">
        <w:rPr>
          <w:rFonts w:ascii="Trebuchet MS" w:hAnsi="Trebuchet MS"/>
          <w:color w:val="0F243E"/>
        </w:rPr>
        <w:t>Romania profesionala - întreprinderi competitive</w:t>
      </w:r>
      <w:r w:rsidRPr="00D014FA">
        <w:rPr>
          <w:rFonts w:ascii="Trebuchet MS" w:hAnsi="Trebuchet MS"/>
          <w:bCs/>
          <w:color w:val="0F243E"/>
        </w:rPr>
        <w:t>“</w:t>
      </w:r>
    </w:p>
    <w:p w14:paraId="05B95516" w14:textId="77777777" w:rsidR="004E747A" w:rsidRPr="00D014FA" w:rsidRDefault="004E747A" w:rsidP="00322377">
      <w:pPr>
        <w:tabs>
          <w:tab w:val="left" w:pos="4335"/>
        </w:tabs>
        <w:spacing w:after="0" w:line="240" w:lineRule="auto"/>
        <w:jc w:val="both"/>
        <w:rPr>
          <w:rFonts w:ascii="Trebuchet MS" w:hAnsi="Trebuchet MS"/>
          <w:color w:val="0F243E"/>
        </w:rPr>
      </w:pPr>
      <w:r w:rsidRPr="00D014FA">
        <w:rPr>
          <w:rFonts w:ascii="Trebuchet MS" w:hAnsi="Trebuchet MS"/>
          <w:color w:val="0F243E"/>
        </w:rPr>
        <w:t xml:space="preserve">Anexa 11: Declarație pe propria răspundere privind asumarea responsabilității pentru asigurarea sustenabilității măsurilor sprijinite </w:t>
      </w:r>
    </w:p>
    <w:p w14:paraId="3201D1DC" w14:textId="77777777" w:rsidR="004E747A" w:rsidRPr="00D014FA" w:rsidRDefault="004E747A" w:rsidP="0007395F">
      <w:pPr>
        <w:tabs>
          <w:tab w:val="left" w:pos="4335"/>
        </w:tabs>
        <w:spacing w:after="0" w:line="240" w:lineRule="auto"/>
        <w:jc w:val="both"/>
        <w:rPr>
          <w:rFonts w:ascii="Trebuchet MS" w:hAnsi="Trebuchet MS"/>
          <w:bCs/>
          <w:color w:val="0F243E"/>
        </w:rPr>
      </w:pPr>
    </w:p>
    <w:p w14:paraId="0ADCA67D" w14:textId="77777777" w:rsidR="004E747A" w:rsidRPr="00D014FA" w:rsidRDefault="004E747A" w:rsidP="004B2281">
      <w:pPr>
        <w:tabs>
          <w:tab w:val="left" w:pos="4335"/>
        </w:tabs>
        <w:spacing w:after="0" w:line="240" w:lineRule="auto"/>
        <w:jc w:val="both"/>
        <w:rPr>
          <w:rFonts w:ascii="Trebuchet MS" w:hAnsi="Trebuchet MS"/>
          <w:color w:val="0F243E"/>
        </w:rPr>
      </w:pPr>
    </w:p>
    <w:sectPr w:rsidR="004E747A" w:rsidRPr="00D014FA" w:rsidSect="00B21219">
      <w:pgSz w:w="11906" w:h="16838"/>
      <w:pgMar w:top="539" w:right="992" w:bottom="567" w:left="1276" w:header="141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46213" w14:textId="77777777" w:rsidR="00114A09" w:rsidRDefault="00114A09" w:rsidP="000331B2">
      <w:pPr>
        <w:spacing w:after="0" w:line="240" w:lineRule="auto"/>
      </w:pPr>
      <w:r>
        <w:separator/>
      </w:r>
    </w:p>
  </w:endnote>
  <w:endnote w:type="continuationSeparator" w:id="0">
    <w:p w14:paraId="7D3576EF" w14:textId="77777777" w:rsidR="00114A09" w:rsidRDefault="00114A09"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MS Gothic"/>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font202">
    <w:altName w:val="MS Mincho"/>
    <w:panose1 w:val="00000000000000000000"/>
    <w:charset w:val="80"/>
    <w:family w:val="auto"/>
    <w:notTrueType/>
    <w:pitch w:val="variable"/>
    <w:sig w:usb0="00000001" w:usb1="08070000" w:usb2="00000010" w:usb3="00000000" w:csb0="00020000" w:csb1="00000000"/>
  </w:font>
  <w:font w:name="êÕ∆Pˇ">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EUAlbertina-Regu">
    <w:panose1 w:val="00000000000000000000"/>
    <w:charset w:val="00"/>
    <w:family w:val="swiss"/>
    <w:notTrueType/>
    <w:pitch w:val="default"/>
    <w:sig w:usb0="00000003" w:usb1="00000000" w:usb2="00000000" w:usb3="00000000" w:csb0="00000001" w:csb1="00000000"/>
  </w:font>
  <w:font w:name="MS ????">
    <w:altName w:val="MS Gothic"/>
    <w:panose1 w:val="00000000000000000000"/>
    <w:charset w:val="80"/>
    <w:family w:val="auto"/>
    <w:notTrueType/>
    <w:pitch w:val="variable"/>
    <w:sig w:usb0="00000001" w:usb1="08070000" w:usb2="00000010" w:usb3="00000000" w:csb0="0002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F4A81" w14:textId="77777777" w:rsidR="00B60E28" w:rsidRDefault="00B60E28" w:rsidP="00193452">
    <w:pPr>
      <w:pStyle w:val="Subsol"/>
      <w:framePr w:wrap="around" w:vAnchor="text" w:hAnchor="margin" w:xAlign="right" w:y="1"/>
      <w:rPr>
        <w:rStyle w:val="Numrdepagin"/>
        <w:rFonts w:cs="PF Square Sans Pro Medium"/>
      </w:rPr>
    </w:pPr>
    <w:r>
      <w:rPr>
        <w:rStyle w:val="Numrdepagin"/>
        <w:rFonts w:cs="PF Square Sans Pro Medium"/>
      </w:rPr>
      <w:fldChar w:fldCharType="begin"/>
    </w:r>
    <w:r>
      <w:rPr>
        <w:rStyle w:val="Numrdepagin"/>
        <w:rFonts w:cs="PF Square Sans Pro Medium"/>
      </w:rPr>
      <w:instrText xml:space="preserve">PAGE  </w:instrText>
    </w:r>
    <w:r>
      <w:rPr>
        <w:rStyle w:val="Numrdepagin"/>
        <w:rFonts w:cs="PF Square Sans Pro Medium"/>
      </w:rPr>
      <w:fldChar w:fldCharType="end"/>
    </w:r>
  </w:p>
  <w:p w14:paraId="15EA1BB8" w14:textId="77777777" w:rsidR="00B60E28" w:rsidRDefault="00B60E28" w:rsidP="004A168B">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1BDF" w14:textId="77777777" w:rsidR="00B60E28" w:rsidRPr="004A168B" w:rsidRDefault="00B60E28" w:rsidP="00193452">
    <w:pPr>
      <w:pStyle w:val="Subsol"/>
      <w:framePr w:wrap="around" w:vAnchor="text" w:hAnchor="margin" w:xAlign="right" w:y="1"/>
      <w:rPr>
        <w:rStyle w:val="Numrdepagin"/>
        <w:rFonts w:cs="PF Square Sans Pro Medium"/>
        <w:sz w:val="18"/>
        <w:szCs w:val="18"/>
      </w:rPr>
    </w:pPr>
    <w:r w:rsidRPr="004A168B">
      <w:rPr>
        <w:rStyle w:val="Numrdepagin"/>
        <w:rFonts w:cs="PF Square Sans Pro Medium"/>
        <w:sz w:val="18"/>
        <w:szCs w:val="18"/>
      </w:rPr>
      <w:fldChar w:fldCharType="begin"/>
    </w:r>
    <w:r w:rsidRPr="004A168B">
      <w:rPr>
        <w:rStyle w:val="Numrdepagin"/>
        <w:rFonts w:cs="PF Square Sans Pro Medium"/>
        <w:sz w:val="18"/>
        <w:szCs w:val="18"/>
      </w:rPr>
      <w:instrText xml:space="preserve">PAGE  </w:instrText>
    </w:r>
    <w:r w:rsidRPr="004A168B">
      <w:rPr>
        <w:rStyle w:val="Numrdepagin"/>
        <w:rFonts w:cs="PF Square Sans Pro Medium"/>
        <w:sz w:val="18"/>
        <w:szCs w:val="18"/>
      </w:rPr>
      <w:fldChar w:fldCharType="separate"/>
    </w:r>
    <w:r w:rsidR="00B21E6D">
      <w:rPr>
        <w:rStyle w:val="Numrdepagin"/>
        <w:rFonts w:cs="PF Square Sans Pro Medium"/>
        <w:noProof/>
        <w:sz w:val="18"/>
        <w:szCs w:val="18"/>
      </w:rPr>
      <w:t>24</w:t>
    </w:r>
    <w:r w:rsidRPr="004A168B">
      <w:rPr>
        <w:rStyle w:val="Numrdepagin"/>
        <w:rFonts w:cs="PF Square Sans Pro Medium"/>
        <w:sz w:val="18"/>
        <w:szCs w:val="18"/>
      </w:rPr>
      <w:fldChar w:fldCharType="end"/>
    </w:r>
  </w:p>
  <w:p w14:paraId="5698A94C" w14:textId="2AE2001A" w:rsidR="00B60E28" w:rsidRPr="00830DB5" w:rsidRDefault="00B60E28" w:rsidP="00DC610C">
    <w:pPr>
      <w:spacing w:after="0" w:line="360" w:lineRule="auto"/>
      <w:contextualSpacing/>
      <w:jc w:val="center"/>
      <w:rPr>
        <w:rFonts w:ascii="Trebuchet MS" w:hAnsi="Trebuchet MS"/>
        <w:color w:val="244061"/>
        <w:sz w:val="16"/>
        <w:szCs w:val="16"/>
      </w:rPr>
    </w:pPr>
    <w:r w:rsidRPr="00830DB5">
      <w:rPr>
        <w:rFonts w:ascii="Trebuchet MS" w:hAnsi="Trebuchet MS"/>
        <w:i/>
        <w:color w:val="244061"/>
        <w:sz w:val="16"/>
        <w:szCs w:val="16"/>
      </w:rPr>
      <w:t xml:space="preserve">Ghidul Solicitantului - Condiții Specifice </w:t>
    </w:r>
    <w:r>
      <w:rPr>
        <w:rFonts w:ascii="Trebuchet MS" w:hAnsi="Trebuchet MS"/>
        <w:i/>
        <w:color w:val="244061"/>
        <w:sz w:val="16"/>
        <w:szCs w:val="16"/>
      </w:rPr>
      <w:t>„</w:t>
    </w:r>
    <w:r w:rsidRPr="008A4EE1">
      <w:rPr>
        <w:rFonts w:ascii="Trebuchet MS" w:hAnsi="Trebuchet MS"/>
        <w:b/>
        <w:i/>
        <w:color w:val="244061"/>
        <w:sz w:val="16"/>
        <w:szCs w:val="16"/>
      </w:rPr>
      <w:t>Adaptarea lucrătorilor, întreprinderilor și antreprenorilor la schimbare</w:t>
    </w:r>
    <w:r>
      <w:rPr>
        <w:rFonts w:ascii="Trebuchet MS" w:hAnsi="Trebuchet MS"/>
        <w:i/>
        <w:color w:val="244061"/>
        <w:sz w:val="16"/>
        <w:szCs w:val="16"/>
      </w:rPr>
      <w:t>”</w:t>
    </w:r>
    <w:r w:rsidRPr="00830DB5">
      <w:rPr>
        <w:rFonts w:ascii="Trebuchet MS" w:hAnsi="Trebuchet MS"/>
        <w:i/>
        <w:color w:val="244061"/>
        <w:sz w:val="16"/>
        <w:szCs w:val="16"/>
      </w:rPr>
      <w:t xml:space="preserve"> </w:t>
    </w:r>
    <w:r>
      <w:rPr>
        <w:rFonts w:ascii="Trebuchet MS" w:hAnsi="Trebuchet MS"/>
        <w:i/>
        <w:color w:val="244061"/>
        <w:sz w:val="16"/>
        <w:szCs w:val="16"/>
      </w:rPr>
      <w:t xml:space="preserve">AP 3/ PI 8.v/ OS 3.8 </w:t>
    </w:r>
    <w:r w:rsidR="00B21E6D">
      <w:rPr>
        <w:rFonts w:ascii="Trebuchet MS" w:hAnsi="Trebuchet MS"/>
        <w:i/>
        <w:color w:val="244061"/>
        <w:sz w:val="16"/>
        <w:szCs w:val="16"/>
      </w:rPr>
      <w:t>-</w:t>
    </w:r>
    <w:r>
      <w:rPr>
        <w:rFonts w:ascii="Trebuchet MS" w:hAnsi="Trebuchet MS"/>
        <w:i/>
        <w:color w:val="244061"/>
        <w:sz w:val="16"/>
        <w:szCs w:val="16"/>
      </w:rPr>
      <w:t xml:space="preserve">Romania profesionala – </w:t>
    </w:r>
    <w:r w:rsidR="00B21E6D">
      <w:rPr>
        <w:rFonts w:ascii="Trebuchet MS" w:hAnsi="Trebuchet MS"/>
        <w:i/>
        <w:color w:val="244061"/>
        <w:sz w:val="16"/>
        <w:szCs w:val="16"/>
      </w:rPr>
      <w:t>Întreprinderi</w:t>
    </w:r>
    <w:r>
      <w:rPr>
        <w:rFonts w:ascii="Trebuchet MS" w:hAnsi="Trebuchet MS"/>
        <w:i/>
        <w:color w:val="244061"/>
        <w:sz w:val="16"/>
        <w:szCs w:val="16"/>
      </w:rPr>
      <w:t xml:space="preserve"> competitive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11438" w14:textId="77777777" w:rsidR="00114A09" w:rsidRDefault="00114A09" w:rsidP="000331B2">
      <w:pPr>
        <w:spacing w:after="0" w:line="240" w:lineRule="auto"/>
      </w:pPr>
      <w:r>
        <w:separator/>
      </w:r>
    </w:p>
  </w:footnote>
  <w:footnote w:type="continuationSeparator" w:id="0">
    <w:p w14:paraId="3F306781" w14:textId="77777777" w:rsidR="00114A09" w:rsidRDefault="00114A09" w:rsidP="000331B2">
      <w:pPr>
        <w:spacing w:after="0" w:line="240" w:lineRule="auto"/>
      </w:pPr>
      <w:r>
        <w:continuationSeparator/>
      </w:r>
    </w:p>
  </w:footnote>
  <w:footnote w:id="1">
    <w:p w14:paraId="2EB94828" w14:textId="7BE41E65" w:rsidR="00B60E28" w:rsidRDefault="00B60E28" w:rsidP="005C047F">
      <w:pPr>
        <w:pStyle w:val="Textnotdesubsol"/>
        <w:spacing w:line="240" w:lineRule="auto"/>
        <w:ind w:left="288" w:hanging="288"/>
      </w:pPr>
      <w:r w:rsidRPr="00DB0217">
        <w:rPr>
          <w:rStyle w:val="Referinnotdesubsol"/>
          <w:lang w:val="ro-RO"/>
        </w:rPr>
        <w:footnoteRef/>
      </w:r>
      <w:r w:rsidRPr="00DB0217">
        <w:t xml:space="preserve"> </w:t>
      </w:r>
      <w:r w:rsidRPr="00DB0217">
        <w:rPr>
          <w:rFonts w:ascii="Calibri" w:hAnsi="Calibri"/>
          <w:sz w:val="16"/>
          <w:szCs w:val="16"/>
        </w:rPr>
        <w:t xml:space="preserve">Strategia Națională pentru </w:t>
      </w:r>
      <w:proofErr w:type="spellStart"/>
      <w:r w:rsidRPr="00DB0217">
        <w:rPr>
          <w:rFonts w:ascii="Calibri" w:hAnsi="Calibri"/>
          <w:sz w:val="16"/>
          <w:szCs w:val="16"/>
        </w:rPr>
        <w:t>Competivitate</w:t>
      </w:r>
      <w:proofErr w:type="spellEnd"/>
      <w:r w:rsidRPr="00DB0217">
        <w:rPr>
          <w:rFonts w:ascii="Calibri" w:hAnsi="Calibri"/>
          <w:sz w:val="16"/>
          <w:szCs w:val="16"/>
        </w:rPr>
        <w:t xml:space="preserve"> 2015-2020, aprobată prin HG nr.775/2015</w:t>
      </w:r>
    </w:p>
  </w:footnote>
  <w:footnote w:id="2">
    <w:p w14:paraId="1511E4BA" w14:textId="77777777" w:rsidR="00B60E28" w:rsidRPr="00DB0217" w:rsidRDefault="00B60E28" w:rsidP="00A6725A">
      <w:pPr>
        <w:pStyle w:val="Textnotdesubsol"/>
        <w:spacing w:line="240" w:lineRule="auto"/>
        <w:ind w:left="288" w:hanging="288"/>
        <w:rPr>
          <w:rFonts w:ascii="Calibri" w:hAnsi="Calibri"/>
          <w:sz w:val="16"/>
          <w:szCs w:val="16"/>
        </w:rPr>
      </w:pPr>
      <w:r w:rsidRPr="00DB0217">
        <w:rPr>
          <w:rStyle w:val="Referinnotdesubsol"/>
          <w:lang w:val="ro-RO"/>
        </w:rPr>
        <w:footnoteRef/>
      </w:r>
      <w:r w:rsidRPr="00DB0217">
        <w:t xml:space="preserve"> </w:t>
      </w:r>
      <w:r w:rsidRPr="00DB0217">
        <w:rPr>
          <w:rFonts w:ascii="Calibri" w:hAnsi="Calibri"/>
          <w:sz w:val="16"/>
          <w:szCs w:val="16"/>
        </w:rPr>
        <w:t>Strategia Națională de Cercetare, Dezvoltare și Inovare 2014-2020, aprobată prin HG nr.929/2014, cu modificările și completările ulterioare</w:t>
      </w:r>
    </w:p>
    <w:p w14:paraId="6A805DE7" w14:textId="77777777" w:rsidR="00B60E28" w:rsidRDefault="00B60E28" w:rsidP="00A6725A">
      <w:pPr>
        <w:pStyle w:val="Textnotdesubsol"/>
        <w:spacing w:line="240" w:lineRule="auto"/>
        <w:ind w:left="288" w:hanging="288"/>
      </w:pPr>
    </w:p>
  </w:footnote>
  <w:footnote w:id="3">
    <w:p w14:paraId="599F58CF" w14:textId="77777777" w:rsidR="00B60E28" w:rsidRDefault="00B60E28" w:rsidP="005802E6">
      <w:pPr>
        <w:pStyle w:val="Textnotdesubsol"/>
        <w:jc w:val="both"/>
      </w:pPr>
      <w:r w:rsidRPr="00DB0217">
        <w:rPr>
          <w:rStyle w:val="Referinnotdesubsol"/>
          <w:lang w:val="ro-RO"/>
        </w:rPr>
        <w:footnoteRef/>
      </w:r>
      <w:r w:rsidRPr="00DB0217">
        <w:t xml:space="preserve"> </w:t>
      </w:r>
      <w:r w:rsidRPr="00DB0217">
        <w:rPr>
          <w:rFonts w:ascii="Trebuchet MS" w:hAnsi="Trebuchet MS"/>
          <w:sz w:val="16"/>
          <w:szCs w:val="16"/>
        </w:rPr>
        <w:t xml:space="preserve">Din primul grup de </w:t>
      </w:r>
      <w:proofErr w:type="spellStart"/>
      <w:r w:rsidRPr="00DB0217">
        <w:rPr>
          <w:rFonts w:ascii="Trebuchet MS" w:hAnsi="Trebuchet MS"/>
          <w:sz w:val="16"/>
          <w:szCs w:val="16"/>
        </w:rPr>
        <w:t>ţări</w:t>
      </w:r>
      <w:proofErr w:type="spellEnd"/>
      <w:r w:rsidRPr="00DB0217">
        <w:rPr>
          <w:rFonts w:ascii="Trebuchet MS" w:hAnsi="Trebuchet MS"/>
          <w:sz w:val="16"/>
          <w:szCs w:val="16"/>
        </w:rPr>
        <w:t xml:space="preserve"> fac parte Germania, Danemarca, Finlanda, Suedia, Austria, Irlanda, Olanda, Marea Britanie, Belgia </w:t>
      </w:r>
      <w:proofErr w:type="spellStart"/>
      <w:r w:rsidRPr="00DB0217">
        <w:rPr>
          <w:rFonts w:ascii="Trebuchet MS" w:hAnsi="Trebuchet MS"/>
          <w:sz w:val="16"/>
          <w:szCs w:val="16"/>
        </w:rPr>
        <w:t>şi</w:t>
      </w:r>
      <w:proofErr w:type="spellEnd"/>
      <w:r w:rsidRPr="00DB0217">
        <w:rPr>
          <w:rFonts w:ascii="Trebuchet MS" w:hAnsi="Trebuchet MS"/>
          <w:sz w:val="16"/>
          <w:szCs w:val="16"/>
        </w:rPr>
        <w:t xml:space="preserve"> </w:t>
      </w:r>
      <w:proofErr w:type="spellStart"/>
      <w:r w:rsidRPr="00DB0217">
        <w:rPr>
          <w:rFonts w:ascii="Trebuchet MS" w:hAnsi="Trebuchet MS"/>
          <w:sz w:val="16"/>
          <w:szCs w:val="16"/>
        </w:rPr>
        <w:t>Franţa</w:t>
      </w:r>
      <w:proofErr w:type="spellEnd"/>
      <w:r w:rsidRPr="00DB0217">
        <w:rPr>
          <w:rFonts w:ascii="Trebuchet MS" w:hAnsi="Trebuchet MS"/>
          <w:sz w:val="16"/>
          <w:szCs w:val="16"/>
        </w:rPr>
        <w:t xml:space="preserve">, iar din al doilea grup fac parte Estonia, Slovenia, Spania, Italia, Portugalia, Grecia, Malta, Cipru </w:t>
      </w:r>
      <w:proofErr w:type="spellStart"/>
      <w:r w:rsidRPr="00DB0217">
        <w:rPr>
          <w:rFonts w:ascii="Trebuchet MS" w:hAnsi="Trebuchet MS"/>
          <w:sz w:val="16"/>
          <w:szCs w:val="16"/>
        </w:rPr>
        <w:t>şi</w:t>
      </w:r>
      <w:proofErr w:type="spellEnd"/>
      <w:r w:rsidRPr="00DB0217">
        <w:rPr>
          <w:rFonts w:ascii="Trebuchet MS" w:hAnsi="Trebuchet MS"/>
          <w:sz w:val="16"/>
          <w:szCs w:val="16"/>
        </w:rPr>
        <w:t xml:space="preserve"> Luxemburg (</w:t>
      </w:r>
      <w:r w:rsidRPr="00DB0217">
        <w:rPr>
          <w:rFonts w:ascii="Trebuchet MS" w:hAnsi="Trebuchet MS"/>
          <w:i/>
          <w:sz w:val="16"/>
          <w:szCs w:val="16"/>
        </w:rPr>
        <w:t xml:space="preserve">Sursa: </w:t>
      </w:r>
      <w:hyperlink r:id="rId1" w:history="1">
        <w:r w:rsidRPr="00DB0217">
          <w:rPr>
            <w:rStyle w:val="Hyperlink"/>
            <w:rFonts w:ascii="Trebuchet MS" w:hAnsi="Trebuchet MS"/>
            <w:i/>
            <w:sz w:val="16"/>
            <w:szCs w:val="16"/>
          </w:rPr>
          <w:t>http://www.minind.ro/strategie_competitivitate/Strategia_Nationala_de_Competitivitate_Anexa_1.pdf</w:t>
        </w:r>
      </w:hyperlink>
      <w:r w:rsidRPr="00DB0217">
        <w:rPr>
          <w:rFonts w:ascii="Trebuchet MS" w:hAnsi="Trebuchet MS"/>
          <w:sz w:val="16"/>
          <w:szCs w:val="16"/>
        </w:rPr>
        <w:t>)</w:t>
      </w:r>
    </w:p>
  </w:footnote>
  <w:footnote w:id="4">
    <w:p w14:paraId="511EDAA2" w14:textId="77777777" w:rsidR="00B60E28" w:rsidRDefault="00B60E28" w:rsidP="005802E6">
      <w:pPr>
        <w:pStyle w:val="Textnotdesubsol"/>
        <w:jc w:val="both"/>
      </w:pPr>
      <w:r w:rsidRPr="00DB0217">
        <w:rPr>
          <w:rStyle w:val="Referinnotdesubsol"/>
          <w:lang w:val="ro-RO"/>
        </w:rPr>
        <w:footnoteRef/>
      </w:r>
      <w:r w:rsidRPr="00DB0217">
        <w:t xml:space="preserve"> </w:t>
      </w:r>
      <w:r w:rsidRPr="00DB0217">
        <w:rPr>
          <w:rFonts w:ascii="Trebuchet MS" w:hAnsi="Trebuchet MS"/>
          <w:sz w:val="16"/>
          <w:szCs w:val="16"/>
        </w:rPr>
        <w:t xml:space="preserve">Ministerul Economiei (2013), “Analiza </w:t>
      </w:r>
      <w:proofErr w:type="spellStart"/>
      <w:r w:rsidRPr="00DB0217">
        <w:rPr>
          <w:rFonts w:ascii="Trebuchet MS" w:hAnsi="Trebuchet MS"/>
          <w:sz w:val="16"/>
          <w:szCs w:val="16"/>
        </w:rPr>
        <w:t>socio</w:t>
      </w:r>
      <w:proofErr w:type="spellEnd"/>
      <w:r w:rsidRPr="00DB0217">
        <w:rPr>
          <w:rFonts w:ascii="Trebuchet MS" w:hAnsi="Trebuchet MS"/>
          <w:sz w:val="16"/>
          <w:szCs w:val="16"/>
        </w:rPr>
        <w:t>-economică”, Grupul de lucru Competitivitate</w:t>
      </w:r>
    </w:p>
  </w:footnote>
  <w:footnote w:id="5">
    <w:p w14:paraId="27B66619" w14:textId="77777777" w:rsidR="00B60E28" w:rsidRDefault="00B60E28" w:rsidP="00EC7402">
      <w:pPr>
        <w:pStyle w:val="Textnotdesubsol"/>
      </w:pPr>
      <w:r w:rsidRPr="00DB0217">
        <w:rPr>
          <w:rStyle w:val="Referinnotdesubsol"/>
          <w:color w:val="17365D"/>
          <w:sz w:val="18"/>
          <w:szCs w:val="18"/>
          <w:lang w:val="ro-RO"/>
        </w:rPr>
        <w:footnoteRef/>
      </w:r>
      <w:r w:rsidRPr="00DB0217">
        <w:rPr>
          <w:rFonts w:ascii="Calibri" w:hAnsi="Calibri"/>
          <w:color w:val="17365D"/>
          <w:sz w:val="18"/>
          <w:szCs w:val="18"/>
        </w:rPr>
        <w:t xml:space="preserve"> </w:t>
      </w:r>
      <w:r w:rsidRPr="00DB0217">
        <w:rPr>
          <w:rFonts w:ascii="Calibri" w:hAnsi="Calibri"/>
          <w:color w:val="17365D"/>
          <w:sz w:val="18"/>
          <w:szCs w:val="18"/>
        </w:rPr>
        <w:t xml:space="preserve">Definiție preluată de pe pagina de internet a Comisiei Europene: </w:t>
      </w:r>
      <w:hyperlink r:id="rId2" w:history="1">
        <w:r w:rsidRPr="00DB0217">
          <w:rPr>
            <w:rStyle w:val="Hyperlink"/>
            <w:color w:val="17365D"/>
            <w:sz w:val="18"/>
            <w:szCs w:val="18"/>
          </w:rPr>
          <w:t>http://ec.europa.eu/social/main.jsp?catId=1022&amp;langId=en</w:t>
        </w:r>
      </w:hyperlink>
    </w:p>
  </w:footnote>
  <w:footnote w:id="6">
    <w:p w14:paraId="1B77A07B" w14:textId="77777777" w:rsidR="00B60E28" w:rsidRDefault="00B60E28" w:rsidP="00C42ED3">
      <w:pPr>
        <w:pStyle w:val="Textnotdesubsol"/>
        <w:ind w:left="0" w:firstLine="0"/>
        <w:jc w:val="both"/>
      </w:pPr>
      <w:r w:rsidRPr="00DB0217">
        <w:rPr>
          <w:rStyle w:val="Referinnotdesubsol"/>
          <w:lang w:val="ro-RO"/>
        </w:rPr>
        <w:footnoteRef/>
      </w:r>
      <w:r w:rsidRPr="00DB0217">
        <w:t xml:space="preserve"> </w:t>
      </w:r>
      <w:proofErr w:type="spellStart"/>
      <w:r w:rsidRPr="00DB0217">
        <w:rPr>
          <w:rFonts w:ascii="Calibri" w:hAnsi="Calibri"/>
        </w:rPr>
        <w:t>Intreprinderile</w:t>
      </w:r>
      <w:proofErr w:type="spellEnd"/>
      <w:r w:rsidRPr="00DB0217">
        <w:rPr>
          <w:rFonts w:ascii="Calibri" w:hAnsi="Calibri"/>
        </w:rPr>
        <w:t xml:space="preserve"> mari sunt </w:t>
      </w:r>
      <w:proofErr w:type="spellStart"/>
      <w:r w:rsidRPr="00DB0217">
        <w:rPr>
          <w:rFonts w:ascii="Calibri" w:hAnsi="Calibri"/>
        </w:rPr>
        <w:t>entitatile</w:t>
      </w:r>
      <w:proofErr w:type="spellEnd"/>
      <w:r w:rsidRPr="00DB0217">
        <w:rPr>
          <w:rFonts w:ascii="Calibri" w:hAnsi="Calibri"/>
        </w:rPr>
        <w:t xml:space="preserve"> juridice </w:t>
      </w:r>
      <w:bookmarkStart w:id="57" w:name="OLE_LINK4"/>
      <w:bookmarkStart w:id="58" w:name="OLE_LINK5"/>
      <w:r w:rsidRPr="00DB0217">
        <w:rPr>
          <w:rFonts w:ascii="Calibri" w:hAnsi="Calibri"/>
        </w:rPr>
        <w:t xml:space="preserve">care au cel </w:t>
      </w:r>
      <w:proofErr w:type="spellStart"/>
      <w:r w:rsidRPr="00DB0217">
        <w:rPr>
          <w:rFonts w:ascii="Calibri" w:hAnsi="Calibri"/>
        </w:rPr>
        <w:t>putin</w:t>
      </w:r>
      <w:proofErr w:type="spellEnd"/>
      <w:r w:rsidRPr="00DB0217">
        <w:rPr>
          <w:rFonts w:ascii="Calibri" w:hAnsi="Calibri"/>
        </w:rPr>
        <w:t xml:space="preserve"> 250 </w:t>
      </w:r>
      <w:proofErr w:type="spellStart"/>
      <w:r w:rsidRPr="00DB0217">
        <w:rPr>
          <w:rFonts w:ascii="Calibri" w:hAnsi="Calibri"/>
        </w:rPr>
        <w:t>salariati</w:t>
      </w:r>
      <w:proofErr w:type="spellEnd"/>
      <w:r w:rsidRPr="00DB0217">
        <w:rPr>
          <w:rFonts w:ascii="Calibri" w:hAnsi="Calibri"/>
        </w:rPr>
        <w:t xml:space="preserve"> si </w:t>
      </w:r>
      <w:proofErr w:type="spellStart"/>
      <w:r w:rsidRPr="00DB0217">
        <w:rPr>
          <w:rFonts w:ascii="Calibri" w:hAnsi="Calibri"/>
        </w:rPr>
        <w:t>realizeaza</w:t>
      </w:r>
      <w:proofErr w:type="spellEnd"/>
      <w:r w:rsidRPr="00DB0217">
        <w:rPr>
          <w:rFonts w:ascii="Calibri" w:hAnsi="Calibri"/>
        </w:rPr>
        <w:t xml:space="preserve"> o cifra de afaceri anuala neta de peste 50 milioane euro, echivalent in lei, sau </w:t>
      </w:r>
      <w:proofErr w:type="spellStart"/>
      <w:r w:rsidRPr="00DB0217">
        <w:rPr>
          <w:rFonts w:ascii="Calibri" w:hAnsi="Calibri"/>
        </w:rPr>
        <w:t>detin</w:t>
      </w:r>
      <w:proofErr w:type="spellEnd"/>
      <w:r w:rsidRPr="00DB0217">
        <w:rPr>
          <w:rFonts w:ascii="Calibri" w:hAnsi="Calibri"/>
        </w:rPr>
        <w:t xml:space="preserve"> active totale care </w:t>
      </w:r>
      <w:proofErr w:type="spellStart"/>
      <w:r w:rsidRPr="00DB0217">
        <w:rPr>
          <w:rFonts w:ascii="Calibri" w:hAnsi="Calibri"/>
        </w:rPr>
        <w:t>depasesc</w:t>
      </w:r>
      <w:proofErr w:type="spellEnd"/>
      <w:r w:rsidRPr="00DB0217">
        <w:rPr>
          <w:rFonts w:ascii="Calibri" w:hAnsi="Calibri"/>
        </w:rPr>
        <w:t xml:space="preserve"> echivalentul in lei a 43 milioane euro</w:t>
      </w:r>
      <w:bookmarkEnd w:id="57"/>
      <w:bookmarkEnd w:id="58"/>
      <w:r w:rsidRPr="00DB0217">
        <w:rPr>
          <w:rFonts w:ascii="Calibri" w:hAnsi="Calibri"/>
        </w:rPr>
        <w:t xml:space="preserve">. </w:t>
      </w:r>
    </w:p>
  </w:footnote>
  <w:footnote w:id="7">
    <w:p w14:paraId="57544887" w14:textId="77777777" w:rsidR="00B60E28" w:rsidRDefault="00B60E28" w:rsidP="00AD1C23">
      <w:pPr>
        <w:pStyle w:val="Textnotdesubsol"/>
        <w:ind w:left="-142"/>
      </w:pPr>
      <w:r w:rsidRPr="00633F7C">
        <w:rPr>
          <w:rStyle w:val="Referinnotdesubsol"/>
          <w:color w:val="1F4E79"/>
          <w:sz w:val="18"/>
          <w:szCs w:val="18"/>
        </w:rPr>
        <w:footnoteRef/>
      </w:r>
      <w:r w:rsidRPr="00633F7C">
        <w:rPr>
          <w:color w:val="1F4E79"/>
          <w:sz w:val="18"/>
          <w:szCs w:val="18"/>
          <w:lang w:val="it-IT"/>
        </w:rPr>
        <w:t xml:space="preserve"> </w:t>
      </w:r>
      <w:r>
        <w:rPr>
          <w:color w:val="1F4E79"/>
          <w:sz w:val="18"/>
          <w:szCs w:val="18"/>
          <w:lang w:val="it-IT"/>
        </w:rPr>
        <w:t>Solicitant</w:t>
      </w:r>
      <w:r w:rsidRPr="00633F7C">
        <w:rPr>
          <w:color w:val="1F4E79"/>
          <w:sz w:val="18"/>
          <w:szCs w:val="18"/>
          <w:lang w:val="it-IT"/>
        </w:rPr>
        <w:t>ul va lua în considerare varianta cea mai avantajoasă.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EEE94" w14:textId="1CE1B1F5" w:rsidR="00B60E28" w:rsidRDefault="00B60E28">
    <w:pPr>
      <w:pStyle w:val="Antet"/>
    </w:pPr>
    <w:r>
      <w:rPr>
        <w:noProof/>
        <w:lang w:val="en-US" w:eastAsia="en-US"/>
      </w:rPr>
      <mc:AlternateContent>
        <mc:Choice Requires="wpg">
          <w:drawing>
            <wp:anchor distT="0" distB="0" distL="114300" distR="114300" simplePos="0" relativeHeight="251656192" behindDoc="0" locked="0" layoutInCell="1" allowOverlap="1" wp14:anchorId="3D5B3377" wp14:editId="5BE936A1">
              <wp:simplePos x="0" y="0"/>
              <wp:positionH relativeFrom="page">
                <wp:posOffset>1042035</wp:posOffset>
              </wp:positionH>
              <wp:positionV relativeFrom="paragraph">
                <wp:posOffset>-681355</wp:posOffset>
              </wp:positionV>
              <wp:extent cx="5476875" cy="706755"/>
              <wp:effectExtent l="0" t="0" r="9525" b="0"/>
              <wp:wrapSquare wrapText="bothSides"/>
              <wp:docPr id="53" name="Grupare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2E8B267" id="Grupare 53" o:spid="_x0000_s1026" style="position:absolute;margin-left:82.05pt;margin-top:-53.65pt;width:431.25pt;height:55.65pt;z-index:251656192;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6" o:title=""/>
                <v:path arrowok="t"/>
              </v:shape>
              <w10:wrap type="square" anchorx="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BC657" w14:textId="07379CA1" w:rsidR="00B60E28" w:rsidRPr="00DC610C" w:rsidRDefault="00B60E28" w:rsidP="00DC610C">
    <w:pPr>
      <w:pStyle w:val="Antet"/>
    </w:pPr>
    <w:r>
      <w:rPr>
        <w:noProof/>
        <w:lang w:val="en-US" w:eastAsia="en-US"/>
      </w:rPr>
      <mc:AlternateContent>
        <mc:Choice Requires="wpg">
          <w:drawing>
            <wp:anchor distT="0" distB="0" distL="114300" distR="114300" simplePos="0" relativeHeight="251655168" behindDoc="0" locked="0" layoutInCell="1" allowOverlap="1" wp14:anchorId="6ED222BC" wp14:editId="4454E08F">
              <wp:simplePos x="0" y="0"/>
              <wp:positionH relativeFrom="margin">
                <wp:posOffset>2238375</wp:posOffset>
              </wp:positionH>
              <wp:positionV relativeFrom="paragraph">
                <wp:posOffset>-50800</wp:posOffset>
              </wp:positionV>
              <wp:extent cx="5476875" cy="706755"/>
              <wp:effectExtent l="0" t="0" r="9525" b="0"/>
              <wp:wrapSquare wrapText="bothSides"/>
              <wp:docPr id="49" name="Grupare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0"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1"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2"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05AD586" id="Grupare 49" o:spid="_x0000_s1026" style="position:absolute;margin-left:176.25pt;margin-top:-4pt;width:431.25pt;height:55.65pt;z-index:251655168;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VQle/AAAA2wAAAA8AAABkcnMvZG93bnJldi54bWxET8tqAjEU3Qv+Q7iCO81UqdipUUQQquLC&#10;xwdckuvM0MlNSFId/94sCi4P571YdbYVdwqxcazgY1yAINbONFwpuF62ozmImJANto5JwZMirJb9&#10;3gJL4x58ovs5VSKHcCxRQZ2SL6WMuiaLcew8ceZuLlhMGYZKmoCPHG5bOSmKmbTYcG6o0dOmJv17&#10;/rMKwvQSDlvd6s1t1/Bxv/dm9+WVGg669TeIRF16i//dP0bBZ16f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GFUJX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2NLHDAAAA2wAAAA8AAABkcnMvZG93bnJldi54bWxEj0FrwkAUhO9C/8PyCt50Y6Fio6u0hRQ9&#10;NibF4zP7zIZm34bs1sR/3y0UPA4z8w2z2Y22FVfqfeNYwWKegCCunG64VlAcs9kKhA/IGlvHpOBG&#10;Hnbbh8kGU+0G/qRrHmoRIexTVGBC6FIpfWXIop+7jjh6F9dbDFH2tdQ9DhFuW/mUJEtpseG4YLCj&#10;d0PVd/5jI6XNjm9lcfhavhj9sSptcT7liVLTx/F1DSLQGO7h//ZeK3hewN+X+APk9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LY0sc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ubSa+AAAA2wAAAA8AAABkcnMvZG93bnJldi54bWxEj8EKwjAQRO+C/xBW8CKaKihSjSKCIAhC&#10;1Q9YmrUtNpvQRK1+vREEj8PMvGGW69bU4kGNrywrGI8SEMS51RUXCi7n3XAOwgdkjbVlUvAiD+tV&#10;t7PEVNsnZ/Q4hUJECPsUFZQhuFRKn5dk0I+sI47e1TYGQ5RNIXWDzwg3tZwkyUwarDgulOhoW1J+&#10;O92Ngvaa7LaZvw3oEN53l5nj3jlSqt9rNwsQgdrwD//ae61gOoH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TubSa+AAAA2wAAAA8AAAAAAAAAAAAAAAAAnwIAAGRy&#10;cy9kb3ducmV2LnhtbFBLBQYAAAAABAAEAPcAAACKAwAAAAA=&#10;">
                <v:imagedata r:id="rId6" o:title=""/>
                <v:path arrowok="t"/>
              </v:shape>
              <w10:wrap type="square" anchorx="margin"/>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273C1" w14:textId="77777777" w:rsidR="00B60E28" w:rsidRDefault="00B60E28">
    <w:pPr>
      <w:pStyle w:val="Ante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2B584" w14:textId="65E8C2D1" w:rsidR="00B60E28" w:rsidRDefault="00B60E28">
    <w:pPr>
      <w:pStyle w:val="Antet"/>
    </w:pPr>
    <w:r>
      <w:rPr>
        <w:noProof/>
        <w:lang w:val="en-US" w:eastAsia="en-US"/>
      </w:rPr>
      <mc:AlternateContent>
        <mc:Choice Requires="wpg">
          <w:drawing>
            <wp:anchor distT="0" distB="0" distL="114300" distR="114300" simplePos="0" relativeHeight="251660288" behindDoc="0" locked="0" layoutInCell="1" allowOverlap="1" wp14:anchorId="0E8B8395" wp14:editId="1FAA5E1A">
              <wp:simplePos x="0" y="0"/>
              <wp:positionH relativeFrom="margin">
                <wp:align>left</wp:align>
              </wp:positionH>
              <wp:positionV relativeFrom="paragraph">
                <wp:posOffset>-628650</wp:posOffset>
              </wp:positionV>
              <wp:extent cx="5476875" cy="706755"/>
              <wp:effectExtent l="0" t="0" r="9525" b="0"/>
              <wp:wrapSquare wrapText="bothSides"/>
              <wp:docPr id="6" name="Grupare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7"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8"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9"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7389CCC" id="Grupare 6" o:spid="_x0000_s1026" style="position:absolute;margin-left:0;margin-top:-49.5pt;width:431.25pt;height:55.65pt;z-index:251660288;mso-position-horizontal:left;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2P9/XCAAAA2gAAAA8AAABkcnMvZG93bnJldi54bWxEj9FqAjEURN8L/kO4gm81a4W2rmYXEQS1&#10;9KHqB1yS6+7i5iYkqa5/3xQKfRxm5gyzqgfbixuF2DlWMJsWIIi1Mx03Cs6n7fM7iJiQDfaOScGD&#10;ItTV6GmFpXF3/qLbMTUiQziWqKBNyZdSRt2SxTh1njh7FxcspixDI03Ae4bbXr4Uxau02HFeaNHT&#10;piV9PX5bBWF+Ch9b3evNZd/x5+HgzX7hlZqMh/USRKIh/Yf/2juj4A1+r+QbIKs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9j/f1wgAAANo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OkElPCAAAA2gAAAA8AAABkcnMvZG93bnJldi54bWxEj8FuwjAMhu+TeIfISNxGyg6IdQQESExw&#10;XCnTjl7jNdUap2oClLfHh0k7Wr//z/6W68G36kp9bAIbmE0zUMRVsA3XBsrT/nkBKiZki21gMnCn&#10;COvV6GmJuQ03/qBrkWolEI45GnApdbnWsXLkMU5DRyzZT+g9Jhn7WtsebwL3rX7Jsrn22LBccNjR&#10;zlH1W1y8UNr9aXsuj5/zV2ffF2dffn8VmTGT8bB5A5VoSP/Lf+2DNSC/iopogF4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pBJTwgAAANo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1Nq+AAAA2gAAAA8AAABkcnMvZG93bnJldi54bWxEj8EKwjAQRO+C/xBW8CKa6kG0GkUEQRCE&#10;qh+wNGtbbDahiVr9eiMIHoeZecMs162pxYMaX1lWMB4lIIhzqysuFFzOu+EMhA/IGmvLpOBFHtar&#10;bmeJqbZPzuhxCoWIEPYpKihDcKmUPi/JoB9ZRxy9q20MhiibQuoGnxFuajlJkqk0WHFcKNHRtqT8&#10;drobBe012W0zfxvQIbzvLjPHvXOkVL/XbhYgArXhH/6191rBHL5X4g2Qqw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CY+1Nq+AAAA2gAAAA8AAAAAAAAAAAAAAAAAnwIAAGRy&#10;cy9kb3ducmV2LnhtbFBLBQYAAAAABAAEAPcAAACKAwAAAAA=&#10;">
                <v:imagedata r:id="rId6" o:title=""/>
                <v:path arrowok="t"/>
              </v:shape>
              <w10:wrap type="square" anchorx="margin"/>
            </v:group>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0A9E5" w14:textId="091EB426" w:rsidR="00B60E28" w:rsidRPr="00DC610C" w:rsidRDefault="00B60E28" w:rsidP="00DC610C">
    <w:pPr>
      <w:pStyle w:val="Antet"/>
    </w:pPr>
    <w:r>
      <w:rPr>
        <w:noProof/>
        <w:lang w:val="en-US" w:eastAsia="en-US"/>
      </w:rPr>
      <mc:AlternateContent>
        <mc:Choice Requires="wpg">
          <w:drawing>
            <wp:anchor distT="0" distB="0" distL="114300" distR="114300" simplePos="0" relativeHeight="251657216" behindDoc="0" locked="0" layoutInCell="1" allowOverlap="1" wp14:anchorId="19439338" wp14:editId="1082E883">
              <wp:simplePos x="0" y="0"/>
              <wp:positionH relativeFrom="page">
                <wp:align>center</wp:align>
              </wp:positionH>
              <wp:positionV relativeFrom="paragraph">
                <wp:posOffset>-577215</wp:posOffset>
              </wp:positionV>
              <wp:extent cx="5476875" cy="706755"/>
              <wp:effectExtent l="0" t="0" r="9525" b="0"/>
              <wp:wrapSquare wrapText="bothSides"/>
              <wp:docPr id="57" name="Grupare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8"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9"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0"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F8A10DC" id="Grupare 57" o:spid="_x0000_s1026" style="position:absolute;margin-left:0;margin-top:-45.45pt;width:431.25pt;height:55.65pt;z-index:251657216;mso-position-horizontal:center;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jTlG/AAAA2wAAAA8AAABkcnMvZG93bnJldi54bWxET8tqAjEU3Qv+Q7iCO81UqdipUUQQquLC&#10;xwdckuvM0MlNSFId/94sCi4P571YdbYVdwqxcazgY1yAINbONFwpuF62ozmImJANto5JwZMirJb9&#10;3gJL4x58ovs5VSKHcCxRQZ2SL6WMuiaLcew8ceZuLlhMGYZKmoCPHG5bOSmKmbTYcG6o0dOmJv17&#10;/rMKwvQSDlvd6s1t1/Bxv/dm9+WVGg669TeIRF16i//dP0bBZx6b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4Y05R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AOLfDAAAA2wAAAA8AAABkcnMvZG93bnJldi54bWxEj0FrwkAUhO+F/oflFXqrmwqKxmykLSjt&#10;0RhLj8/sMxvMvg3ZVdN/7wqCx2FmvmGy5WBbcabeN44VvI8SEMSV0w3XCsrt6m0Gwgdkja1jUvBP&#10;Hpb581OGqXYX3tC5CLWIEPYpKjAhdKmUvjJk0Y9cRxy9g+sthij7WuoeLxFuWzlOkqm02HBcMNjR&#10;l6HqWJxspLSr7eeu/Pmdzo1ez3a23P8ViVKvL8PHAkSgITzC9/a3VjCZw+1L/AEyvw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sA4t8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cnHe8AAAA2wAAAA8AAABkcnMvZG93bnJldi54bWxET0sKwjAQ3QveIYzgRjTVhUg1LSIIgiBU&#10;PcDQjG2xmYQmavX0ZiG4fLz/Ju9NK57U+caygvksAUFcWt1wpeB62U9XIHxA1thaJgVv8pBnw8EG&#10;U21fXNDzHCoRQ9inqKAOwaVS+rImg35mHXHkbrYzGCLsKqk7fMVw08pFkiylwYZjQ42OdjWV9/PD&#10;KOhvyX5X+PuEjuHzcIU5HZwjpcajfrsGEagPf/HPfdAKlnF9/BJ/gMy+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FHJx3vAAAANsAAAAPAAAAAAAAAAAAAAAAAJ8CAABkcnMv&#10;ZG93bnJldi54bWxQSwUGAAAAAAQABAD3AAAAiAMAAAAA&#10;">
                <v:imagedata r:id="rId6" o:title=""/>
                <v:path arrowok="t"/>
              </v:shape>
              <w10:wrap type="square" anchorx="page"/>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F08F0" w14:textId="77777777" w:rsidR="00B60E28" w:rsidRDefault="00B60E28">
    <w:pPr>
      <w:pStyle w:val="Ante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C7E01" w14:textId="2F1913D7" w:rsidR="00B60E28" w:rsidRDefault="00B60E28">
    <w:pPr>
      <w:pStyle w:val="Antet"/>
    </w:pPr>
    <w:r>
      <w:rPr>
        <w:noProof/>
        <w:lang w:val="en-US" w:eastAsia="en-US"/>
      </w:rPr>
      <mc:AlternateContent>
        <mc:Choice Requires="wpg">
          <w:drawing>
            <wp:anchor distT="0" distB="0" distL="114300" distR="114300" simplePos="0" relativeHeight="251658240" behindDoc="0" locked="0" layoutInCell="1" allowOverlap="1" wp14:anchorId="507385A3" wp14:editId="353E38E2">
              <wp:simplePos x="0" y="0"/>
              <wp:positionH relativeFrom="page">
                <wp:posOffset>1042035</wp:posOffset>
              </wp:positionH>
              <wp:positionV relativeFrom="paragraph">
                <wp:posOffset>-610235</wp:posOffset>
              </wp:positionV>
              <wp:extent cx="5476875" cy="706755"/>
              <wp:effectExtent l="0" t="0" r="9525" b="0"/>
              <wp:wrapSquare wrapText="bothSides"/>
              <wp:docPr id="61" name="Grupare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62"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63"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4"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D3CBE1D" id="Grupare 61" o:spid="_x0000_s1026" style="position:absolute;margin-left:82.05pt;margin-top:-48.05pt;width:431.25pt;height:55.65pt;z-index:251658240;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nswbBAAAA2wAAAA8AAABkcnMvZG93bnJldi54bWxEj82KAjEQhO+C7xBa2JtmVBCdNcoiCP6w&#10;h9V9gCZpZ4addEISdfbtjSB4LKrqK2q57mwrbhRi41jBeFSAINbONFwp+D1vh3MQMSEbbB2Tgn+K&#10;sF71e0ssjbvzD91OqRIZwrFEBXVKvpQy6posxpHzxNm7uGAxZRkqaQLeM9y2clIUM2mx4bxQo6dN&#10;TfrvdLUKwvQcjlvd6s1l3/D34eDNfuGV+hh0X58gEnXpHX61d0bBbAL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fnswbBAAAA2wAAAA8AAAAAAAAAAAAAAAAAnwIA&#10;AGRycy9kb3ducmV2LnhtbFBLBQYAAAAABAAEAPcAAACNAw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1ExeDDAAAA2wAAAA8AAABkcnMvZG93bnJldi54bWxEj0FrwkAUhO8F/8PyhN7qRoWgqauooLRH&#10;YxSPr9nXbGj2bciumv57t1DwOMzMN8xi1dtG3KjztWMF41ECgrh0uuZKQXHcvc1A+ICssXFMCn7J&#10;w2o5eFlgpt2dD3TLQyUihH2GCkwIbSalLw1Z9CPXEkfv23UWQ5RdJXWH9wi3jZwkSSot1hwXDLa0&#10;NVT+5FcbKc3uuDkVn+d0bvR+drLF1yVPlHod9ut3EIH68Az/tz+0gnQKf1/iD5DL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UTF4M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nmnS+AAAA2wAAAA8AAABkcnMvZG93bnJldi54bWxEj8EKwjAQRO+C/xBW8CKaKiJSjSKCIAhC&#10;1Q9YmrUtNpvQRK1+vREEj8PMvGGW69bU4kGNrywrGI8SEMS51RUXCi7n3XAOwgdkjbVlUvAiD+tV&#10;t7PEVNsnZ/Q4hUJECPsUFZQhuFRKn5dk0I+sI47e1TYGQ5RNIXWDzwg3tZwkyUwarDgulOhoW1J+&#10;O92Ngvaa7LaZvw3oEN53l5nj3jlSqt9rNwsQgdrwD//ae61gNoX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onmnS+AAAA2wAAAA8AAAAAAAAAAAAAAAAAnwIAAGRy&#10;cy9kb3ducmV2LnhtbFBLBQYAAAAABAAEAPcAAACKAwAAAAA=&#10;">
                <v:imagedata r:id="rId6" o:title=""/>
                <v:path arrowok="t"/>
              </v:shape>
              <w10:wrap type="square" anchorx="page"/>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4B211" w14:textId="7FF45C06" w:rsidR="00B60E28" w:rsidRDefault="00B60E28">
    <w:pPr>
      <w:pStyle w:val="Antet"/>
    </w:pPr>
    <w:r>
      <w:rPr>
        <w:noProof/>
        <w:lang w:val="en-US" w:eastAsia="en-US"/>
      </w:rPr>
      <mc:AlternateContent>
        <mc:Choice Requires="wpg">
          <w:drawing>
            <wp:anchor distT="0" distB="0" distL="114300" distR="114300" simplePos="0" relativeHeight="251659264" behindDoc="0" locked="0" layoutInCell="1" allowOverlap="1" wp14:anchorId="7ADAA430" wp14:editId="15F8AC3D">
              <wp:simplePos x="0" y="0"/>
              <wp:positionH relativeFrom="page">
                <wp:posOffset>902970</wp:posOffset>
              </wp:positionH>
              <wp:positionV relativeFrom="paragraph">
                <wp:posOffset>-685165</wp:posOffset>
              </wp:positionV>
              <wp:extent cx="5476875" cy="706755"/>
              <wp:effectExtent l="0" t="0" r="9525" b="0"/>
              <wp:wrapSquare wrapText="bothSides"/>
              <wp:docPr id="2" name="Grupar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3"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4"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F63B748" id="Grupare 2" o:spid="_x0000_s1026" style="position:absolute;margin-left:71.1pt;margin-top:-53.95pt;width:431.25pt;height:55.65pt;z-index:251659264;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08fbAAAAA2gAAAA8AAABkcnMvZG93bnJldi54bWxEj8GKAjEQRO/C/kPohb1pxhXEHY0igrAq&#10;HtT9gCZpZwYnnZBkdfx7Iwgei6p6Rc0WnW3FlUJsHCsYDgoQxNqZhisFf6d1fwIiJmSDrWNScKcI&#10;i/lHb4alcTc+0PWYKpEhHEtUUKfkSymjrsliHDhPnL2zCxZTlqGSJuAtw20rv4tiLC02nBdq9LSq&#10;SV+O/1ZBGJ3Cbq1bvTpvGt5vt95sfrxSX5/dcgoiUZfe4Vf71ygYwfNKvgFy/g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rTx9sAAAADaAAAADwAAAAAAAAAAAAAAAACfAgAA&#10;ZHJzL2Rvd25yZXYueG1sUEsFBgAAAAAEAAQA9wAAAIwDA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pGFbCAAAA2gAAAA8AAABkcnMvZG93bnJldi54bWxEj0FrwkAUhO+C/2F5Qm+6sYhodBUVlPZo&#10;TEqPz+xrNjT7NmS3mv57t1DwOMzMN8x629tG3KjztWMF00kCgrh0uuZKQX45jhcgfEDW2DgmBb/k&#10;YbsZDtaYanfnM92yUIkIYZ+iAhNCm0rpS0MW/cS1xNH7cp3FEGVXSd3hPcJtI1+TZC4t1hwXDLZ0&#10;MFR+Zz82UprjZV/k7x/zpdGnRWHz62eWKPUy6ncrEIH68Az/t9+0ghn8XYk3QG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6RhWwgAAANo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dz3t+9AAAA2gAAAA8AAABkcnMvZG93bnJldi54bWxEj8EKwjAQRO+C/xBW8CKaKihSjSKCIAhC&#10;1Q9YmrUtNpvQRK1+vREEj8PMvGGW69bU4kGNrywrGI8SEMS51RUXCi7n3XAOwgdkjbVlUvAiD+tV&#10;t7PEVNsnZ/Q4hUJECPsUFZQhuFRKn5dk0I+sI47e1TYGQ5RNIXWDzwg3tZwkyUwarDgulOhoW1J+&#10;O92Ngvaa7LaZvw3oEN53l5nj3jlSqt9rNwsQgdrwD//ae61gCt8r8QbI1Qc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p3Pe370AAADaAAAADwAAAAAAAAAAAAAAAACfAgAAZHJz&#10;L2Rvd25yZXYueG1sUEsFBgAAAAAEAAQA9wAAAIkDAAAAAA==&#10;">
                <v:imagedata r:id="rId6" o:title=""/>
                <v:path arrowok="t"/>
              </v:shape>
              <w10:wrap type="square" anchorx="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862CC47E"/>
    <w:name w:val="WWNum8"/>
    <w:lvl w:ilvl="0">
      <w:start w:val="1"/>
      <w:numFmt w:val="bullet"/>
      <w:lvlText w:val=""/>
      <w:lvlJc w:val="left"/>
      <w:pPr>
        <w:tabs>
          <w:tab w:val="num" w:pos="-360"/>
        </w:tabs>
        <w:ind w:left="360" w:hanging="360"/>
      </w:pPr>
      <w:rPr>
        <w:rFonts w:ascii="Wingdings" w:hAnsi="Wingdings" w:hint="default"/>
        <w:color w:val="17365D"/>
        <w:sz w:val="16"/>
      </w:rPr>
    </w:lvl>
    <w:lvl w:ilvl="1">
      <w:start w:val="1"/>
      <w:numFmt w:val="bullet"/>
      <w:lvlText w:val="o"/>
      <w:lvlJc w:val="left"/>
      <w:pPr>
        <w:tabs>
          <w:tab w:val="num" w:pos="-426"/>
        </w:tabs>
        <w:ind w:left="1014" w:hanging="360"/>
      </w:pPr>
      <w:rPr>
        <w:rFonts w:ascii="Courier New" w:hAnsi="Courier New"/>
      </w:rPr>
    </w:lvl>
    <w:lvl w:ilvl="2">
      <w:start w:val="1"/>
      <w:numFmt w:val="bullet"/>
      <w:lvlText w:val=""/>
      <w:lvlJc w:val="left"/>
      <w:pPr>
        <w:tabs>
          <w:tab w:val="num" w:pos="-426"/>
        </w:tabs>
        <w:ind w:left="1734" w:hanging="360"/>
      </w:pPr>
      <w:rPr>
        <w:rFonts w:ascii="Wingdings" w:hAnsi="Wingdings"/>
      </w:rPr>
    </w:lvl>
    <w:lvl w:ilvl="3">
      <w:start w:val="1"/>
      <w:numFmt w:val="bullet"/>
      <w:lvlText w:val=""/>
      <w:lvlJc w:val="left"/>
      <w:pPr>
        <w:tabs>
          <w:tab w:val="num" w:pos="-426"/>
        </w:tabs>
        <w:ind w:left="2454" w:hanging="360"/>
      </w:pPr>
      <w:rPr>
        <w:rFonts w:ascii="Symbol" w:hAnsi="Symbol"/>
      </w:rPr>
    </w:lvl>
    <w:lvl w:ilvl="4">
      <w:start w:val="1"/>
      <w:numFmt w:val="bullet"/>
      <w:lvlText w:val="o"/>
      <w:lvlJc w:val="left"/>
      <w:pPr>
        <w:tabs>
          <w:tab w:val="num" w:pos="-426"/>
        </w:tabs>
        <w:ind w:left="3174" w:hanging="360"/>
      </w:pPr>
      <w:rPr>
        <w:rFonts w:ascii="Courier New" w:hAnsi="Courier New"/>
      </w:rPr>
    </w:lvl>
    <w:lvl w:ilvl="5">
      <w:start w:val="1"/>
      <w:numFmt w:val="bullet"/>
      <w:lvlText w:val=""/>
      <w:lvlJc w:val="left"/>
      <w:pPr>
        <w:tabs>
          <w:tab w:val="num" w:pos="-426"/>
        </w:tabs>
        <w:ind w:left="3894" w:hanging="360"/>
      </w:pPr>
      <w:rPr>
        <w:rFonts w:ascii="Wingdings" w:hAnsi="Wingdings"/>
      </w:rPr>
    </w:lvl>
    <w:lvl w:ilvl="6">
      <w:start w:val="1"/>
      <w:numFmt w:val="bullet"/>
      <w:lvlText w:val=""/>
      <w:lvlJc w:val="left"/>
      <w:pPr>
        <w:tabs>
          <w:tab w:val="num" w:pos="-426"/>
        </w:tabs>
        <w:ind w:left="4614" w:hanging="360"/>
      </w:pPr>
      <w:rPr>
        <w:rFonts w:ascii="Symbol" w:hAnsi="Symbol"/>
      </w:rPr>
    </w:lvl>
    <w:lvl w:ilvl="7">
      <w:start w:val="1"/>
      <w:numFmt w:val="bullet"/>
      <w:lvlText w:val="o"/>
      <w:lvlJc w:val="left"/>
      <w:pPr>
        <w:tabs>
          <w:tab w:val="num" w:pos="-426"/>
        </w:tabs>
        <w:ind w:left="5334" w:hanging="360"/>
      </w:pPr>
      <w:rPr>
        <w:rFonts w:ascii="Courier New" w:hAnsi="Courier New"/>
      </w:rPr>
    </w:lvl>
    <w:lvl w:ilvl="8">
      <w:start w:val="1"/>
      <w:numFmt w:val="bullet"/>
      <w:lvlText w:val=""/>
      <w:lvlJc w:val="left"/>
      <w:pPr>
        <w:tabs>
          <w:tab w:val="num" w:pos="-426"/>
        </w:tabs>
        <w:ind w:left="6054"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3D35CC4"/>
    <w:multiLevelType w:val="multilevel"/>
    <w:tmpl w:val="360CC60E"/>
    <w:lvl w:ilvl="0">
      <w:start w:val="1"/>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4276BBA"/>
    <w:multiLevelType w:val="hybridMultilevel"/>
    <w:tmpl w:val="88525220"/>
    <w:lvl w:ilvl="0" w:tplc="0CDE1FC0">
      <w:start w:val="1"/>
      <w:numFmt w:val="low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55A7BB6"/>
    <w:multiLevelType w:val="multilevel"/>
    <w:tmpl w:val="739A39E4"/>
    <w:lvl w:ilvl="0">
      <w:start w:val="1"/>
      <w:numFmt w:val="decimal"/>
      <w:lvlText w:val="%1"/>
      <w:lvlJc w:val="left"/>
      <w:pPr>
        <w:ind w:left="495" w:hanging="495"/>
      </w:pPr>
      <w:rPr>
        <w:rFonts w:cs="Times New Roman" w:hint="default"/>
      </w:rPr>
    </w:lvl>
    <w:lvl w:ilvl="1">
      <w:start w:val="10"/>
      <w:numFmt w:val="decimal"/>
      <w:lvlText w:val="%1.%2"/>
      <w:lvlJc w:val="left"/>
      <w:pPr>
        <w:ind w:left="1215" w:hanging="49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4" w15:restartNumberingAfterBreak="0">
    <w:nsid w:val="0606380F"/>
    <w:multiLevelType w:val="hybridMultilevel"/>
    <w:tmpl w:val="35A8C1C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06D60165"/>
    <w:multiLevelType w:val="hybridMultilevel"/>
    <w:tmpl w:val="6B60BA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08B35FD4"/>
    <w:multiLevelType w:val="hybridMultilevel"/>
    <w:tmpl w:val="3A16A8B8"/>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09995C79"/>
    <w:multiLevelType w:val="hybridMultilevel"/>
    <w:tmpl w:val="B31CC560"/>
    <w:lvl w:ilvl="0" w:tplc="04090005">
      <w:start w:val="1"/>
      <w:numFmt w:val="bullet"/>
      <w:lvlText w:val=""/>
      <w:lvlJc w:val="left"/>
      <w:pPr>
        <w:tabs>
          <w:tab w:val="num" w:pos="810"/>
        </w:tabs>
        <w:ind w:left="810" w:hanging="360"/>
      </w:pPr>
      <w:rPr>
        <w:rFonts w:ascii="Wingdings" w:hAnsi="Wingdings"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0C3F0C23"/>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9"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30" w15:restartNumberingAfterBreak="0">
    <w:nsid w:val="1577256B"/>
    <w:multiLevelType w:val="multilevel"/>
    <w:tmpl w:val="767ABCEE"/>
    <w:lvl w:ilvl="0">
      <w:start w:val="1"/>
      <w:numFmt w:val="bullet"/>
      <w:lvlText w:val="o"/>
      <w:lvlJc w:val="left"/>
      <w:pPr>
        <w:tabs>
          <w:tab w:val="num" w:pos="360"/>
        </w:tabs>
        <w:ind w:left="1080" w:hanging="360"/>
      </w:pPr>
      <w:rPr>
        <w:rFonts w:ascii="Courier New" w:hAnsi="Courier New" w:hint="default"/>
        <w:color w:val="FFC000"/>
      </w:rPr>
    </w:lvl>
    <w:lvl w:ilvl="1">
      <w:start w:val="1"/>
      <w:numFmt w:val="bullet"/>
      <w:lvlText w:val="o"/>
      <w:lvlJc w:val="left"/>
      <w:pPr>
        <w:tabs>
          <w:tab w:val="num" w:pos="360"/>
        </w:tabs>
        <w:ind w:left="1800" w:hanging="360"/>
      </w:pPr>
      <w:rPr>
        <w:rFonts w:ascii="Courier New" w:hAnsi="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rPr>
    </w:lvl>
    <w:lvl w:ilvl="8">
      <w:start w:val="1"/>
      <w:numFmt w:val="bullet"/>
      <w:lvlText w:val=""/>
      <w:lvlJc w:val="left"/>
      <w:pPr>
        <w:tabs>
          <w:tab w:val="num" w:pos="360"/>
        </w:tabs>
        <w:ind w:left="6840" w:hanging="360"/>
      </w:pPr>
      <w:rPr>
        <w:rFonts w:ascii="Wingdings" w:hAnsi="Wingdings"/>
      </w:rPr>
    </w:lvl>
  </w:abstractNum>
  <w:abstractNum w:abstractNumId="31" w15:restartNumberingAfterBreak="0">
    <w:nsid w:val="173F75AE"/>
    <w:multiLevelType w:val="hybridMultilevel"/>
    <w:tmpl w:val="B7BC396E"/>
    <w:lvl w:ilvl="0" w:tplc="0AEA0C78">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B803108"/>
    <w:multiLevelType w:val="hybridMultilevel"/>
    <w:tmpl w:val="BE7C3B32"/>
    <w:lvl w:ilvl="0" w:tplc="04090001">
      <w:start w:val="1"/>
      <w:numFmt w:val="bullet"/>
      <w:lvlText w:val=""/>
      <w:lvlJc w:val="left"/>
      <w:pPr>
        <w:ind w:left="360" w:hanging="360"/>
      </w:pPr>
      <w:rPr>
        <w:rFonts w:ascii="Symbol" w:hAnsi="Symbol" w:hint="default"/>
      </w:rPr>
    </w:lvl>
    <w:lvl w:ilvl="1" w:tplc="5A10B512">
      <w:numFmt w:val="bullet"/>
      <w:lvlText w:val="-"/>
      <w:lvlJc w:val="left"/>
      <w:pPr>
        <w:ind w:left="1080" w:hanging="360"/>
      </w:pPr>
      <w:rPr>
        <w:rFonts w:ascii="Trebuchet MS" w:eastAsia="Calibri" w:hAnsi="Trebuchet M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F8B46D1"/>
    <w:multiLevelType w:val="hybridMultilevel"/>
    <w:tmpl w:val="EBE44CA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7286D01"/>
    <w:multiLevelType w:val="hybridMultilevel"/>
    <w:tmpl w:val="216234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D1D782A"/>
    <w:multiLevelType w:val="multilevel"/>
    <w:tmpl w:val="CE04014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650E7C"/>
    <w:multiLevelType w:val="hybridMultilevel"/>
    <w:tmpl w:val="AB94E66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15:restartNumberingAfterBreak="0">
    <w:nsid w:val="3B112BF0"/>
    <w:multiLevelType w:val="hybridMultilevel"/>
    <w:tmpl w:val="A656A64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2736F48"/>
    <w:multiLevelType w:val="hybridMultilevel"/>
    <w:tmpl w:val="D5F0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2A4EE4"/>
    <w:multiLevelType w:val="hybridMultilevel"/>
    <w:tmpl w:val="6E46030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7"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04E081C"/>
    <w:multiLevelType w:val="multilevel"/>
    <w:tmpl w:val="B8D6A0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561650A4"/>
    <w:multiLevelType w:val="hybridMultilevel"/>
    <w:tmpl w:val="01545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BB91C18"/>
    <w:multiLevelType w:val="multilevel"/>
    <w:tmpl w:val="056A125C"/>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2"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3" w15:restartNumberingAfterBreak="0">
    <w:nsid w:val="661872CC"/>
    <w:multiLevelType w:val="hybridMultilevel"/>
    <w:tmpl w:val="DC461A46"/>
    <w:lvl w:ilvl="0" w:tplc="8DD6D2E2">
      <w:start w:val="3"/>
      <w:numFmt w:val="bullet"/>
      <w:lvlText w:val="-"/>
      <w:lvlJc w:val="left"/>
      <w:pPr>
        <w:ind w:left="1211" w:hanging="360"/>
      </w:pPr>
      <w:rPr>
        <w:rFonts w:ascii="Trebuchet MS" w:eastAsia="MS Mincho" w:hAnsi="Trebuchet MS" w:hint="default"/>
      </w:rPr>
    </w:lvl>
    <w:lvl w:ilvl="1" w:tplc="04180003">
      <w:start w:val="1"/>
      <w:numFmt w:val="bullet"/>
      <w:lvlText w:val="o"/>
      <w:lvlJc w:val="left"/>
      <w:pPr>
        <w:ind w:left="1931" w:hanging="360"/>
      </w:pPr>
      <w:rPr>
        <w:rFonts w:ascii="Courier New" w:hAnsi="Courier New" w:hint="default"/>
      </w:rPr>
    </w:lvl>
    <w:lvl w:ilvl="2" w:tplc="04180005">
      <w:start w:val="1"/>
      <w:numFmt w:val="bullet"/>
      <w:lvlText w:val=""/>
      <w:lvlJc w:val="left"/>
      <w:pPr>
        <w:ind w:left="2651" w:hanging="360"/>
      </w:pPr>
      <w:rPr>
        <w:rFonts w:ascii="Wingdings" w:hAnsi="Wingdings" w:hint="default"/>
      </w:rPr>
    </w:lvl>
    <w:lvl w:ilvl="3" w:tplc="04180001">
      <w:start w:val="1"/>
      <w:numFmt w:val="bullet"/>
      <w:lvlText w:val=""/>
      <w:lvlJc w:val="left"/>
      <w:pPr>
        <w:ind w:left="3371" w:hanging="360"/>
      </w:pPr>
      <w:rPr>
        <w:rFonts w:ascii="Symbol" w:hAnsi="Symbol" w:hint="default"/>
      </w:rPr>
    </w:lvl>
    <w:lvl w:ilvl="4" w:tplc="04180003">
      <w:start w:val="1"/>
      <w:numFmt w:val="bullet"/>
      <w:lvlText w:val="o"/>
      <w:lvlJc w:val="left"/>
      <w:pPr>
        <w:ind w:left="4091" w:hanging="360"/>
      </w:pPr>
      <w:rPr>
        <w:rFonts w:ascii="Courier New" w:hAnsi="Courier New" w:hint="default"/>
      </w:rPr>
    </w:lvl>
    <w:lvl w:ilvl="5" w:tplc="04180005">
      <w:start w:val="1"/>
      <w:numFmt w:val="bullet"/>
      <w:lvlText w:val=""/>
      <w:lvlJc w:val="left"/>
      <w:pPr>
        <w:ind w:left="4811" w:hanging="360"/>
      </w:pPr>
      <w:rPr>
        <w:rFonts w:ascii="Wingdings" w:hAnsi="Wingdings" w:hint="default"/>
      </w:rPr>
    </w:lvl>
    <w:lvl w:ilvl="6" w:tplc="04180001">
      <w:start w:val="1"/>
      <w:numFmt w:val="bullet"/>
      <w:lvlText w:val=""/>
      <w:lvlJc w:val="left"/>
      <w:pPr>
        <w:ind w:left="5531" w:hanging="360"/>
      </w:pPr>
      <w:rPr>
        <w:rFonts w:ascii="Symbol" w:hAnsi="Symbol" w:hint="default"/>
      </w:rPr>
    </w:lvl>
    <w:lvl w:ilvl="7" w:tplc="04180003">
      <w:start w:val="1"/>
      <w:numFmt w:val="bullet"/>
      <w:lvlText w:val="o"/>
      <w:lvlJc w:val="left"/>
      <w:pPr>
        <w:ind w:left="6251" w:hanging="360"/>
      </w:pPr>
      <w:rPr>
        <w:rFonts w:ascii="Courier New" w:hAnsi="Courier New" w:hint="default"/>
      </w:rPr>
    </w:lvl>
    <w:lvl w:ilvl="8" w:tplc="04180005">
      <w:start w:val="1"/>
      <w:numFmt w:val="bullet"/>
      <w:lvlText w:val=""/>
      <w:lvlJc w:val="left"/>
      <w:pPr>
        <w:ind w:left="6971" w:hanging="360"/>
      </w:pPr>
      <w:rPr>
        <w:rFonts w:ascii="Wingdings" w:hAnsi="Wingdings" w:hint="default"/>
      </w:rPr>
    </w:lvl>
  </w:abstractNum>
  <w:abstractNum w:abstractNumId="54" w15:restartNumberingAfterBreak="0">
    <w:nsid w:val="669B24A7"/>
    <w:multiLevelType w:val="hybridMultilevel"/>
    <w:tmpl w:val="836AD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6A0E58"/>
    <w:multiLevelType w:val="hybridMultilevel"/>
    <w:tmpl w:val="F31AD1B6"/>
    <w:lvl w:ilvl="0" w:tplc="03CE397E">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E7284F"/>
    <w:multiLevelType w:val="hybridMultilevel"/>
    <w:tmpl w:val="4D7284CE"/>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9"/>
  </w:num>
  <w:num w:numId="2">
    <w:abstractNumId w:val="17"/>
  </w:num>
  <w:num w:numId="3">
    <w:abstractNumId w:val="50"/>
  </w:num>
  <w:num w:numId="4">
    <w:abstractNumId w:val="47"/>
  </w:num>
  <w:num w:numId="5">
    <w:abstractNumId w:val="34"/>
  </w:num>
  <w:num w:numId="6">
    <w:abstractNumId w:val="36"/>
  </w:num>
  <w:num w:numId="7">
    <w:abstractNumId w:val="45"/>
  </w:num>
  <w:num w:numId="8">
    <w:abstractNumId w:val="32"/>
  </w:num>
  <w:num w:numId="9">
    <w:abstractNumId w:val="44"/>
  </w:num>
  <w:num w:numId="10">
    <w:abstractNumId w:val="41"/>
  </w:num>
  <w:num w:numId="11">
    <w:abstractNumId w:val="25"/>
  </w:num>
  <w:num w:numId="12">
    <w:abstractNumId w:val="24"/>
  </w:num>
  <w:num w:numId="13">
    <w:abstractNumId w:val="39"/>
  </w:num>
  <w:num w:numId="14">
    <w:abstractNumId w:val="48"/>
  </w:num>
  <w:num w:numId="15">
    <w:abstractNumId w:val="21"/>
  </w:num>
  <w:num w:numId="16">
    <w:abstractNumId w:val="51"/>
  </w:num>
  <w:num w:numId="17">
    <w:abstractNumId w:val="38"/>
  </w:num>
  <w:num w:numId="18">
    <w:abstractNumId w:val="31"/>
  </w:num>
  <w:num w:numId="19">
    <w:abstractNumId w:val="52"/>
  </w:num>
  <w:num w:numId="20">
    <w:abstractNumId w:val="56"/>
  </w:num>
  <w:num w:numId="21">
    <w:abstractNumId w:val="40"/>
  </w:num>
  <w:num w:numId="22">
    <w:abstractNumId w:val="2"/>
  </w:num>
  <w:num w:numId="23">
    <w:abstractNumId w:val="20"/>
  </w:num>
  <w:num w:numId="24">
    <w:abstractNumId w:val="30"/>
  </w:num>
  <w:num w:numId="25">
    <w:abstractNumId w:val="49"/>
  </w:num>
  <w:num w:numId="26">
    <w:abstractNumId w:val="37"/>
  </w:num>
  <w:num w:numId="27">
    <w:abstractNumId w:val="26"/>
  </w:num>
  <w:num w:numId="28">
    <w:abstractNumId w:val="27"/>
  </w:num>
  <w:num w:numId="29">
    <w:abstractNumId w:val="28"/>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3"/>
  </w:num>
  <w:num w:numId="34">
    <w:abstractNumId w:val="29"/>
  </w:num>
  <w:num w:numId="35">
    <w:abstractNumId w:val="54"/>
  </w:num>
  <w:num w:numId="36">
    <w:abstractNumId w:val="46"/>
  </w:num>
  <w:num w:numId="37">
    <w:abstractNumId w:val="53"/>
  </w:num>
  <w:num w:numId="38">
    <w:abstractNumId w:val="35"/>
  </w:num>
  <w:num w:numId="39">
    <w:abstractNumId w:val="43"/>
  </w:num>
  <w:num w:numId="40">
    <w:abstractNumId w:val="33"/>
  </w:num>
  <w:num w:numId="41">
    <w:abstractNumId w:val="42"/>
  </w:num>
  <w:num w:numId="42">
    <w:abstractNumId w:val="5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5A3"/>
    <w:rsid w:val="00000B2B"/>
    <w:rsid w:val="00001020"/>
    <w:rsid w:val="000024BD"/>
    <w:rsid w:val="000027F5"/>
    <w:rsid w:val="00002DDF"/>
    <w:rsid w:val="000036EA"/>
    <w:rsid w:val="00004BE3"/>
    <w:rsid w:val="000058CD"/>
    <w:rsid w:val="00006CC5"/>
    <w:rsid w:val="00007990"/>
    <w:rsid w:val="00007B41"/>
    <w:rsid w:val="00010064"/>
    <w:rsid w:val="000113DD"/>
    <w:rsid w:val="00011893"/>
    <w:rsid w:val="00011D94"/>
    <w:rsid w:val="00012527"/>
    <w:rsid w:val="000145C1"/>
    <w:rsid w:val="00014B4C"/>
    <w:rsid w:val="00014C10"/>
    <w:rsid w:val="00015DB4"/>
    <w:rsid w:val="0001646B"/>
    <w:rsid w:val="000169ED"/>
    <w:rsid w:val="00016F0B"/>
    <w:rsid w:val="00017347"/>
    <w:rsid w:val="00017B9D"/>
    <w:rsid w:val="00017EFE"/>
    <w:rsid w:val="00020DC4"/>
    <w:rsid w:val="00021B27"/>
    <w:rsid w:val="00021D8F"/>
    <w:rsid w:val="0002486D"/>
    <w:rsid w:val="00024B74"/>
    <w:rsid w:val="000263AE"/>
    <w:rsid w:val="000266AF"/>
    <w:rsid w:val="00030135"/>
    <w:rsid w:val="00030BC7"/>
    <w:rsid w:val="0003164E"/>
    <w:rsid w:val="00032905"/>
    <w:rsid w:val="000331B2"/>
    <w:rsid w:val="00033633"/>
    <w:rsid w:val="000346BF"/>
    <w:rsid w:val="00034A3F"/>
    <w:rsid w:val="00035A8E"/>
    <w:rsid w:val="00036182"/>
    <w:rsid w:val="00037A63"/>
    <w:rsid w:val="00040551"/>
    <w:rsid w:val="00040727"/>
    <w:rsid w:val="00041A6A"/>
    <w:rsid w:val="0004232F"/>
    <w:rsid w:val="00044E39"/>
    <w:rsid w:val="00047412"/>
    <w:rsid w:val="00050470"/>
    <w:rsid w:val="000517F2"/>
    <w:rsid w:val="00052CA7"/>
    <w:rsid w:val="00053016"/>
    <w:rsid w:val="0005338F"/>
    <w:rsid w:val="00054368"/>
    <w:rsid w:val="000555A4"/>
    <w:rsid w:val="000560E2"/>
    <w:rsid w:val="00060A6E"/>
    <w:rsid w:val="0006128F"/>
    <w:rsid w:val="000622CA"/>
    <w:rsid w:val="000635B6"/>
    <w:rsid w:val="00064104"/>
    <w:rsid w:val="0006578E"/>
    <w:rsid w:val="000665C1"/>
    <w:rsid w:val="0006723D"/>
    <w:rsid w:val="000679B7"/>
    <w:rsid w:val="00070A94"/>
    <w:rsid w:val="0007250F"/>
    <w:rsid w:val="00073139"/>
    <w:rsid w:val="00073154"/>
    <w:rsid w:val="000732FD"/>
    <w:rsid w:val="0007350A"/>
    <w:rsid w:val="0007395F"/>
    <w:rsid w:val="0007478D"/>
    <w:rsid w:val="00074D4D"/>
    <w:rsid w:val="00074F35"/>
    <w:rsid w:val="00075EEC"/>
    <w:rsid w:val="00077A8D"/>
    <w:rsid w:val="00077BF9"/>
    <w:rsid w:val="00080DD1"/>
    <w:rsid w:val="0008414C"/>
    <w:rsid w:val="00085DCE"/>
    <w:rsid w:val="000860E8"/>
    <w:rsid w:val="00087593"/>
    <w:rsid w:val="00087609"/>
    <w:rsid w:val="00092160"/>
    <w:rsid w:val="0009367B"/>
    <w:rsid w:val="00093F3B"/>
    <w:rsid w:val="00094F43"/>
    <w:rsid w:val="000A17A2"/>
    <w:rsid w:val="000A1C95"/>
    <w:rsid w:val="000A298E"/>
    <w:rsid w:val="000A2ABF"/>
    <w:rsid w:val="000A370A"/>
    <w:rsid w:val="000A3D1D"/>
    <w:rsid w:val="000A424E"/>
    <w:rsid w:val="000A45E3"/>
    <w:rsid w:val="000A4937"/>
    <w:rsid w:val="000A4A2A"/>
    <w:rsid w:val="000A60E1"/>
    <w:rsid w:val="000A67D3"/>
    <w:rsid w:val="000A751F"/>
    <w:rsid w:val="000B4C9F"/>
    <w:rsid w:val="000B4F65"/>
    <w:rsid w:val="000B6E63"/>
    <w:rsid w:val="000C0A6B"/>
    <w:rsid w:val="000C24A7"/>
    <w:rsid w:val="000C307D"/>
    <w:rsid w:val="000C44A2"/>
    <w:rsid w:val="000C6E62"/>
    <w:rsid w:val="000C7AF3"/>
    <w:rsid w:val="000C7BCA"/>
    <w:rsid w:val="000D13AA"/>
    <w:rsid w:val="000D522A"/>
    <w:rsid w:val="000D5704"/>
    <w:rsid w:val="000D6D25"/>
    <w:rsid w:val="000E11C6"/>
    <w:rsid w:val="000E1415"/>
    <w:rsid w:val="000E1881"/>
    <w:rsid w:val="000E1AE2"/>
    <w:rsid w:val="000E4E52"/>
    <w:rsid w:val="000E5374"/>
    <w:rsid w:val="000E7ECE"/>
    <w:rsid w:val="000F023D"/>
    <w:rsid w:val="000F4658"/>
    <w:rsid w:val="000F6185"/>
    <w:rsid w:val="000F76B8"/>
    <w:rsid w:val="000F76DC"/>
    <w:rsid w:val="0010024F"/>
    <w:rsid w:val="00100278"/>
    <w:rsid w:val="00100602"/>
    <w:rsid w:val="0010078D"/>
    <w:rsid w:val="001010D0"/>
    <w:rsid w:val="0010123F"/>
    <w:rsid w:val="00103318"/>
    <w:rsid w:val="001036A7"/>
    <w:rsid w:val="0010501B"/>
    <w:rsid w:val="0010574F"/>
    <w:rsid w:val="00105D1C"/>
    <w:rsid w:val="00106886"/>
    <w:rsid w:val="00106CC5"/>
    <w:rsid w:val="0011018E"/>
    <w:rsid w:val="001117A8"/>
    <w:rsid w:val="00111814"/>
    <w:rsid w:val="001118E2"/>
    <w:rsid w:val="0011331A"/>
    <w:rsid w:val="00113ADA"/>
    <w:rsid w:val="00113C06"/>
    <w:rsid w:val="0011453F"/>
    <w:rsid w:val="0011475B"/>
    <w:rsid w:val="00114A09"/>
    <w:rsid w:val="00114AA8"/>
    <w:rsid w:val="00114D40"/>
    <w:rsid w:val="00115064"/>
    <w:rsid w:val="00115B3F"/>
    <w:rsid w:val="00115BAE"/>
    <w:rsid w:val="00115D34"/>
    <w:rsid w:val="00116089"/>
    <w:rsid w:val="00116451"/>
    <w:rsid w:val="00116BE6"/>
    <w:rsid w:val="001170BD"/>
    <w:rsid w:val="001172B1"/>
    <w:rsid w:val="00120954"/>
    <w:rsid w:val="001223B3"/>
    <w:rsid w:val="0012249D"/>
    <w:rsid w:val="00126FD7"/>
    <w:rsid w:val="00130962"/>
    <w:rsid w:val="00130A6D"/>
    <w:rsid w:val="00130A84"/>
    <w:rsid w:val="00132400"/>
    <w:rsid w:val="00132897"/>
    <w:rsid w:val="0013307A"/>
    <w:rsid w:val="00134006"/>
    <w:rsid w:val="001346EF"/>
    <w:rsid w:val="001361BE"/>
    <w:rsid w:val="001372E6"/>
    <w:rsid w:val="00137476"/>
    <w:rsid w:val="00137911"/>
    <w:rsid w:val="00137BD9"/>
    <w:rsid w:val="00137C2D"/>
    <w:rsid w:val="0014011D"/>
    <w:rsid w:val="00140C89"/>
    <w:rsid w:val="001411B7"/>
    <w:rsid w:val="00141C8F"/>
    <w:rsid w:val="00142D7E"/>
    <w:rsid w:val="001508F4"/>
    <w:rsid w:val="001510BF"/>
    <w:rsid w:val="0015126B"/>
    <w:rsid w:val="0015144E"/>
    <w:rsid w:val="00151B8A"/>
    <w:rsid w:val="001535B6"/>
    <w:rsid w:val="001546AE"/>
    <w:rsid w:val="001569A1"/>
    <w:rsid w:val="00156AAF"/>
    <w:rsid w:val="00156E21"/>
    <w:rsid w:val="0015775F"/>
    <w:rsid w:val="00160DE1"/>
    <w:rsid w:val="001617DB"/>
    <w:rsid w:val="001634A4"/>
    <w:rsid w:val="00163946"/>
    <w:rsid w:val="00163C1A"/>
    <w:rsid w:val="001646D8"/>
    <w:rsid w:val="001649D1"/>
    <w:rsid w:val="00165B34"/>
    <w:rsid w:val="001664B8"/>
    <w:rsid w:val="001664D9"/>
    <w:rsid w:val="00166BBB"/>
    <w:rsid w:val="001676F9"/>
    <w:rsid w:val="00171247"/>
    <w:rsid w:val="00172779"/>
    <w:rsid w:val="00172C7C"/>
    <w:rsid w:val="00173284"/>
    <w:rsid w:val="00173294"/>
    <w:rsid w:val="0017356B"/>
    <w:rsid w:val="00174500"/>
    <w:rsid w:val="00175788"/>
    <w:rsid w:val="00176095"/>
    <w:rsid w:val="00177216"/>
    <w:rsid w:val="001774FB"/>
    <w:rsid w:val="00181313"/>
    <w:rsid w:val="001815CA"/>
    <w:rsid w:val="00181A3F"/>
    <w:rsid w:val="00183554"/>
    <w:rsid w:val="00183B3C"/>
    <w:rsid w:val="00185B54"/>
    <w:rsid w:val="00187874"/>
    <w:rsid w:val="00191B77"/>
    <w:rsid w:val="00191CC6"/>
    <w:rsid w:val="00191E67"/>
    <w:rsid w:val="00192C0D"/>
    <w:rsid w:val="001932D6"/>
    <w:rsid w:val="00193452"/>
    <w:rsid w:val="00194BB7"/>
    <w:rsid w:val="00195A47"/>
    <w:rsid w:val="00196216"/>
    <w:rsid w:val="00196C4D"/>
    <w:rsid w:val="00196EC7"/>
    <w:rsid w:val="001A336F"/>
    <w:rsid w:val="001A4A91"/>
    <w:rsid w:val="001A525E"/>
    <w:rsid w:val="001A5DF3"/>
    <w:rsid w:val="001A65A7"/>
    <w:rsid w:val="001A6B57"/>
    <w:rsid w:val="001A77D2"/>
    <w:rsid w:val="001A7992"/>
    <w:rsid w:val="001A7998"/>
    <w:rsid w:val="001B05A3"/>
    <w:rsid w:val="001B172D"/>
    <w:rsid w:val="001B2F10"/>
    <w:rsid w:val="001B36FB"/>
    <w:rsid w:val="001B3768"/>
    <w:rsid w:val="001B5808"/>
    <w:rsid w:val="001B5CE7"/>
    <w:rsid w:val="001C1EEA"/>
    <w:rsid w:val="001C24C9"/>
    <w:rsid w:val="001C2A0A"/>
    <w:rsid w:val="001C2BAE"/>
    <w:rsid w:val="001C3971"/>
    <w:rsid w:val="001C3E2D"/>
    <w:rsid w:val="001C4408"/>
    <w:rsid w:val="001C4C79"/>
    <w:rsid w:val="001C574D"/>
    <w:rsid w:val="001C5DD5"/>
    <w:rsid w:val="001C64AD"/>
    <w:rsid w:val="001C67A7"/>
    <w:rsid w:val="001C6B8D"/>
    <w:rsid w:val="001C74B6"/>
    <w:rsid w:val="001C7687"/>
    <w:rsid w:val="001C77FC"/>
    <w:rsid w:val="001C7A8D"/>
    <w:rsid w:val="001D2865"/>
    <w:rsid w:val="001D2D1A"/>
    <w:rsid w:val="001D3011"/>
    <w:rsid w:val="001D3553"/>
    <w:rsid w:val="001D3633"/>
    <w:rsid w:val="001D3946"/>
    <w:rsid w:val="001D3E00"/>
    <w:rsid w:val="001D402F"/>
    <w:rsid w:val="001D41B3"/>
    <w:rsid w:val="001D4509"/>
    <w:rsid w:val="001D456E"/>
    <w:rsid w:val="001D51D5"/>
    <w:rsid w:val="001D522E"/>
    <w:rsid w:val="001D5596"/>
    <w:rsid w:val="001D613B"/>
    <w:rsid w:val="001D6B46"/>
    <w:rsid w:val="001D7159"/>
    <w:rsid w:val="001D7EEB"/>
    <w:rsid w:val="001E044A"/>
    <w:rsid w:val="001E06F6"/>
    <w:rsid w:val="001E07ED"/>
    <w:rsid w:val="001E14A3"/>
    <w:rsid w:val="001E2853"/>
    <w:rsid w:val="001E2C1A"/>
    <w:rsid w:val="001E315A"/>
    <w:rsid w:val="001E329C"/>
    <w:rsid w:val="001E32EE"/>
    <w:rsid w:val="001E35FB"/>
    <w:rsid w:val="001E3B69"/>
    <w:rsid w:val="001E40FA"/>
    <w:rsid w:val="001E4324"/>
    <w:rsid w:val="001E580B"/>
    <w:rsid w:val="001E6A07"/>
    <w:rsid w:val="001E794D"/>
    <w:rsid w:val="001F0271"/>
    <w:rsid w:val="001F0E03"/>
    <w:rsid w:val="001F1751"/>
    <w:rsid w:val="001F1B1E"/>
    <w:rsid w:val="001F1B6D"/>
    <w:rsid w:val="001F1BE3"/>
    <w:rsid w:val="001F22C5"/>
    <w:rsid w:val="001F25B2"/>
    <w:rsid w:val="001F3F2E"/>
    <w:rsid w:val="001F490B"/>
    <w:rsid w:val="001F535D"/>
    <w:rsid w:val="001F630D"/>
    <w:rsid w:val="00205233"/>
    <w:rsid w:val="00206D76"/>
    <w:rsid w:val="002073E7"/>
    <w:rsid w:val="002078AE"/>
    <w:rsid w:val="00210ABD"/>
    <w:rsid w:val="00210FD7"/>
    <w:rsid w:val="00211352"/>
    <w:rsid w:val="00211A27"/>
    <w:rsid w:val="002121BF"/>
    <w:rsid w:val="00213F30"/>
    <w:rsid w:val="0021483D"/>
    <w:rsid w:val="002158CE"/>
    <w:rsid w:val="00220E14"/>
    <w:rsid w:val="00222C1D"/>
    <w:rsid w:val="002233AD"/>
    <w:rsid w:val="002237E1"/>
    <w:rsid w:val="00224C7B"/>
    <w:rsid w:val="00224CF7"/>
    <w:rsid w:val="0022533A"/>
    <w:rsid w:val="00225CBE"/>
    <w:rsid w:val="00226A7D"/>
    <w:rsid w:val="00230A39"/>
    <w:rsid w:val="00233AF9"/>
    <w:rsid w:val="00233D7B"/>
    <w:rsid w:val="00234872"/>
    <w:rsid w:val="00234EF3"/>
    <w:rsid w:val="00235DAE"/>
    <w:rsid w:val="00236957"/>
    <w:rsid w:val="00240071"/>
    <w:rsid w:val="00240F98"/>
    <w:rsid w:val="00241EAB"/>
    <w:rsid w:val="00243355"/>
    <w:rsid w:val="00243559"/>
    <w:rsid w:val="00243872"/>
    <w:rsid w:val="00243DF2"/>
    <w:rsid w:val="00245870"/>
    <w:rsid w:val="00245E13"/>
    <w:rsid w:val="00246676"/>
    <w:rsid w:val="00246D58"/>
    <w:rsid w:val="0025101C"/>
    <w:rsid w:val="00252E92"/>
    <w:rsid w:val="002531C4"/>
    <w:rsid w:val="00253DDC"/>
    <w:rsid w:val="00254EA3"/>
    <w:rsid w:val="002554F3"/>
    <w:rsid w:val="002561D1"/>
    <w:rsid w:val="002578AC"/>
    <w:rsid w:val="00257A72"/>
    <w:rsid w:val="00260DE7"/>
    <w:rsid w:val="00261106"/>
    <w:rsid w:val="00264906"/>
    <w:rsid w:val="00265371"/>
    <w:rsid w:val="002706E4"/>
    <w:rsid w:val="002731BE"/>
    <w:rsid w:val="0027412F"/>
    <w:rsid w:val="00275FCD"/>
    <w:rsid w:val="0027668C"/>
    <w:rsid w:val="002804E9"/>
    <w:rsid w:val="00280D12"/>
    <w:rsid w:val="00280E93"/>
    <w:rsid w:val="002819CB"/>
    <w:rsid w:val="00281B76"/>
    <w:rsid w:val="00281F92"/>
    <w:rsid w:val="0028244A"/>
    <w:rsid w:val="002851BD"/>
    <w:rsid w:val="00286290"/>
    <w:rsid w:val="00286A88"/>
    <w:rsid w:val="00286BDE"/>
    <w:rsid w:val="00286C8D"/>
    <w:rsid w:val="00286E65"/>
    <w:rsid w:val="00287AD4"/>
    <w:rsid w:val="00287F05"/>
    <w:rsid w:val="0029045E"/>
    <w:rsid w:val="0029162E"/>
    <w:rsid w:val="002927F0"/>
    <w:rsid w:val="00293A53"/>
    <w:rsid w:val="00293BF7"/>
    <w:rsid w:val="00294D00"/>
    <w:rsid w:val="002955A0"/>
    <w:rsid w:val="00295705"/>
    <w:rsid w:val="0029593D"/>
    <w:rsid w:val="00296162"/>
    <w:rsid w:val="0029736B"/>
    <w:rsid w:val="0029776D"/>
    <w:rsid w:val="00297E93"/>
    <w:rsid w:val="002A047C"/>
    <w:rsid w:val="002A0648"/>
    <w:rsid w:val="002A0CF2"/>
    <w:rsid w:val="002A19EC"/>
    <w:rsid w:val="002A24E4"/>
    <w:rsid w:val="002A2F4A"/>
    <w:rsid w:val="002A3509"/>
    <w:rsid w:val="002A36B1"/>
    <w:rsid w:val="002A37CA"/>
    <w:rsid w:val="002A39D9"/>
    <w:rsid w:val="002A4322"/>
    <w:rsid w:val="002A5931"/>
    <w:rsid w:val="002A5EFF"/>
    <w:rsid w:val="002A6CEF"/>
    <w:rsid w:val="002A6D0B"/>
    <w:rsid w:val="002A7067"/>
    <w:rsid w:val="002A76AE"/>
    <w:rsid w:val="002A786D"/>
    <w:rsid w:val="002B0946"/>
    <w:rsid w:val="002B0DFB"/>
    <w:rsid w:val="002B438E"/>
    <w:rsid w:val="002B4858"/>
    <w:rsid w:val="002B5A0F"/>
    <w:rsid w:val="002B5AF4"/>
    <w:rsid w:val="002C08C3"/>
    <w:rsid w:val="002C0979"/>
    <w:rsid w:val="002C1D84"/>
    <w:rsid w:val="002C2292"/>
    <w:rsid w:val="002C2431"/>
    <w:rsid w:val="002C282C"/>
    <w:rsid w:val="002C3312"/>
    <w:rsid w:val="002C6410"/>
    <w:rsid w:val="002C755F"/>
    <w:rsid w:val="002C76EE"/>
    <w:rsid w:val="002C7731"/>
    <w:rsid w:val="002C7852"/>
    <w:rsid w:val="002D1866"/>
    <w:rsid w:val="002D197A"/>
    <w:rsid w:val="002D4EB2"/>
    <w:rsid w:val="002D5627"/>
    <w:rsid w:val="002D5BE5"/>
    <w:rsid w:val="002D6124"/>
    <w:rsid w:val="002D633B"/>
    <w:rsid w:val="002D78CA"/>
    <w:rsid w:val="002E014C"/>
    <w:rsid w:val="002E137D"/>
    <w:rsid w:val="002E1663"/>
    <w:rsid w:val="002E1FFC"/>
    <w:rsid w:val="002E309E"/>
    <w:rsid w:val="002E367E"/>
    <w:rsid w:val="002E50BF"/>
    <w:rsid w:val="002E53D6"/>
    <w:rsid w:val="002E7880"/>
    <w:rsid w:val="002F10F5"/>
    <w:rsid w:val="002F1219"/>
    <w:rsid w:val="002F2201"/>
    <w:rsid w:val="002F24BD"/>
    <w:rsid w:val="002F3050"/>
    <w:rsid w:val="002F3212"/>
    <w:rsid w:val="002F3C6E"/>
    <w:rsid w:val="002F3EC7"/>
    <w:rsid w:val="002F4D2A"/>
    <w:rsid w:val="002F5015"/>
    <w:rsid w:val="002F6667"/>
    <w:rsid w:val="002F6E00"/>
    <w:rsid w:val="002F7427"/>
    <w:rsid w:val="002F7E92"/>
    <w:rsid w:val="003011EB"/>
    <w:rsid w:val="0030245D"/>
    <w:rsid w:val="00303B1D"/>
    <w:rsid w:val="00304052"/>
    <w:rsid w:val="00304917"/>
    <w:rsid w:val="00304A54"/>
    <w:rsid w:val="00304E22"/>
    <w:rsid w:val="00304FE2"/>
    <w:rsid w:val="00306147"/>
    <w:rsid w:val="00310C86"/>
    <w:rsid w:val="00311910"/>
    <w:rsid w:val="00311F6D"/>
    <w:rsid w:val="00312259"/>
    <w:rsid w:val="003137B4"/>
    <w:rsid w:val="003138DF"/>
    <w:rsid w:val="003147BE"/>
    <w:rsid w:val="00315158"/>
    <w:rsid w:val="00315583"/>
    <w:rsid w:val="00315E90"/>
    <w:rsid w:val="00316AD1"/>
    <w:rsid w:val="00316D75"/>
    <w:rsid w:val="00320CBD"/>
    <w:rsid w:val="00321980"/>
    <w:rsid w:val="00321E08"/>
    <w:rsid w:val="0032218A"/>
    <w:rsid w:val="00322377"/>
    <w:rsid w:val="00323A92"/>
    <w:rsid w:val="003253B4"/>
    <w:rsid w:val="0032659B"/>
    <w:rsid w:val="00326911"/>
    <w:rsid w:val="0032693C"/>
    <w:rsid w:val="003271A0"/>
    <w:rsid w:val="0032752A"/>
    <w:rsid w:val="003305F8"/>
    <w:rsid w:val="00330712"/>
    <w:rsid w:val="00330BDE"/>
    <w:rsid w:val="0033169E"/>
    <w:rsid w:val="0033335F"/>
    <w:rsid w:val="00333528"/>
    <w:rsid w:val="00333B90"/>
    <w:rsid w:val="00334509"/>
    <w:rsid w:val="00336A1A"/>
    <w:rsid w:val="003371C6"/>
    <w:rsid w:val="00337688"/>
    <w:rsid w:val="0034068F"/>
    <w:rsid w:val="00340A86"/>
    <w:rsid w:val="00342E00"/>
    <w:rsid w:val="00343740"/>
    <w:rsid w:val="00344B5C"/>
    <w:rsid w:val="00345A77"/>
    <w:rsid w:val="003461EA"/>
    <w:rsid w:val="003468E5"/>
    <w:rsid w:val="0034714B"/>
    <w:rsid w:val="003479C1"/>
    <w:rsid w:val="00350044"/>
    <w:rsid w:val="00351ABF"/>
    <w:rsid w:val="003520E8"/>
    <w:rsid w:val="0035292C"/>
    <w:rsid w:val="003537B2"/>
    <w:rsid w:val="00353F00"/>
    <w:rsid w:val="00354989"/>
    <w:rsid w:val="00355C1B"/>
    <w:rsid w:val="00356EEA"/>
    <w:rsid w:val="00362480"/>
    <w:rsid w:val="003627BD"/>
    <w:rsid w:val="0036329C"/>
    <w:rsid w:val="003632E3"/>
    <w:rsid w:val="003642F9"/>
    <w:rsid w:val="00364363"/>
    <w:rsid w:val="00365855"/>
    <w:rsid w:val="00366132"/>
    <w:rsid w:val="003666D5"/>
    <w:rsid w:val="003672CD"/>
    <w:rsid w:val="00367889"/>
    <w:rsid w:val="00370316"/>
    <w:rsid w:val="003716A3"/>
    <w:rsid w:val="003737DB"/>
    <w:rsid w:val="00373E20"/>
    <w:rsid w:val="0037457A"/>
    <w:rsid w:val="00374A8B"/>
    <w:rsid w:val="00374B75"/>
    <w:rsid w:val="00376602"/>
    <w:rsid w:val="00376B00"/>
    <w:rsid w:val="00377260"/>
    <w:rsid w:val="00377A41"/>
    <w:rsid w:val="003802A3"/>
    <w:rsid w:val="003809F7"/>
    <w:rsid w:val="00380F9F"/>
    <w:rsid w:val="0038156D"/>
    <w:rsid w:val="00381F59"/>
    <w:rsid w:val="00382124"/>
    <w:rsid w:val="00382963"/>
    <w:rsid w:val="003836EB"/>
    <w:rsid w:val="00383741"/>
    <w:rsid w:val="00383EBA"/>
    <w:rsid w:val="00383EF1"/>
    <w:rsid w:val="00384C94"/>
    <w:rsid w:val="00385A08"/>
    <w:rsid w:val="00385F38"/>
    <w:rsid w:val="00386AD5"/>
    <w:rsid w:val="00390E44"/>
    <w:rsid w:val="00391B13"/>
    <w:rsid w:val="00392BE3"/>
    <w:rsid w:val="00392CDA"/>
    <w:rsid w:val="003939D2"/>
    <w:rsid w:val="00394F10"/>
    <w:rsid w:val="0039748A"/>
    <w:rsid w:val="003A29C2"/>
    <w:rsid w:val="003A2FCA"/>
    <w:rsid w:val="003A402E"/>
    <w:rsid w:val="003A456F"/>
    <w:rsid w:val="003A69D7"/>
    <w:rsid w:val="003A6B8C"/>
    <w:rsid w:val="003A79E4"/>
    <w:rsid w:val="003A7F9A"/>
    <w:rsid w:val="003B0AA3"/>
    <w:rsid w:val="003B1279"/>
    <w:rsid w:val="003B2A08"/>
    <w:rsid w:val="003B4FD4"/>
    <w:rsid w:val="003B548F"/>
    <w:rsid w:val="003B6EDA"/>
    <w:rsid w:val="003B77DB"/>
    <w:rsid w:val="003B7881"/>
    <w:rsid w:val="003B7C92"/>
    <w:rsid w:val="003C3E04"/>
    <w:rsid w:val="003C3F5E"/>
    <w:rsid w:val="003C5D36"/>
    <w:rsid w:val="003C61F7"/>
    <w:rsid w:val="003C7466"/>
    <w:rsid w:val="003C7E6A"/>
    <w:rsid w:val="003D17A5"/>
    <w:rsid w:val="003D2C75"/>
    <w:rsid w:val="003D2EAA"/>
    <w:rsid w:val="003D38D9"/>
    <w:rsid w:val="003D3DBE"/>
    <w:rsid w:val="003D589D"/>
    <w:rsid w:val="003D5F8E"/>
    <w:rsid w:val="003E1A2A"/>
    <w:rsid w:val="003E2B0E"/>
    <w:rsid w:val="003E31FD"/>
    <w:rsid w:val="003E467C"/>
    <w:rsid w:val="003E527A"/>
    <w:rsid w:val="003E579F"/>
    <w:rsid w:val="003E5D80"/>
    <w:rsid w:val="003E5DF4"/>
    <w:rsid w:val="003E672B"/>
    <w:rsid w:val="003F00DF"/>
    <w:rsid w:val="003F0D51"/>
    <w:rsid w:val="003F28B8"/>
    <w:rsid w:val="003F29F5"/>
    <w:rsid w:val="003F3475"/>
    <w:rsid w:val="003F3BFE"/>
    <w:rsid w:val="003F40B1"/>
    <w:rsid w:val="003F575E"/>
    <w:rsid w:val="003F6A3B"/>
    <w:rsid w:val="003F6E8D"/>
    <w:rsid w:val="003F707C"/>
    <w:rsid w:val="003F7725"/>
    <w:rsid w:val="003F7A19"/>
    <w:rsid w:val="003F7A6E"/>
    <w:rsid w:val="004013C4"/>
    <w:rsid w:val="00401552"/>
    <w:rsid w:val="00401D9A"/>
    <w:rsid w:val="00402B98"/>
    <w:rsid w:val="00402D0F"/>
    <w:rsid w:val="00403D94"/>
    <w:rsid w:val="00403DE8"/>
    <w:rsid w:val="004040F7"/>
    <w:rsid w:val="0040517A"/>
    <w:rsid w:val="00405C65"/>
    <w:rsid w:val="00406E17"/>
    <w:rsid w:val="004076CE"/>
    <w:rsid w:val="0041000D"/>
    <w:rsid w:val="00410860"/>
    <w:rsid w:val="00411DE7"/>
    <w:rsid w:val="00412048"/>
    <w:rsid w:val="0041261A"/>
    <w:rsid w:val="004130DA"/>
    <w:rsid w:val="00413D13"/>
    <w:rsid w:val="00414DC2"/>
    <w:rsid w:val="00414DC8"/>
    <w:rsid w:val="00416B05"/>
    <w:rsid w:val="00417A03"/>
    <w:rsid w:val="00417E2E"/>
    <w:rsid w:val="004204E6"/>
    <w:rsid w:val="004205EA"/>
    <w:rsid w:val="00421041"/>
    <w:rsid w:val="004219B1"/>
    <w:rsid w:val="00422742"/>
    <w:rsid w:val="00422D9F"/>
    <w:rsid w:val="00423039"/>
    <w:rsid w:val="00424A45"/>
    <w:rsid w:val="00425486"/>
    <w:rsid w:val="004255BC"/>
    <w:rsid w:val="00426DFB"/>
    <w:rsid w:val="00427BB7"/>
    <w:rsid w:val="00427CF4"/>
    <w:rsid w:val="004302AE"/>
    <w:rsid w:val="00430AB4"/>
    <w:rsid w:val="00430C21"/>
    <w:rsid w:val="00430EEB"/>
    <w:rsid w:val="0043187A"/>
    <w:rsid w:val="00432A4C"/>
    <w:rsid w:val="00432AC6"/>
    <w:rsid w:val="0043365A"/>
    <w:rsid w:val="00433FAD"/>
    <w:rsid w:val="004343A0"/>
    <w:rsid w:val="00434DD9"/>
    <w:rsid w:val="00436339"/>
    <w:rsid w:val="00436415"/>
    <w:rsid w:val="004401E3"/>
    <w:rsid w:val="00441633"/>
    <w:rsid w:val="00441746"/>
    <w:rsid w:val="00442AC6"/>
    <w:rsid w:val="00444B98"/>
    <w:rsid w:val="00445530"/>
    <w:rsid w:val="0044567E"/>
    <w:rsid w:val="004456D3"/>
    <w:rsid w:val="00446A65"/>
    <w:rsid w:val="00447344"/>
    <w:rsid w:val="00451AF7"/>
    <w:rsid w:val="00452998"/>
    <w:rsid w:val="00454849"/>
    <w:rsid w:val="0045496B"/>
    <w:rsid w:val="00455689"/>
    <w:rsid w:val="00455F0B"/>
    <w:rsid w:val="00456540"/>
    <w:rsid w:val="00457066"/>
    <w:rsid w:val="0045764B"/>
    <w:rsid w:val="00457FF3"/>
    <w:rsid w:val="00460D30"/>
    <w:rsid w:val="00461433"/>
    <w:rsid w:val="00461534"/>
    <w:rsid w:val="0046161E"/>
    <w:rsid w:val="00461F6E"/>
    <w:rsid w:val="004622D4"/>
    <w:rsid w:val="004627E8"/>
    <w:rsid w:val="00463DCA"/>
    <w:rsid w:val="00464498"/>
    <w:rsid w:val="00465DCE"/>
    <w:rsid w:val="00466337"/>
    <w:rsid w:val="004663D7"/>
    <w:rsid w:val="00466815"/>
    <w:rsid w:val="00467742"/>
    <w:rsid w:val="00470272"/>
    <w:rsid w:val="0047046E"/>
    <w:rsid w:val="004708CA"/>
    <w:rsid w:val="00471433"/>
    <w:rsid w:val="00471543"/>
    <w:rsid w:val="00471630"/>
    <w:rsid w:val="004724BE"/>
    <w:rsid w:val="00472B1A"/>
    <w:rsid w:val="004733AF"/>
    <w:rsid w:val="00473FB6"/>
    <w:rsid w:val="004747BC"/>
    <w:rsid w:val="00477B50"/>
    <w:rsid w:val="00480360"/>
    <w:rsid w:val="004818C1"/>
    <w:rsid w:val="00482A47"/>
    <w:rsid w:val="00483E36"/>
    <w:rsid w:val="004855CD"/>
    <w:rsid w:val="00486A20"/>
    <w:rsid w:val="004875ED"/>
    <w:rsid w:val="00487CB3"/>
    <w:rsid w:val="004905B3"/>
    <w:rsid w:val="00490A00"/>
    <w:rsid w:val="00490AFC"/>
    <w:rsid w:val="00490BE3"/>
    <w:rsid w:val="00490E9B"/>
    <w:rsid w:val="0049158F"/>
    <w:rsid w:val="00492687"/>
    <w:rsid w:val="0049397E"/>
    <w:rsid w:val="00494F70"/>
    <w:rsid w:val="0049512C"/>
    <w:rsid w:val="004954E8"/>
    <w:rsid w:val="004965B4"/>
    <w:rsid w:val="00496CC2"/>
    <w:rsid w:val="004973E1"/>
    <w:rsid w:val="004976B9"/>
    <w:rsid w:val="0049795B"/>
    <w:rsid w:val="00497B30"/>
    <w:rsid w:val="00497D64"/>
    <w:rsid w:val="00497DF2"/>
    <w:rsid w:val="004A0055"/>
    <w:rsid w:val="004A029B"/>
    <w:rsid w:val="004A02EF"/>
    <w:rsid w:val="004A0483"/>
    <w:rsid w:val="004A0B3B"/>
    <w:rsid w:val="004A0FF1"/>
    <w:rsid w:val="004A168B"/>
    <w:rsid w:val="004A22D8"/>
    <w:rsid w:val="004A3A0C"/>
    <w:rsid w:val="004A3FA2"/>
    <w:rsid w:val="004A4161"/>
    <w:rsid w:val="004A4E1A"/>
    <w:rsid w:val="004A6A2D"/>
    <w:rsid w:val="004B0B15"/>
    <w:rsid w:val="004B0F5C"/>
    <w:rsid w:val="004B1A7D"/>
    <w:rsid w:val="004B1AC5"/>
    <w:rsid w:val="004B200E"/>
    <w:rsid w:val="004B2281"/>
    <w:rsid w:val="004B2985"/>
    <w:rsid w:val="004B46D0"/>
    <w:rsid w:val="004B538F"/>
    <w:rsid w:val="004B6272"/>
    <w:rsid w:val="004B7A52"/>
    <w:rsid w:val="004C1033"/>
    <w:rsid w:val="004C1394"/>
    <w:rsid w:val="004C15A9"/>
    <w:rsid w:val="004C3D51"/>
    <w:rsid w:val="004C43E9"/>
    <w:rsid w:val="004C4730"/>
    <w:rsid w:val="004C47FB"/>
    <w:rsid w:val="004C481B"/>
    <w:rsid w:val="004C4EA1"/>
    <w:rsid w:val="004C4FFB"/>
    <w:rsid w:val="004C5FE1"/>
    <w:rsid w:val="004C6F17"/>
    <w:rsid w:val="004D16FD"/>
    <w:rsid w:val="004D2B3F"/>
    <w:rsid w:val="004D3DCB"/>
    <w:rsid w:val="004D566C"/>
    <w:rsid w:val="004D5CFE"/>
    <w:rsid w:val="004D6006"/>
    <w:rsid w:val="004D64DF"/>
    <w:rsid w:val="004D6D91"/>
    <w:rsid w:val="004D740E"/>
    <w:rsid w:val="004E17DA"/>
    <w:rsid w:val="004E1E35"/>
    <w:rsid w:val="004E2E40"/>
    <w:rsid w:val="004E3076"/>
    <w:rsid w:val="004E30EF"/>
    <w:rsid w:val="004E3789"/>
    <w:rsid w:val="004E747A"/>
    <w:rsid w:val="004E7E32"/>
    <w:rsid w:val="004F0B77"/>
    <w:rsid w:val="004F1069"/>
    <w:rsid w:val="004F4B29"/>
    <w:rsid w:val="004F5CB0"/>
    <w:rsid w:val="004F5CD9"/>
    <w:rsid w:val="004F5FE0"/>
    <w:rsid w:val="004F6B85"/>
    <w:rsid w:val="004F6C1C"/>
    <w:rsid w:val="004F6CCD"/>
    <w:rsid w:val="004F743A"/>
    <w:rsid w:val="004F75D1"/>
    <w:rsid w:val="004F7774"/>
    <w:rsid w:val="004F7AF7"/>
    <w:rsid w:val="0050067A"/>
    <w:rsid w:val="0050095F"/>
    <w:rsid w:val="00500CEA"/>
    <w:rsid w:val="00500FC8"/>
    <w:rsid w:val="00501838"/>
    <w:rsid w:val="00501BD3"/>
    <w:rsid w:val="005025A9"/>
    <w:rsid w:val="00503EB9"/>
    <w:rsid w:val="00504A3F"/>
    <w:rsid w:val="00504FC1"/>
    <w:rsid w:val="00505132"/>
    <w:rsid w:val="005051E6"/>
    <w:rsid w:val="00506883"/>
    <w:rsid w:val="005068B5"/>
    <w:rsid w:val="00506E27"/>
    <w:rsid w:val="005075EE"/>
    <w:rsid w:val="00507AEB"/>
    <w:rsid w:val="00510BAD"/>
    <w:rsid w:val="0051125C"/>
    <w:rsid w:val="00511308"/>
    <w:rsid w:val="00512134"/>
    <w:rsid w:val="00512EF6"/>
    <w:rsid w:val="00514B30"/>
    <w:rsid w:val="00515616"/>
    <w:rsid w:val="005160B8"/>
    <w:rsid w:val="00520F05"/>
    <w:rsid w:val="0052125A"/>
    <w:rsid w:val="0052154C"/>
    <w:rsid w:val="005229B4"/>
    <w:rsid w:val="00523F82"/>
    <w:rsid w:val="005253BB"/>
    <w:rsid w:val="00525637"/>
    <w:rsid w:val="00525B82"/>
    <w:rsid w:val="00526376"/>
    <w:rsid w:val="00526485"/>
    <w:rsid w:val="00527625"/>
    <w:rsid w:val="00530ECE"/>
    <w:rsid w:val="00531383"/>
    <w:rsid w:val="0053477E"/>
    <w:rsid w:val="00534BD1"/>
    <w:rsid w:val="00535310"/>
    <w:rsid w:val="0053779D"/>
    <w:rsid w:val="00542367"/>
    <w:rsid w:val="00542FFD"/>
    <w:rsid w:val="00544FB8"/>
    <w:rsid w:val="0054506E"/>
    <w:rsid w:val="005462AF"/>
    <w:rsid w:val="00546323"/>
    <w:rsid w:val="005467AD"/>
    <w:rsid w:val="00546E98"/>
    <w:rsid w:val="00546F47"/>
    <w:rsid w:val="00546F82"/>
    <w:rsid w:val="0054705C"/>
    <w:rsid w:val="00547120"/>
    <w:rsid w:val="0054743A"/>
    <w:rsid w:val="005505CC"/>
    <w:rsid w:val="005510F6"/>
    <w:rsid w:val="005521D7"/>
    <w:rsid w:val="00552907"/>
    <w:rsid w:val="005529B1"/>
    <w:rsid w:val="00552C5C"/>
    <w:rsid w:val="00553DA8"/>
    <w:rsid w:val="0055491F"/>
    <w:rsid w:val="00555756"/>
    <w:rsid w:val="0055577C"/>
    <w:rsid w:val="00555829"/>
    <w:rsid w:val="00555BCD"/>
    <w:rsid w:val="005575E7"/>
    <w:rsid w:val="00557EAF"/>
    <w:rsid w:val="005605AD"/>
    <w:rsid w:val="005606E2"/>
    <w:rsid w:val="00561F67"/>
    <w:rsid w:val="00562176"/>
    <w:rsid w:val="00562EDE"/>
    <w:rsid w:val="00564A96"/>
    <w:rsid w:val="0056540F"/>
    <w:rsid w:val="0056573D"/>
    <w:rsid w:val="0056578A"/>
    <w:rsid w:val="00565ADC"/>
    <w:rsid w:val="005669D2"/>
    <w:rsid w:val="00566C7B"/>
    <w:rsid w:val="0056782A"/>
    <w:rsid w:val="00567ED6"/>
    <w:rsid w:val="00570496"/>
    <w:rsid w:val="0057083D"/>
    <w:rsid w:val="0057150B"/>
    <w:rsid w:val="0057184E"/>
    <w:rsid w:val="0057216E"/>
    <w:rsid w:val="00572474"/>
    <w:rsid w:val="00572501"/>
    <w:rsid w:val="00572D6D"/>
    <w:rsid w:val="0057402C"/>
    <w:rsid w:val="00575350"/>
    <w:rsid w:val="005756C6"/>
    <w:rsid w:val="00575DA6"/>
    <w:rsid w:val="005765A8"/>
    <w:rsid w:val="00576B51"/>
    <w:rsid w:val="00577299"/>
    <w:rsid w:val="00577E53"/>
    <w:rsid w:val="00580052"/>
    <w:rsid w:val="005802E6"/>
    <w:rsid w:val="00580C73"/>
    <w:rsid w:val="00580EF3"/>
    <w:rsid w:val="0058332B"/>
    <w:rsid w:val="005845B5"/>
    <w:rsid w:val="00584A69"/>
    <w:rsid w:val="005856E3"/>
    <w:rsid w:val="005862B5"/>
    <w:rsid w:val="00586DB8"/>
    <w:rsid w:val="00586EEB"/>
    <w:rsid w:val="00587865"/>
    <w:rsid w:val="00591D01"/>
    <w:rsid w:val="00593F07"/>
    <w:rsid w:val="0059425A"/>
    <w:rsid w:val="00595D5B"/>
    <w:rsid w:val="005969A3"/>
    <w:rsid w:val="00596DEB"/>
    <w:rsid w:val="0059795C"/>
    <w:rsid w:val="00597C53"/>
    <w:rsid w:val="005A03E8"/>
    <w:rsid w:val="005A07B0"/>
    <w:rsid w:val="005A0EF9"/>
    <w:rsid w:val="005A1FF4"/>
    <w:rsid w:val="005A29BC"/>
    <w:rsid w:val="005A2B99"/>
    <w:rsid w:val="005A2F1B"/>
    <w:rsid w:val="005A3190"/>
    <w:rsid w:val="005A626C"/>
    <w:rsid w:val="005A6C4B"/>
    <w:rsid w:val="005A7A10"/>
    <w:rsid w:val="005B0C32"/>
    <w:rsid w:val="005B1240"/>
    <w:rsid w:val="005B1E9F"/>
    <w:rsid w:val="005B338F"/>
    <w:rsid w:val="005B39D4"/>
    <w:rsid w:val="005B4210"/>
    <w:rsid w:val="005B4A4E"/>
    <w:rsid w:val="005B4F39"/>
    <w:rsid w:val="005B58E8"/>
    <w:rsid w:val="005B6535"/>
    <w:rsid w:val="005B7F7D"/>
    <w:rsid w:val="005C0348"/>
    <w:rsid w:val="005C047F"/>
    <w:rsid w:val="005C19B9"/>
    <w:rsid w:val="005C1B9D"/>
    <w:rsid w:val="005C1C5A"/>
    <w:rsid w:val="005C202B"/>
    <w:rsid w:val="005C21A5"/>
    <w:rsid w:val="005C462D"/>
    <w:rsid w:val="005C588D"/>
    <w:rsid w:val="005C6285"/>
    <w:rsid w:val="005C67FC"/>
    <w:rsid w:val="005C75F1"/>
    <w:rsid w:val="005C7D24"/>
    <w:rsid w:val="005C7D9F"/>
    <w:rsid w:val="005D0104"/>
    <w:rsid w:val="005D0328"/>
    <w:rsid w:val="005D0F6C"/>
    <w:rsid w:val="005D1492"/>
    <w:rsid w:val="005D17BE"/>
    <w:rsid w:val="005D3748"/>
    <w:rsid w:val="005D3BE4"/>
    <w:rsid w:val="005D466F"/>
    <w:rsid w:val="005D4E6F"/>
    <w:rsid w:val="005D5FDF"/>
    <w:rsid w:val="005D6DE8"/>
    <w:rsid w:val="005D6E38"/>
    <w:rsid w:val="005D6ED9"/>
    <w:rsid w:val="005D741D"/>
    <w:rsid w:val="005D764A"/>
    <w:rsid w:val="005D7A20"/>
    <w:rsid w:val="005E1651"/>
    <w:rsid w:val="005E1885"/>
    <w:rsid w:val="005E1A75"/>
    <w:rsid w:val="005E1B37"/>
    <w:rsid w:val="005E2848"/>
    <w:rsid w:val="005E3636"/>
    <w:rsid w:val="005E517F"/>
    <w:rsid w:val="005E62D5"/>
    <w:rsid w:val="005E69BD"/>
    <w:rsid w:val="005E7624"/>
    <w:rsid w:val="005F0BBB"/>
    <w:rsid w:val="005F1D36"/>
    <w:rsid w:val="005F2E6F"/>
    <w:rsid w:val="005F36F2"/>
    <w:rsid w:val="005F4D52"/>
    <w:rsid w:val="005F59D8"/>
    <w:rsid w:val="005F623A"/>
    <w:rsid w:val="005F6EE3"/>
    <w:rsid w:val="005F778C"/>
    <w:rsid w:val="005F7A08"/>
    <w:rsid w:val="0060013C"/>
    <w:rsid w:val="006019A7"/>
    <w:rsid w:val="00602259"/>
    <w:rsid w:val="00602A9B"/>
    <w:rsid w:val="00605747"/>
    <w:rsid w:val="006063FC"/>
    <w:rsid w:val="00606E96"/>
    <w:rsid w:val="00606FDA"/>
    <w:rsid w:val="00610712"/>
    <w:rsid w:val="00612250"/>
    <w:rsid w:val="00612704"/>
    <w:rsid w:val="00612779"/>
    <w:rsid w:val="00612B44"/>
    <w:rsid w:val="00614639"/>
    <w:rsid w:val="006148C7"/>
    <w:rsid w:val="006162A2"/>
    <w:rsid w:val="00616DB4"/>
    <w:rsid w:val="006174BC"/>
    <w:rsid w:val="00617B6B"/>
    <w:rsid w:val="00617C56"/>
    <w:rsid w:val="0062122D"/>
    <w:rsid w:val="006214D5"/>
    <w:rsid w:val="00621B25"/>
    <w:rsid w:val="00621BE9"/>
    <w:rsid w:val="006223CD"/>
    <w:rsid w:val="00622783"/>
    <w:rsid w:val="00624D6F"/>
    <w:rsid w:val="006257C4"/>
    <w:rsid w:val="00625B2F"/>
    <w:rsid w:val="0062687A"/>
    <w:rsid w:val="00626F4E"/>
    <w:rsid w:val="00627736"/>
    <w:rsid w:val="00631DFC"/>
    <w:rsid w:val="0063315E"/>
    <w:rsid w:val="00633433"/>
    <w:rsid w:val="00633D95"/>
    <w:rsid w:val="00633EA7"/>
    <w:rsid w:val="00633F7C"/>
    <w:rsid w:val="00634AD7"/>
    <w:rsid w:val="0063555C"/>
    <w:rsid w:val="00637036"/>
    <w:rsid w:val="006375E6"/>
    <w:rsid w:val="00637B9B"/>
    <w:rsid w:val="006412E2"/>
    <w:rsid w:val="00642543"/>
    <w:rsid w:val="00642635"/>
    <w:rsid w:val="006432DA"/>
    <w:rsid w:val="00644F19"/>
    <w:rsid w:val="0064636B"/>
    <w:rsid w:val="00646AD5"/>
    <w:rsid w:val="00646D8C"/>
    <w:rsid w:val="006470DE"/>
    <w:rsid w:val="006471AE"/>
    <w:rsid w:val="00647EB7"/>
    <w:rsid w:val="0065027A"/>
    <w:rsid w:val="00650458"/>
    <w:rsid w:val="00652750"/>
    <w:rsid w:val="00652E83"/>
    <w:rsid w:val="0065343F"/>
    <w:rsid w:val="00653A4B"/>
    <w:rsid w:val="0065425C"/>
    <w:rsid w:val="006567C7"/>
    <w:rsid w:val="00656B8B"/>
    <w:rsid w:val="00657952"/>
    <w:rsid w:val="0065797D"/>
    <w:rsid w:val="00661849"/>
    <w:rsid w:val="0066185A"/>
    <w:rsid w:val="00662F49"/>
    <w:rsid w:val="0066419D"/>
    <w:rsid w:val="00664768"/>
    <w:rsid w:val="00664B65"/>
    <w:rsid w:val="00664F88"/>
    <w:rsid w:val="00671E15"/>
    <w:rsid w:val="00673109"/>
    <w:rsid w:val="00675A74"/>
    <w:rsid w:val="00677986"/>
    <w:rsid w:val="00680E94"/>
    <w:rsid w:val="00681A5B"/>
    <w:rsid w:val="00682636"/>
    <w:rsid w:val="0068276F"/>
    <w:rsid w:val="006832E5"/>
    <w:rsid w:val="0068334A"/>
    <w:rsid w:val="00684BD0"/>
    <w:rsid w:val="00686995"/>
    <w:rsid w:val="006911FD"/>
    <w:rsid w:val="006930EA"/>
    <w:rsid w:val="00693E82"/>
    <w:rsid w:val="00694AD7"/>
    <w:rsid w:val="00694FB3"/>
    <w:rsid w:val="00695CF0"/>
    <w:rsid w:val="006962A8"/>
    <w:rsid w:val="006A12F5"/>
    <w:rsid w:val="006A2232"/>
    <w:rsid w:val="006A2705"/>
    <w:rsid w:val="006A30CD"/>
    <w:rsid w:val="006A376A"/>
    <w:rsid w:val="006A4E17"/>
    <w:rsid w:val="006A566F"/>
    <w:rsid w:val="006A588E"/>
    <w:rsid w:val="006A63DE"/>
    <w:rsid w:val="006A664B"/>
    <w:rsid w:val="006A66C9"/>
    <w:rsid w:val="006A6744"/>
    <w:rsid w:val="006A6BF7"/>
    <w:rsid w:val="006A6CD1"/>
    <w:rsid w:val="006A75E2"/>
    <w:rsid w:val="006B06E5"/>
    <w:rsid w:val="006B1CB5"/>
    <w:rsid w:val="006B27D3"/>
    <w:rsid w:val="006B3492"/>
    <w:rsid w:val="006B38AC"/>
    <w:rsid w:val="006B48A5"/>
    <w:rsid w:val="006B51AA"/>
    <w:rsid w:val="006B5A8A"/>
    <w:rsid w:val="006C04E6"/>
    <w:rsid w:val="006C3F4C"/>
    <w:rsid w:val="006C4702"/>
    <w:rsid w:val="006C60A6"/>
    <w:rsid w:val="006C61EC"/>
    <w:rsid w:val="006C63FD"/>
    <w:rsid w:val="006D030C"/>
    <w:rsid w:val="006D0FC9"/>
    <w:rsid w:val="006D1914"/>
    <w:rsid w:val="006D1FAD"/>
    <w:rsid w:val="006D2ADF"/>
    <w:rsid w:val="006D31D4"/>
    <w:rsid w:val="006D33DA"/>
    <w:rsid w:val="006D3DE2"/>
    <w:rsid w:val="006D6163"/>
    <w:rsid w:val="006D6CCB"/>
    <w:rsid w:val="006D75E1"/>
    <w:rsid w:val="006E075E"/>
    <w:rsid w:val="006E0A65"/>
    <w:rsid w:val="006E3035"/>
    <w:rsid w:val="006E3048"/>
    <w:rsid w:val="006E3281"/>
    <w:rsid w:val="006E33E2"/>
    <w:rsid w:val="006E3D78"/>
    <w:rsid w:val="006E4499"/>
    <w:rsid w:val="006E449E"/>
    <w:rsid w:val="006E61BE"/>
    <w:rsid w:val="006E6B3D"/>
    <w:rsid w:val="006E6BAF"/>
    <w:rsid w:val="006E6D27"/>
    <w:rsid w:val="006E7D19"/>
    <w:rsid w:val="006F01C8"/>
    <w:rsid w:val="006F030B"/>
    <w:rsid w:val="006F098C"/>
    <w:rsid w:val="006F0B49"/>
    <w:rsid w:val="006F14D0"/>
    <w:rsid w:val="006F1C95"/>
    <w:rsid w:val="006F292A"/>
    <w:rsid w:val="006F2C29"/>
    <w:rsid w:val="006F3680"/>
    <w:rsid w:val="006F3D9D"/>
    <w:rsid w:val="006F57EE"/>
    <w:rsid w:val="006F6267"/>
    <w:rsid w:val="006F62CB"/>
    <w:rsid w:val="006F6708"/>
    <w:rsid w:val="007019F0"/>
    <w:rsid w:val="007020AE"/>
    <w:rsid w:val="00702A24"/>
    <w:rsid w:val="0070388E"/>
    <w:rsid w:val="0070431D"/>
    <w:rsid w:val="0070477F"/>
    <w:rsid w:val="00705526"/>
    <w:rsid w:val="0070569F"/>
    <w:rsid w:val="0070668B"/>
    <w:rsid w:val="00707AD3"/>
    <w:rsid w:val="00707C51"/>
    <w:rsid w:val="00710181"/>
    <w:rsid w:val="00710B67"/>
    <w:rsid w:val="00710D58"/>
    <w:rsid w:val="0071181B"/>
    <w:rsid w:val="00711EFE"/>
    <w:rsid w:val="00712860"/>
    <w:rsid w:val="007147B5"/>
    <w:rsid w:val="00715FF3"/>
    <w:rsid w:val="00716F85"/>
    <w:rsid w:val="007175D7"/>
    <w:rsid w:val="00720211"/>
    <w:rsid w:val="00730BAC"/>
    <w:rsid w:val="00731C3E"/>
    <w:rsid w:val="007323E9"/>
    <w:rsid w:val="0073346B"/>
    <w:rsid w:val="00733907"/>
    <w:rsid w:val="007346C8"/>
    <w:rsid w:val="00737664"/>
    <w:rsid w:val="00737EE1"/>
    <w:rsid w:val="0074246D"/>
    <w:rsid w:val="00743120"/>
    <w:rsid w:val="007432F3"/>
    <w:rsid w:val="0074500A"/>
    <w:rsid w:val="00745767"/>
    <w:rsid w:val="007501DF"/>
    <w:rsid w:val="00750739"/>
    <w:rsid w:val="007509FF"/>
    <w:rsid w:val="00751129"/>
    <w:rsid w:val="007515D6"/>
    <w:rsid w:val="00752EA9"/>
    <w:rsid w:val="0075372D"/>
    <w:rsid w:val="007544FE"/>
    <w:rsid w:val="007549C8"/>
    <w:rsid w:val="00754DE0"/>
    <w:rsid w:val="0075530D"/>
    <w:rsid w:val="00755929"/>
    <w:rsid w:val="00756183"/>
    <w:rsid w:val="00757EAA"/>
    <w:rsid w:val="00757FD6"/>
    <w:rsid w:val="0076011E"/>
    <w:rsid w:val="00763A43"/>
    <w:rsid w:val="0076445E"/>
    <w:rsid w:val="007646DF"/>
    <w:rsid w:val="00764A78"/>
    <w:rsid w:val="00764BBF"/>
    <w:rsid w:val="00765BE0"/>
    <w:rsid w:val="00770D7A"/>
    <w:rsid w:val="00770E17"/>
    <w:rsid w:val="00772F4D"/>
    <w:rsid w:val="007737D0"/>
    <w:rsid w:val="00773F7D"/>
    <w:rsid w:val="00774A56"/>
    <w:rsid w:val="00776394"/>
    <w:rsid w:val="00777C7A"/>
    <w:rsid w:val="0078022C"/>
    <w:rsid w:val="007804BE"/>
    <w:rsid w:val="00780908"/>
    <w:rsid w:val="00780A55"/>
    <w:rsid w:val="00781A7E"/>
    <w:rsid w:val="00782D47"/>
    <w:rsid w:val="0078406C"/>
    <w:rsid w:val="00787202"/>
    <w:rsid w:val="007878B7"/>
    <w:rsid w:val="00790B27"/>
    <w:rsid w:val="00790D11"/>
    <w:rsid w:val="00791C60"/>
    <w:rsid w:val="0079214F"/>
    <w:rsid w:val="00792250"/>
    <w:rsid w:val="00792AF5"/>
    <w:rsid w:val="00793548"/>
    <w:rsid w:val="00793948"/>
    <w:rsid w:val="00793EB3"/>
    <w:rsid w:val="00795A8D"/>
    <w:rsid w:val="007A0358"/>
    <w:rsid w:val="007A1AFE"/>
    <w:rsid w:val="007A1C57"/>
    <w:rsid w:val="007A2004"/>
    <w:rsid w:val="007A2309"/>
    <w:rsid w:val="007A28FF"/>
    <w:rsid w:val="007A3676"/>
    <w:rsid w:val="007A55D8"/>
    <w:rsid w:val="007A629D"/>
    <w:rsid w:val="007A6D83"/>
    <w:rsid w:val="007A724E"/>
    <w:rsid w:val="007B0DE2"/>
    <w:rsid w:val="007B2A2B"/>
    <w:rsid w:val="007B37E1"/>
    <w:rsid w:val="007B3A02"/>
    <w:rsid w:val="007B3A21"/>
    <w:rsid w:val="007B3D27"/>
    <w:rsid w:val="007B3D38"/>
    <w:rsid w:val="007B4BEB"/>
    <w:rsid w:val="007B4C26"/>
    <w:rsid w:val="007B6569"/>
    <w:rsid w:val="007B68B1"/>
    <w:rsid w:val="007B6AC5"/>
    <w:rsid w:val="007B722A"/>
    <w:rsid w:val="007B7DD9"/>
    <w:rsid w:val="007B7FE1"/>
    <w:rsid w:val="007C0EFA"/>
    <w:rsid w:val="007C1715"/>
    <w:rsid w:val="007C1F3A"/>
    <w:rsid w:val="007C2934"/>
    <w:rsid w:val="007C3080"/>
    <w:rsid w:val="007C31DA"/>
    <w:rsid w:val="007C3975"/>
    <w:rsid w:val="007C3E9F"/>
    <w:rsid w:val="007C4D6E"/>
    <w:rsid w:val="007C4DCB"/>
    <w:rsid w:val="007C4F2A"/>
    <w:rsid w:val="007C5140"/>
    <w:rsid w:val="007C5C0F"/>
    <w:rsid w:val="007D0D39"/>
    <w:rsid w:val="007D1467"/>
    <w:rsid w:val="007D36D2"/>
    <w:rsid w:val="007D4950"/>
    <w:rsid w:val="007D4C0B"/>
    <w:rsid w:val="007D5887"/>
    <w:rsid w:val="007D619A"/>
    <w:rsid w:val="007D61DD"/>
    <w:rsid w:val="007E07CB"/>
    <w:rsid w:val="007E17F0"/>
    <w:rsid w:val="007E26C7"/>
    <w:rsid w:val="007E29DD"/>
    <w:rsid w:val="007E34AA"/>
    <w:rsid w:val="007E3AA8"/>
    <w:rsid w:val="007E3FC8"/>
    <w:rsid w:val="007E49DC"/>
    <w:rsid w:val="007E4EC1"/>
    <w:rsid w:val="007E6D51"/>
    <w:rsid w:val="007E7156"/>
    <w:rsid w:val="007F1388"/>
    <w:rsid w:val="007F17B5"/>
    <w:rsid w:val="007F225A"/>
    <w:rsid w:val="007F3FC8"/>
    <w:rsid w:val="007F4048"/>
    <w:rsid w:val="007F53B1"/>
    <w:rsid w:val="007F6052"/>
    <w:rsid w:val="007F7266"/>
    <w:rsid w:val="007F77EF"/>
    <w:rsid w:val="007F7921"/>
    <w:rsid w:val="0080083D"/>
    <w:rsid w:val="00800DBC"/>
    <w:rsid w:val="00802DCB"/>
    <w:rsid w:val="0080361C"/>
    <w:rsid w:val="00804060"/>
    <w:rsid w:val="00804470"/>
    <w:rsid w:val="0080546A"/>
    <w:rsid w:val="00805DEA"/>
    <w:rsid w:val="00806F6A"/>
    <w:rsid w:val="00807961"/>
    <w:rsid w:val="0081029C"/>
    <w:rsid w:val="008119F9"/>
    <w:rsid w:val="00811EB6"/>
    <w:rsid w:val="00812D06"/>
    <w:rsid w:val="00813206"/>
    <w:rsid w:val="0081338D"/>
    <w:rsid w:val="00813400"/>
    <w:rsid w:val="008139BC"/>
    <w:rsid w:val="008140D1"/>
    <w:rsid w:val="00815E20"/>
    <w:rsid w:val="00816039"/>
    <w:rsid w:val="0081782E"/>
    <w:rsid w:val="00820595"/>
    <w:rsid w:val="008225DB"/>
    <w:rsid w:val="00822852"/>
    <w:rsid w:val="00822A6D"/>
    <w:rsid w:val="00823642"/>
    <w:rsid w:val="00823BC5"/>
    <w:rsid w:val="00825144"/>
    <w:rsid w:val="00826AC6"/>
    <w:rsid w:val="00826E5B"/>
    <w:rsid w:val="008279EF"/>
    <w:rsid w:val="00830DB5"/>
    <w:rsid w:val="0083185B"/>
    <w:rsid w:val="008327F5"/>
    <w:rsid w:val="00832A0A"/>
    <w:rsid w:val="008336BE"/>
    <w:rsid w:val="008338F5"/>
    <w:rsid w:val="00833FAF"/>
    <w:rsid w:val="008362E0"/>
    <w:rsid w:val="00836E2A"/>
    <w:rsid w:val="0083731B"/>
    <w:rsid w:val="00841099"/>
    <w:rsid w:val="00841CFA"/>
    <w:rsid w:val="00841DB0"/>
    <w:rsid w:val="00842B73"/>
    <w:rsid w:val="00843E03"/>
    <w:rsid w:val="008442A6"/>
    <w:rsid w:val="00844400"/>
    <w:rsid w:val="00844AE7"/>
    <w:rsid w:val="008464BF"/>
    <w:rsid w:val="00846593"/>
    <w:rsid w:val="008472CD"/>
    <w:rsid w:val="008504B6"/>
    <w:rsid w:val="00851102"/>
    <w:rsid w:val="00851168"/>
    <w:rsid w:val="008520DD"/>
    <w:rsid w:val="0085320F"/>
    <w:rsid w:val="008538D4"/>
    <w:rsid w:val="00853D46"/>
    <w:rsid w:val="00853E73"/>
    <w:rsid w:val="00855D66"/>
    <w:rsid w:val="00857874"/>
    <w:rsid w:val="00861294"/>
    <w:rsid w:val="008617E1"/>
    <w:rsid w:val="00862235"/>
    <w:rsid w:val="00862F18"/>
    <w:rsid w:val="008630BE"/>
    <w:rsid w:val="008637F9"/>
    <w:rsid w:val="008640FF"/>
    <w:rsid w:val="0086461C"/>
    <w:rsid w:val="00864CAA"/>
    <w:rsid w:val="00864ED1"/>
    <w:rsid w:val="008656E6"/>
    <w:rsid w:val="00865914"/>
    <w:rsid w:val="008678E5"/>
    <w:rsid w:val="008709AF"/>
    <w:rsid w:val="0087112C"/>
    <w:rsid w:val="0087153C"/>
    <w:rsid w:val="00871B71"/>
    <w:rsid w:val="0087280F"/>
    <w:rsid w:val="00873BB4"/>
    <w:rsid w:val="00873E7A"/>
    <w:rsid w:val="008759B6"/>
    <w:rsid w:val="00875B32"/>
    <w:rsid w:val="00875F81"/>
    <w:rsid w:val="00876CFD"/>
    <w:rsid w:val="00881A52"/>
    <w:rsid w:val="00881FE6"/>
    <w:rsid w:val="00882730"/>
    <w:rsid w:val="0088388C"/>
    <w:rsid w:val="00883AC8"/>
    <w:rsid w:val="0088434A"/>
    <w:rsid w:val="00884431"/>
    <w:rsid w:val="0088582A"/>
    <w:rsid w:val="00886176"/>
    <w:rsid w:val="008873E9"/>
    <w:rsid w:val="00890223"/>
    <w:rsid w:val="0089060D"/>
    <w:rsid w:val="008909EA"/>
    <w:rsid w:val="00892281"/>
    <w:rsid w:val="00894522"/>
    <w:rsid w:val="008948FF"/>
    <w:rsid w:val="00896599"/>
    <w:rsid w:val="008A05C4"/>
    <w:rsid w:val="008A12F3"/>
    <w:rsid w:val="008A36BF"/>
    <w:rsid w:val="008A4EE1"/>
    <w:rsid w:val="008A5464"/>
    <w:rsid w:val="008A5F45"/>
    <w:rsid w:val="008A6871"/>
    <w:rsid w:val="008A7B53"/>
    <w:rsid w:val="008B046A"/>
    <w:rsid w:val="008B0BEB"/>
    <w:rsid w:val="008B2855"/>
    <w:rsid w:val="008B3605"/>
    <w:rsid w:val="008B39E3"/>
    <w:rsid w:val="008B4449"/>
    <w:rsid w:val="008B5666"/>
    <w:rsid w:val="008B58E9"/>
    <w:rsid w:val="008B69E7"/>
    <w:rsid w:val="008B6F0B"/>
    <w:rsid w:val="008B7C83"/>
    <w:rsid w:val="008C0641"/>
    <w:rsid w:val="008C1A7F"/>
    <w:rsid w:val="008C1E0E"/>
    <w:rsid w:val="008C2259"/>
    <w:rsid w:val="008C2322"/>
    <w:rsid w:val="008C2642"/>
    <w:rsid w:val="008C4AA7"/>
    <w:rsid w:val="008C53C5"/>
    <w:rsid w:val="008C5CD4"/>
    <w:rsid w:val="008D1F2D"/>
    <w:rsid w:val="008D271A"/>
    <w:rsid w:val="008D288C"/>
    <w:rsid w:val="008D477D"/>
    <w:rsid w:val="008D62D5"/>
    <w:rsid w:val="008D7D1C"/>
    <w:rsid w:val="008E0425"/>
    <w:rsid w:val="008E23A3"/>
    <w:rsid w:val="008E2C45"/>
    <w:rsid w:val="008E2D15"/>
    <w:rsid w:val="008E3611"/>
    <w:rsid w:val="008E3C0B"/>
    <w:rsid w:val="008E43EA"/>
    <w:rsid w:val="008E46C5"/>
    <w:rsid w:val="008E4F3C"/>
    <w:rsid w:val="008E6751"/>
    <w:rsid w:val="008E685C"/>
    <w:rsid w:val="008E6AE1"/>
    <w:rsid w:val="008E7581"/>
    <w:rsid w:val="008F1C66"/>
    <w:rsid w:val="008F21DB"/>
    <w:rsid w:val="008F361E"/>
    <w:rsid w:val="008F38B1"/>
    <w:rsid w:val="008F4BC7"/>
    <w:rsid w:val="009004A6"/>
    <w:rsid w:val="009006F6"/>
    <w:rsid w:val="00902422"/>
    <w:rsid w:val="00903E02"/>
    <w:rsid w:val="00903ED3"/>
    <w:rsid w:val="00904844"/>
    <w:rsid w:val="00905231"/>
    <w:rsid w:val="009053C8"/>
    <w:rsid w:val="00905775"/>
    <w:rsid w:val="00906245"/>
    <w:rsid w:val="009078D9"/>
    <w:rsid w:val="00907F65"/>
    <w:rsid w:val="00910656"/>
    <w:rsid w:val="00910FCB"/>
    <w:rsid w:val="009118CF"/>
    <w:rsid w:val="00911EC5"/>
    <w:rsid w:val="00912DFC"/>
    <w:rsid w:val="00914BD9"/>
    <w:rsid w:val="00914E20"/>
    <w:rsid w:val="00914FA8"/>
    <w:rsid w:val="009168BC"/>
    <w:rsid w:val="00917132"/>
    <w:rsid w:val="00917569"/>
    <w:rsid w:val="0091780B"/>
    <w:rsid w:val="009201E6"/>
    <w:rsid w:val="009207A6"/>
    <w:rsid w:val="00920DA7"/>
    <w:rsid w:val="0092316E"/>
    <w:rsid w:val="00923B02"/>
    <w:rsid w:val="00923E2C"/>
    <w:rsid w:val="009249D2"/>
    <w:rsid w:val="00924C70"/>
    <w:rsid w:val="009251FA"/>
    <w:rsid w:val="00925207"/>
    <w:rsid w:val="009259D8"/>
    <w:rsid w:val="00925A91"/>
    <w:rsid w:val="00927A2C"/>
    <w:rsid w:val="009334AB"/>
    <w:rsid w:val="00933987"/>
    <w:rsid w:val="00933D59"/>
    <w:rsid w:val="00934D78"/>
    <w:rsid w:val="00935554"/>
    <w:rsid w:val="009357D6"/>
    <w:rsid w:val="00935E25"/>
    <w:rsid w:val="00936449"/>
    <w:rsid w:val="00936F81"/>
    <w:rsid w:val="0093752C"/>
    <w:rsid w:val="00937678"/>
    <w:rsid w:val="009402A6"/>
    <w:rsid w:val="009408E9"/>
    <w:rsid w:val="00940AB2"/>
    <w:rsid w:val="009431E3"/>
    <w:rsid w:val="0094421F"/>
    <w:rsid w:val="00944832"/>
    <w:rsid w:val="0094524F"/>
    <w:rsid w:val="00945AAE"/>
    <w:rsid w:val="00945FD7"/>
    <w:rsid w:val="0094693D"/>
    <w:rsid w:val="009505B2"/>
    <w:rsid w:val="0095123B"/>
    <w:rsid w:val="0095299A"/>
    <w:rsid w:val="00953A96"/>
    <w:rsid w:val="00953CF3"/>
    <w:rsid w:val="00954B48"/>
    <w:rsid w:val="009555E5"/>
    <w:rsid w:val="00956059"/>
    <w:rsid w:val="00956324"/>
    <w:rsid w:val="009606D3"/>
    <w:rsid w:val="00960B88"/>
    <w:rsid w:val="009620AE"/>
    <w:rsid w:val="00962565"/>
    <w:rsid w:val="0096287E"/>
    <w:rsid w:val="00962AC3"/>
    <w:rsid w:val="00962FC9"/>
    <w:rsid w:val="00962FF9"/>
    <w:rsid w:val="009642D9"/>
    <w:rsid w:val="00965693"/>
    <w:rsid w:val="00966596"/>
    <w:rsid w:val="009669A3"/>
    <w:rsid w:val="009701D8"/>
    <w:rsid w:val="00970AC9"/>
    <w:rsid w:val="00970D7F"/>
    <w:rsid w:val="00971659"/>
    <w:rsid w:val="00972960"/>
    <w:rsid w:val="009734B3"/>
    <w:rsid w:val="009734EC"/>
    <w:rsid w:val="009737FF"/>
    <w:rsid w:val="00974964"/>
    <w:rsid w:val="00975A83"/>
    <w:rsid w:val="00976343"/>
    <w:rsid w:val="009765D1"/>
    <w:rsid w:val="00976E2E"/>
    <w:rsid w:val="00977DCD"/>
    <w:rsid w:val="00980079"/>
    <w:rsid w:val="00980AF6"/>
    <w:rsid w:val="00981A2A"/>
    <w:rsid w:val="0098250D"/>
    <w:rsid w:val="00982CFD"/>
    <w:rsid w:val="009838FB"/>
    <w:rsid w:val="0098413A"/>
    <w:rsid w:val="0098549A"/>
    <w:rsid w:val="00991BB3"/>
    <w:rsid w:val="0099278D"/>
    <w:rsid w:val="0099290C"/>
    <w:rsid w:val="00993238"/>
    <w:rsid w:val="00993882"/>
    <w:rsid w:val="009949F0"/>
    <w:rsid w:val="00997A22"/>
    <w:rsid w:val="009A256F"/>
    <w:rsid w:val="009A27E4"/>
    <w:rsid w:val="009A2C2C"/>
    <w:rsid w:val="009A4C94"/>
    <w:rsid w:val="009A6C96"/>
    <w:rsid w:val="009A6CFC"/>
    <w:rsid w:val="009A6E81"/>
    <w:rsid w:val="009B090C"/>
    <w:rsid w:val="009B0C60"/>
    <w:rsid w:val="009B0C89"/>
    <w:rsid w:val="009B1B30"/>
    <w:rsid w:val="009B3615"/>
    <w:rsid w:val="009C048E"/>
    <w:rsid w:val="009C331C"/>
    <w:rsid w:val="009C384A"/>
    <w:rsid w:val="009C3979"/>
    <w:rsid w:val="009C3DE5"/>
    <w:rsid w:val="009C48AD"/>
    <w:rsid w:val="009C6112"/>
    <w:rsid w:val="009C61EE"/>
    <w:rsid w:val="009C694D"/>
    <w:rsid w:val="009C6E03"/>
    <w:rsid w:val="009D04A8"/>
    <w:rsid w:val="009D0535"/>
    <w:rsid w:val="009D08AD"/>
    <w:rsid w:val="009D136E"/>
    <w:rsid w:val="009D15F5"/>
    <w:rsid w:val="009D1CAB"/>
    <w:rsid w:val="009D2029"/>
    <w:rsid w:val="009D3E9B"/>
    <w:rsid w:val="009D3EDE"/>
    <w:rsid w:val="009D4EF0"/>
    <w:rsid w:val="009D5AC1"/>
    <w:rsid w:val="009E0D0A"/>
    <w:rsid w:val="009E16C0"/>
    <w:rsid w:val="009E25DA"/>
    <w:rsid w:val="009E3781"/>
    <w:rsid w:val="009E3DB6"/>
    <w:rsid w:val="009E4427"/>
    <w:rsid w:val="009E5F26"/>
    <w:rsid w:val="009E68DE"/>
    <w:rsid w:val="009E6AD9"/>
    <w:rsid w:val="009F04B4"/>
    <w:rsid w:val="009F0533"/>
    <w:rsid w:val="009F0F44"/>
    <w:rsid w:val="009F148A"/>
    <w:rsid w:val="009F1863"/>
    <w:rsid w:val="009F1A60"/>
    <w:rsid w:val="009F23F1"/>
    <w:rsid w:val="009F246B"/>
    <w:rsid w:val="009F4826"/>
    <w:rsid w:val="009F4B5B"/>
    <w:rsid w:val="009F6646"/>
    <w:rsid w:val="009F68AB"/>
    <w:rsid w:val="009F6CCC"/>
    <w:rsid w:val="009F7C51"/>
    <w:rsid w:val="00A0047E"/>
    <w:rsid w:val="00A00804"/>
    <w:rsid w:val="00A0167F"/>
    <w:rsid w:val="00A01B88"/>
    <w:rsid w:val="00A025DD"/>
    <w:rsid w:val="00A02CD0"/>
    <w:rsid w:val="00A0394C"/>
    <w:rsid w:val="00A03C41"/>
    <w:rsid w:val="00A04751"/>
    <w:rsid w:val="00A05A05"/>
    <w:rsid w:val="00A05A23"/>
    <w:rsid w:val="00A06ABF"/>
    <w:rsid w:val="00A1033F"/>
    <w:rsid w:val="00A106FA"/>
    <w:rsid w:val="00A10ACF"/>
    <w:rsid w:val="00A10FF6"/>
    <w:rsid w:val="00A128C3"/>
    <w:rsid w:val="00A136EF"/>
    <w:rsid w:val="00A149C5"/>
    <w:rsid w:val="00A15212"/>
    <w:rsid w:val="00A1521F"/>
    <w:rsid w:val="00A16357"/>
    <w:rsid w:val="00A17D87"/>
    <w:rsid w:val="00A2141B"/>
    <w:rsid w:val="00A21581"/>
    <w:rsid w:val="00A21695"/>
    <w:rsid w:val="00A2173E"/>
    <w:rsid w:val="00A2218D"/>
    <w:rsid w:val="00A227F0"/>
    <w:rsid w:val="00A22BEE"/>
    <w:rsid w:val="00A22D32"/>
    <w:rsid w:val="00A25900"/>
    <w:rsid w:val="00A26795"/>
    <w:rsid w:val="00A26829"/>
    <w:rsid w:val="00A26C56"/>
    <w:rsid w:val="00A2799B"/>
    <w:rsid w:val="00A27EF7"/>
    <w:rsid w:val="00A30F37"/>
    <w:rsid w:val="00A3196E"/>
    <w:rsid w:val="00A319BC"/>
    <w:rsid w:val="00A319CB"/>
    <w:rsid w:val="00A32441"/>
    <w:rsid w:val="00A32534"/>
    <w:rsid w:val="00A362AA"/>
    <w:rsid w:val="00A362BE"/>
    <w:rsid w:val="00A37F20"/>
    <w:rsid w:val="00A40081"/>
    <w:rsid w:val="00A42414"/>
    <w:rsid w:val="00A424DA"/>
    <w:rsid w:val="00A4297D"/>
    <w:rsid w:val="00A42C52"/>
    <w:rsid w:val="00A43008"/>
    <w:rsid w:val="00A4352D"/>
    <w:rsid w:val="00A43CF0"/>
    <w:rsid w:val="00A45584"/>
    <w:rsid w:val="00A45ECD"/>
    <w:rsid w:val="00A50406"/>
    <w:rsid w:val="00A507C4"/>
    <w:rsid w:val="00A50DA9"/>
    <w:rsid w:val="00A51616"/>
    <w:rsid w:val="00A51D15"/>
    <w:rsid w:val="00A523E7"/>
    <w:rsid w:val="00A54944"/>
    <w:rsid w:val="00A56A20"/>
    <w:rsid w:val="00A56B70"/>
    <w:rsid w:val="00A56E99"/>
    <w:rsid w:val="00A60326"/>
    <w:rsid w:val="00A618CB"/>
    <w:rsid w:val="00A61BEC"/>
    <w:rsid w:val="00A62046"/>
    <w:rsid w:val="00A63811"/>
    <w:rsid w:val="00A65671"/>
    <w:rsid w:val="00A66934"/>
    <w:rsid w:val="00A6725A"/>
    <w:rsid w:val="00A7016E"/>
    <w:rsid w:val="00A7066B"/>
    <w:rsid w:val="00A70D8F"/>
    <w:rsid w:val="00A71270"/>
    <w:rsid w:val="00A72E28"/>
    <w:rsid w:val="00A7461D"/>
    <w:rsid w:val="00A74D49"/>
    <w:rsid w:val="00A76560"/>
    <w:rsid w:val="00A776AB"/>
    <w:rsid w:val="00A77E82"/>
    <w:rsid w:val="00A80573"/>
    <w:rsid w:val="00A81BB5"/>
    <w:rsid w:val="00A82E6B"/>
    <w:rsid w:val="00A83828"/>
    <w:rsid w:val="00A84D71"/>
    <w:rsid w:val="00A8525A"/>
    <w:rsid w:val="00A855ED"/>
    <w:rsid w:val="00A85635"/>
    <w:rsid w:val="00A8792B"/>
    <w:rsid w:val="00A904DE"/>
    <w:rsid w:val="00A90FC5"/>
    <w:rsid w:val="00A959C4"/>
    <w:rsid w:val="00A962F9"/>
    <w:rsid w:val="00A968B6"/>
    <w:rsid w:val="00A9746F"/>
    <w:rsid w:val="00A97600"/>
    <w:rsid w:val="00A97D88"/>
    <w:rsid w:val="00AA1A47"/>
    <w:rsid w:val="00AA1E86"/>
    <w:rsid w:val="00AA2415"/>
    <w:rsid w:val="00AA283A"/>
    <w:rsid w:val="00AA3044"/>
    <w:rsid w:val="00AA34CA"/>
    <w:rsid w:val="00AA41A2"/>
    <w:rsid w:val="00AA463E"/>
    <w:rsid w:val="00AA5688"/>
    <w:rsid w:val="00AA604A"/>
    <w:rsid w:val="00AA6D5C"/>
    <w:rsid w:val="00AA7317"/>
    <w:rsid w:val="00AB56CE"/>
    <w:rsid w:val="00AB65ED"/>
    <w:rsid w:val="00AB6CFC"/>
    <w:rsid w:val="00AC1457"/>
    <w:rsid w:val="00AC2941"/>
    <w:rsid w:val="00AC451D"/>
    <w:rsid w:val="00AC4A04"/>
    <w:rsid w:val="00AC60DE"/>
    <w:rsid w:val="00AC6CE3"/>
    <w:rsid w:val="00AC7347"/>
    <w:rsid w:val="00AC7BD7"/>
    <w:rsid w:val="00AD0E4A"/>
    <w:rsid w:val="00AD1C23"/>
    <w:rsid w:val="00AD228F"/>
    <w:rsid w:val="00AD2886"/>
    <w:rsid w:val="00AD2CCC"/>
    <w:rsid w:val="00AD3F3F"/>
    <w:rsid w:val="00AD3F84"/>
    <w:rsid w:val="00AD40D6"/>
    <w:rsid w:val="00AD5A4A"/>
    <w:rsid w:val="00AD5ACB"/>
    <w:rsid w:val="00AD6269"/>
    <w:rsid w:val="00AE1394"/>
    <w:rsid w:val="00AE1D66"/>
    <w:rsid w:val="00AE1FB4"/>
    <w:rsid w:val="00AE41ED"/>
    <w:rsid w:val="00AE49EA"/>
    <w:rsid w:val="00AE5258"/>
    <w:rsid w:val="00AE6CFB"/>
    <w:rsid w:val="00AE7881"/>
    <w:rsid w:val="00AF0052"/>
    <w:rsid w:val="00AF0DE1"/>
    <w:rsid w:val="00AF10A9"/>
    <w:rsid w:val="00AF165C"/>
    <w:rsid w:val="00AF1857"/>
    <w:rsid w:val="00AF258F"/>
    <w:rsid w:val="00AF360B"/>
    <w:rsid w:val="00AF3DD9"/>
    <w:rsid w:val="00AF44B9"/>
    <w:rsid w:val="00AF49A1"/>
    <w:rsid w:val="00AF632D"/>
    <w:rsid w:val="00AF673D"/>
    <w:rsid w:val="00AF7305"/>
    <w:rsid w:val="00AF7930"/>
    <w:rsid w:val="00AF7E40"/>
    <w:rsid w:val="00B006D1"/>
    <w:rsid w:val="00B01C74"/>
    <w:rsid w:val="00B030A7"/>
    <w:rsid w:val="00B03CED"/>
    <w:rsid w:val="00B05CB3"/>
    <w:rsid w:val="00B05E3C"/>
    <w:rsid w:val="00B06106"/>
    <w:rsid w:val="00B072FD"/>
    <w:rsid w:val="00B10B17"/>
    <w:rsid w:val="00B122DF"/>
    <w:rsid w:val="00B12EFF"/>
    <w:rsid w:val="00B13B33"/>
    <w:rsid w:val="00B149CD"/>
    <w:rsid w:val="00B16BB9"/>
    <w:rsid w:val="00B16D2A"/>
    <w:rsid w:val="00B17138"/>
    <w:rsid w:val="00B17207"/>
    <w:rsid w:val="00B17B42"/>
    <w:rsid w:val="00B202BA"/>
    <w:rsid w:val="00B206F2"/>
    <w:rsid w:val="00B2092A"/>
    <w:rsid w:val="00B20DB8"/>
    <w:rsid w:val="00B21219"/>
    <w:rsid w:val="00B21E6D"/>
    <w:rsid w:val="00B22636"/>
    <w:rsid w:val="00B229FC"/>
    <w:rsid w:val="00B24154"/>
    <w:rsid w:val="00B25211"/>
    <w:rsid w:val="00B25667"/>
    <w:rsid w:val="00B26D15"/>
    <w:rsid w:val="00B27C35"/>
    <w:rsid w:val="00B308C2"/>
    <w:rsid w:val="00B30ABC"/>
    <w:rsid w:val="00B30C2B"/>
    <w:rsid w:val="00B326DD"/>
    <w:rsid w:val="00B3358E"/>
    <w:rsid w:val="00B377B7"/>
    <w:rsid w:val="00B4104B"/>
    <w:rsid w:val="00B413CF"/>
    <w:rsid w:val="00B415B5"/>
    <w:rsid w:val="00B42072"/>
    <w:rsid w:val="00B42415"/>
    <w:rsid w:val="00B45460"/>
    <w:rsid w:val="00B457FD"/>
    <w:rsid w:val="00B4634D"/>
    <w:rsid w:val="00B50284"/>
    <w:rsid w:val="00B50B80"/>
    <w:rsid w:val="00B51B03"/>
    <w:rsid w:val="00B51EBF"/>
    <w:rsid w:val="00B522EF"/>
    <w:rsid w:val="00B526D2"/>
    <w:rsid w:val="00B558FD"/>
    <w:rsid w:val="00B57D83"/>
    <w:rsid w:val="00B60E28"/>
    <w:rsid w:val="00B614CB"/>
    <w:rsid w:val="00B6209D"/>
    <w:rsid w:val="00B624A8"/>
    <w:rsid w:val="00B6263B"/>
    <w:rsid w:val="00B62808"/>
    <w:rsid w:val="00B634C1"/>
    <w:rsid w:val="00B63678"/>
    <w:rsid w:val="00B63689"/>
    <w:rsid w:val="00B642D8"/>
    <w:rsid w:val="00B64557"/>
    <w:rsid w:val="00B64818"/>
    <w:rsid w:val="00B64B9E"/>
    <w:rsid w:val="00B66F6F"/>
    <w:rsid w:val="00B67014"/>
    <w:rsid w:val="00B71213"/>
    <w:rsid w:val="00B71DF6"/>
    <w:rsid w:val="00B720BB"/>
    <w:rsid w:val="00B724D5"/>
    <w:rsid w:val="00B73C7A"/>
    <w:rsid w:val="00B742C3"/>
    <w:rsid w:val="00B747C5"/>
    <w:rsid w:val="00B76462"/>
    <w:rsid w:val="00B766A5"/>
    <w:rsid w:val="00B80052"/>
    <w:rsid w:val="00B80343"/>
    <w:rsid w:val="00B80D8F"/>
    <w:rsid w:val="00B82108"/>
    <w:rsid w:val="00B832D6"/>
    <w:rsid w:val="00B83515"/>
    <w:rsid w:val="00B83C2C"/>
    <w:rsid w:val="00B83C8F"/>
    <w:rsid w:val="00B862DB"/>
    <w:rsid w:val="00B876A3"/>
    <w:rsid w:val="00B90769"/>
    <w:rsid w:val="00B90DED"/>
    <w:rsid w:val="00B92F36"/>
    <w:rsid w:val="00B9359B"/>
    <w:rsid w:val="00B94085"/>
    <w:rsid w:val="00B9430D"/>
    <w:rsid w:val="00B94BBD"/>
    <w:rsid w:val="00B94F14"/>
    <w:rsid w:val="00B9542D"/>
    <w:rsid w:val="00B955F6"/>
    <w:rsid w:val="00B96195"/>
    <w:rsid w:val="00B96946"/>
    <w:rsid w:val="00BA005E"/>
    <w:rsid w:val="00BA1AF7"/>
    <w:rsid w:val="00BA2893"/>
    <w:rsid w:val="00BA32DC"/>
    <w:rsid w:val="00BA39A6"/>
    <w:rsid w:val="00BA51F6"/>
    <w:rsid w:val="00BA6A6D"/>
    <w:rsid w:val="00BA717A"/>
    <w:rsid w:val="00BA71CE"/>
    <w:rsid w:val="00BB01D4"/>
    <w:rsid w:val="00BB1D0F"/>
    <w:rsid w:val="00BB1D73"/>
    <w:rsid w:val="00BB254E"/>
    <w:rsid w:val="00BB34F4"/>
    <w:rsid w:val="00BB37A9"/>
    <w:rsid w:val="00BB3B6E"/>
    <w:rsid w:val="00BB3E05"/>
    <w:rsid w:val="00BB5093"/>
    <w:rsid w:val="00BB53DA"/>
    <w:rsid w:val="00BB5A7D"/>
    <w:rsid w:val="00BB6BEC"/>
    <w:rsid w:val="00BB7C17"/>
    <w:rsid w:val="00BC07D9"/>
    <w:rsid w:val="00BC08FE"/>
    <w:rsid w:val="00BC1F3A"/>
    <w:rsid w:val="00BC3A01"/>
    <w:rsid w:val="00BC489E"/>
    <w:rsid w:val="00BC5692"/>
    <w:rsid w:val="00BC6031"/>
    <w:rsid w:val="00BC6F28"/>
    <w:rsid w:val="00BC7BB6"/>
    <w:rsid w:val="00BC7D56"/>
    <w:rsid w:val="00BD0408"/>
    <w:rsid w:val="00BD0B2B"/>
    <w:rsid w:val="00BD0E8A"/>
    <w:rsid w:val="00BD11E9"/>
    <w:rsid w:val="00BD2255"/>
    <w:rsid w:val="00BD4C1D"/>
    <w:rsid w:val="00BD5BF0"/>
    <w:rsid w:val="00BD5F77"/>
    <w:rsid w:val="00BD74CB"/>
    <w:rsid w:val="00BD762C"/>
    <w:rsid w:val="00BE0D2A"/>
    <w:rsid w:val="00BE1471"/>
    <w:rsid w:val="00BE1A8E"/>
    <w:rsid w:val="00BE2A6E"/>
    <w:rsid w:val="00BE39A5"/>
    <w:rsid w:val="00BE3A5A"/>
    <w:rsid w:val="00BE43A2"/>
    <w:rsid w:val="00BE4708"/>
    <w:rsid w:val="00BE4CD0"/>
    <w:rsid w:val="00BE66E8"/>
    <w:rsid w:val="00BE6B22"/>
    <w:rsid w:val="00BE77FE"/>
    <w:rsid w:val="00BF01A5"/>
    <w:rsid w:val="00BF0B8B"/>
    <w:rsid w:val="00BF0F64"/>
    <w:rsid w:val="00BF0F65"/>
    <w:rsid w:val="00BF146F"/>
    <w:rsid w:val="00BF1C94"/>
    <w:rsid w:val="00BF1DC0"/>
    <w:rsid w:val="00BF1EEC"/>
    <w:rsid w:val="00BF2F6F"/>
    <w:rsid w:val="00BF304B"/>
    <w:rsid w:val="00BF36C7"/>
    <w:rsid w:val="00BF3CED"/>
    <w:rsid w:val="00BF507F"/>
    <w:rsid w:val="00BF6769"/>
    <w:rsid w:val="00BF7275"/>
    <w:rsid w:val="00C0153F"/>
    <w:rsid w:val="00C01629"/>
    <w:rsid w:val="00C02140"/>
    <w:rsid w:val="00C02478"/>
    <w:rsid w:val="00C02586"/>
    <w:rsid w:val="00C02B22"/>
    <w:rsid w:val="00C02D60"/>
    <w:rsid w:val="00C034F3"/>
    <w:rsid w:val="00C03E3B"/>
    <w:rsid w:val="00C03FBE"/>
    <w:rsid w:val="00C04C7E"/>
    <w:rsid w:val="00C0509E"/>
    <w:rsid w:val="00C0665B"/>
    <w:rsid w:val="00C102C0"/>
    <w:rsid w:val="00C1276F"/>
    <w:rsid w:val="00C162AD"/>
    <w:rsid w:val="00C16BE4"/>
    <w:rsid w:val="00C1713D"/>
    <w:rsid w:val="00C20A53"/>
    <w:rsid w:val="00C20B07"/>
    <w:rsid w:val="00C21BA8"/>
    <w:rsid w:val="00C237FC"/>
    <w:rsid w:val="00C2384E"/>
    <w:rsid w:val="00C23922"/>
    <w:rsid w:val="00C23ABC"/>
    <w:rsid w:val="00C25165"/>
    <w:rsid w:val="00C25DF4"/>
    <w:rsid w:val="00C25EF2"/>
    <w:rsid w:val="00C25FF8"/>
    <w:rsid w:val="00C2611C"/>
    <w:rsid w:val="00C26885"/>
    <w:rsid w:val="00C26E93"/>
    <w:rsid w:val="00C315F4"/>
    <w:rsid w:val="00C332C5"/>
    <w:rsid w:val="00C33AAD"/>
    <w:rsid w:val="00C347DA"/>
    <w:rsid w:val="00C34C97"/>
    <w:rsid w:val="00C34E81"/>
    <w:rsid w:val="00C3551C"/>
    <w:rsid w:val="00C35D07"/>
    <w:rsid w:val="00C401ED"/>
    <w:rsid w:val="00C40A00"/>
    <w:rsid w:val="00C40C94"/>
    <w:rsid w:val="00C41D51"/>
    <w:rsid w:val="00C42ED3"/>
    <w:rsid w:val="00C434AF"/>
    <w:rsid w:val="00C43E38"/>
    <w:rsid w:val="00C441CE"/>
    <w:rsid w:val="00C44A32"/>
    <w:rsid w:val="00C44FBD"/>
    <w:rsid w:val="00C45010"/>
    <w:rsid w:val="00C466D7"/>
    <w:rsid w:val="00C46B64"/>
    <w:rsid w:val="00C47207"/>
    <w:rsid w:val="00C477A4"/>
    <w:rsid w:val="00C511B1"/>
    <w:rsid w:val="00C52DD8"/>
    <w:rsid w:val="00C52EF8"/>
    <w:rsid w:val="00C53450"/>
    <w:rsid w:val="00C536B6"/>
    <w:rsid w:val="00C538CA"/>
    <w:rsid w:val="00C54EA8"/>
    <w:rsid w:val="00C55993"/>
    <w:rsid w:val="00C564F3"/>
    <w:rsid w:val="00C56830"/>
    <w:rsid w:val="00C568AE"/>
    <w:rsid w:val="00C573A9"/>
    <w:rsid w:val="00C61DA6"/>
    <w:rsid w:val="00C62D16"/>
    <w:rsid w:val="00C6387D"/>
    <w:rsid w:val="00C6482E"/>
    <w:rsid w:val="00C64D28"/>
    <w:rsid w:val="00C656A2"/>
    <w:rsid w:val="00C662A4"/>
    <w:rsid w:val="00C67ADA"/>
    <w:rsid w:val="00C7162B"/>
    <w:rsid w:val="00C71642"/>
    <w:rsid w:val="00C72769"/>
    <w:rsid w:val="00C72B39"/>
    <w:rsid w:val="00C733EF"/>
    <w:rsid w:val="00C75714"/>
    <w:rsid w:val="00C758A6"/>
    <w:rsid w:val="00C75DB0"/>
    <w:rsid w:val="00C75F3B"/>
    <w:rsid w:val="00C765DD"/>
    <w:rsid w:val="00C76F4B"/>
    <w:rsid w:val="00C815E3"/>
    <w:rsid w:val="00C84601"/>
    <w:rsid w:val="00C86A74"/>
    <w:rsid w:val="00C87484"/>
    <w:rsid w:val="00C907AC"/>
    <w:rsid w:val="00C9147B"/>
    <w:rsid w:val="00C91E3B"/>
    <w:rsid w:val="00C92C64"/>
    <w:rsid w:val="00C92F2F"/>
    <w:rsid w:val="00C931F7"/>
    <w:rsid w:val="00C94189"/>
    <w:rsid w:val="00C94C87"/>
    <w:rsid w:val="00C9583A"/>
    <w:rsid w:val="00C9590F"/>
    <w:rsid w:val="00C9619A"/>
    <w:rsid w:val="00C962E8"/>
    <w:rsid w:val="00C9644C"/>
    <w:rsid w:val="00C96906"/>
    <w:rsid w:val="00C96C65"/>
    <w:rsid w:val="00CA0588"/>
    <w:rsid w:val="00CA10EC"/>
    <w:rsid w:val="00CA1229"/>
    <w:rsid w:val="00CA2538"/>
    <w:rsid w:val="00CA4BD9"/>
    <w:rsid w:val="00CA4D79"/>
    <w:rsid w:val="00CA50F3"/>
    <w:rsid w:val="00CA5CA3"/>
    <w:rsid w:val="00CA6DD9"/>
    <w:rsid w:val="00CA7AB3"/>
    <w:rsid w:val="00CB0659"/>
    <w:rsid w:val="00CB08E8"/>
    <w:rsid w:val="00CB08F5"/>
    <w:rsid w:val="00CB1068"/>
    <w:rsid w:val="00CB12A3"/>
    <w:rsid w:val="00CB1976"/>
    <w:rsid w:val="00CB1F92"/>
    <w:rsid w:val="00CB26B7"/>
    <w:rsid w:val="00CB6512"/>
    <w:rsid w:val="00CB70EF"/>
    <w:rsid w:val="00CB7E09"/>
    <w:rsid w:val="00CC0A3D"/>
    <w:rsid w:val="00CC0F1D"/>
    <w:rsid w:val="00CC2D5A"/>
    <w:rsid w:val="00CC48C3"/>
    <w:rsid w:val="00CC4FBA"/>
    <w:rsid w:val="00CC58F5"/>
    <w:rsid w:val="00CC66AB"/>
    <w:rsid w:val="00CC6A08"/>
    <w:rsid w:val="00CC70B8"/>
    <w:rsid w:val="00CC7783"/>
    <w:rsid w:val="00CD2A38"/>
    <w:rsid w:val="00CD2FEA"/>
    <w:rsid w:val="00CD3278"/>
    <w:rsid w:val="00CD3316"/>
    <w:rsid w:val="00CD5024"/>
    <w:rsid w:val="00CD5A11"/>
    <w:rsid w:val="00CD7102"/>
    <w:rsid w:val="00CD7E2D"/>
    <w:rsid w:val="00CE09A0"/>
    <w:rsid w:val="00CE12B5"/>
    <w:rsid w:val="00CE1B98"/>
    <w:rsid w:val="00CE1C18"/>
    <w:rsid w:val="00CE1D4B"/>
    <w:rsid w:val="00CE1E7C"/>
    <w:rsid w:val="00CE5474"/>
    <w:rsid w:val="00CE5747"/>
    <w:rsid w:val="00CE59A0"/>
    <w:rsid w:val="00CE6238"/>
    <w:rsid w:val="00CE6993"/>
    <w:rsid w:val="00CE6B1A"/>
    <w:rsid w:val="00CE72FE"/>
    <w:rsid w:val="00CE754A"/>
    <w:rsid w:val="00CE7710"/>
    <w:rsid w:val="00CE7DE7"/>
    <w:rsid w:val="00CF0D9A"/>
    <w:rsid w:val="00CF2CDA"/>
    <w:rsid w:val="00CF320B"/>
    <w:rsid w:val="00CF3559"/>
    <w:rsid w:val="00CF45CE"/>
    <w:rsid w:val="00D014FA"/>
    <w:rsid w:val="00D02064"/>
    <w:rsid w:val="00D024AD"/>
    <w:rsid w:val="00D025A3"/>
    <w:rsid w:val="00D039C3"/>
    <w:rsid w:val="00D03CDC"/>
    <w:rsid w:val="00D03ECE"/>
    <w:rsid w:val="00D04072"/>
    <w:rsid w:val="00D058B4"/>
    <w:rsid w:val="00D0597F"/>
    <w:rsid w:val="00D06007"/>
    <w:rsid w:val="00D06642"/>
    <w:rsid w:val="00D06965"/>
    <w:rsid w:val="00D06EDA"/>
    <w:rsid w:val="00D07D0C"/>
    <w:rsid w:val="00D10F4B"/>
    <w:rsid w:val="00D11CFE"/>
    <w:rsid w:val="00D11D8C"/>
    <w:rsid w:val="00D1204B"/>
    <w:rsid w:val="00D12DE8"/>
    <w:rsid w:val="00D15F2D"/>
    <w:rsid w:val="00D17237"/>
    <w:rsid w:val="00D176CD"/>
    <w:rsid w:val="00D17AB0"/>
    <w:rsid w:val="00D17E7C"/>
    <w:rsid w:val="00D2035A"/>
    <w:rsid w:val="00D2388C"/>
    <w:rsid w:val="00D239DF"/>
    <w:rsid w:val="00D23F81"/>
    <w:rsid w:val="00D246B6"/>
    <w:rsid w:val="00D25085"/>
    <w:rsid w:val="00D250D8"/>
    <w:rsid w:val="00D2541E"/>
    <w:rsid w:val="00D263D2"/>
    <w:rsid w:val="00D26747"/>
    <w:rsid w:val="00D2702A"/>
    <w:rsid w:val="00D273EB"/>
    <w:rsid w:val="00D276CF"/>
    <w:rsid w:val="00D27855"/>
    <w:rsid w:val="00D279BD"/>
    <w:rsid w:val="00D30696"/>
    <w:rsid w:val="00D32919"/>
    <w:rsid w:val="00D3348B"/>
    <w:rsid w:val="00D33695"/>
    <w:rsid w:val="00D33C08"/>
    <w:rsid w:val="00D33FD0"/>
    <w:rsid w:val="00D3447E"/>
    <w:rsid w:val="00D37191"/>
    <w:rsid w:val="00D37557"/>
    <w:rsid w:val="00D37B4A"/>
    <w:rsid w:val="00D37B7D"/>
    <w:rsid w:val="00D40426"/>
    <w:rsid w:val="00D40DEE"/>
    <w:rsid w:val="00D41274"/>
    <w:rsid w:val="00D413B4"/>
    <w:rsid w:val="00D4158B"/>
    <w:rsid w:val="00D41E50"/>
    <w:rsid w:val="00D42999"/>
    <w:rsid w:val="00D435B7"/>
    <w:rsid w:val="00D437D7"/>
    <w:rsid w:val="00D439B9"/>
    <w:rsid w:val="00D43B98"/>
    <w:rsid w:val="00D43CA8"/>
    <w:rsid w:val="00D45B3E"/>
    <w:rsid w:val="00D46C9B"/>
    <w:rsid w:val="00D51DF4"/>
    <w:rsid w:val="00D53376"/>
    <w:rsid w:val="00D53487"/>
    <w:rsid w:val="00D5613E"/>
    <w:rsid w:val="00D5683B"/>
    <w:rsid w:val="00D56F62"/>
    <w:rsid w:val="00D608B7"/>
    <w:rsid w:val="00D60BB2"/>
    <w:rsid w:val="00D60C52"/>
    <w:rsid w:val="00D62159"/>
    <w:rsid w:val="00D622EA"/>
    <w:rsid w:val="00D62CF2"/>
    <w:rsid w:val="00D643E4"/>
    <w:rsid w:val="00D6575A"/>
    <w:rsid w:val="00D6587E"/>
    <w:rsid w:val="00D6707D"/>
    <w:rsid w:val="00D709F6"/>
    <w:rsid w:val="00D71108"/>
    <w:rsid w:val="00D711AD"/>
    <w:rsid w:val="00D7142A"/>
    <w:rsid w:val="00D73E46"/>
    <w:rsid w:val="00D75DEB"/>
    <w:rsid w:val="00D77BA5"/>
    <w:rsid w:val="00D8019F"/>
    <w:rsid w:val="00D801EF"/>
    <w:rsid w:val="00D805C5"/>
    <w:rsid w:val="00D80957"/>
    <w:rsid w:val="00D80AF5"/>
    <w:rsid w:val="00D80BB7"/>
    <w:rsid w:val="00D82217"/>
    <w:rsid w:val="00D83CFA"/>
    <w:rsid w:val="00D83F25"/>
    <w:rsid w:val="00D83FD7"/>
    <w:rsid w:val="00D8424C"/>
    <w:rsid w:val="00D8495F"/>
    <w:rsid w:val="00D863A7"/>
    <w:rsid w:val="00D87036"/>
    <w:rsid w:val="00D9165D"/>
    <w:rsid w:val="00D91CBB"/>
    <w:rsid w:val="00D91F3E"/>
    <w:rsid w:val="00D92C0E"/>
    <w:rsid w:val="00D932C5"/>
    <w:rsid w:val="00D93893"/>
    <w:rsid w:val="00D93B3A"/>
    <w:rsid w:val="00D94F23"/>
    <w:rsid w:val="00D95652"/>
    <w:rsid w:val="00D95A19"/>
    <w:rsid w:val="00D95A6D"/>
    <w:rsid w:val="00D95FC0"/>
    <w:rsid w:val="00D97431"/>
    <w:rsid w:val="00D978C8"/>
    <w:rsid w:val="00D97A9A"/>
    <w:rsid w:val="00D97D11"/>
    <w:rsid w:val="00DA0CE6"/>
    <w:rsid w:val="00DA2FEC"/>
    <w:rsid w:val="00DA3060"/>
    <w:rsid w:val="00DA3B79"/>
    <w:rsid w:val="00DA5BA3"/>
    <w:rsid w:val="00DA6510"/>
    <w:rsid w:val="00DA748A"/>
    <w:rsid w:val="00DB020D"/>
    <w:rsid w:val="00DB0217"/>
    <w:rsid w:val="00DB04FC"/>
    <w:rsid w:val="00DB1DE8"/>
    <w:rsid w:val="00DB219C"/>
    <w:rsid w:val="00DB27DF"/>
    <w:rsid w:val="00DB4C58"/>
    <w:rsid w:val="00DB6647"/>
    <w:rsid w:val="00DB6BD4"/>
    <w:rsid w:val="00DB6D63"/>
    <w:rsid w:val="00DB7134"/>
    <w:rsid w:val="00DB7F62"/>
    <w:rsid w:val="00DC0A22"/>
    <w:rsid w:val="00DC10C8"/>
    <w:rsid w:val="00DC162A"/>
    <w:rsid w:val="00DC2149"/>
    <w:rsid w:val="00DC28A3"/>
    <w:rsid w:val="00DC36D7"/>
    <w:rsid w:val="00DC4185"/>
    <w:rsid w:val="00DC43F2"/>
    <w:rsid w:val="00DC5345"/>
    <w:rsid w:val="00DC541E"/>
    <w:rsid w:val="00DC5A82"/>
    <w:rsid w:val="00DC610C"/>
    <w:rsid w:val="00DC6E31"/>
    <w:rsid w:val="00DC7DDA"/>
    <w:rsid w:val="00DD0814"/>
    <w:rsid w:val="00DD1038"/>
    <w:rsid w:val="00DD179C"/>
    <w:rsid w:val="00DD2A2A"/>
    <w:rsid w:val="00DD33CB"/>
    <w:rsid w:val="00DD543A"/>
    <w:rsid w:val="00DD731C"/>
    <w:rsid w:val="00DD7A08"/>
    <w:rsid w:val="00DD7D39"/>
    <w:rsid w:val="00DE046E"/>
    <w:rsid w:val="00DE0B6E"/>
    <w:rsid w:val="00DE169E"/>
    <w:rsid w:val="00DE25DB"/>
    <w:rsid w:val="00DE2CE0"/>
    <w:rsid w:val="00DE4814"/>
    <w:rsid w:val="00DE67B0"/>
    <w:rsid w:val="00DF01CC"/>
    <w:rsid w:val="00DF05D4"/>
    <w:rsid w:val="00DF135D"/>
    <w:rsid w:val="00DF15DB"/>
    <w:rsid w:val="00DF1DDF"/>
    <w:rsid w:val="00DF27FA"/>
    <w:rsid w:val="00DF3F78"/>
    <w:rsid w:val="00DF4572"/>
    <w:rsid w:val="00DF5D20"/>
    <w:rsid w:val="00DF752B"/>
    <w:rsid w:val="00DF7CAD"/>
    <w:rsid w:val="00E0059F"/>
    <w:rsid w:val="00E011ED"/>
    <w:rsid w:val="00E03117"/>
    <w:rsid w:val="00E03967"/>
    <w:rsid w:val="00E04344"/>
    <w:rsid w:val="00E04881"/>
    <w:rsid w:val="00E04FF5"/>
    <w:rsid w:val="00E0753B"/>
    <w:rsid w:val="00E07A6B"/>
    <w:rsid w:val="00E07D90"/>
    <w:rsid w:val="00E122AC"/>
    <w:rsid w:val="00E1232D"/>
    <w:rsid w:val="00E136F8"/>
    <w:rsid w:val="00E1423F"/>
    <w:rsid w:val="00E1483D"/>
    <w:rsid w:val="00E15D2B"/>
    <w:rsid w:val="00E160ED"/>
    <w:rsid w:val="00E17674"/>
    <w:rsid w:val="00E203BF"/>
    <w:rsid w:val="00E20580"/>
    <w:rsid w:val="00E20EFA"/>
    <w:rsid w:val="00E22114"/>
    <w:rsid w:val="00E222E4"/>
    <w:rsid w:val="00E22364"/>
    <w:rsid w:val="00E22DEF"/>
    <w:rsid w:val="00E261AA"/>
    <w:rsid w:val="00E261D1"/>
    <w:rsid w:val="00E275FC"/>
    <w:rsid w:val="00E3248A"/>
    <w:rsid w:val="00E32A7F"/>
    <w:rsid w:val="00E32E99"/>
    <w:rsid w:val="00E37975"/>
    <w:rsid w:val="00E40FAF"/>
    <w:rsid w:val="00E41074"/>
    <w:rsid w:val="00E4149D"/>
    <w:rsid w:val="00E41700"/>
    <w:rsid w:val="00E42837"/>
    <w:rsid w:val="00E436F7"/>
    <w:rsid w:val="00E44908"/>
    <w:rsid w:val="00E46990"/>
    <w:rsid w:val="00E470C3"/>
    <w:rsid w:val="00E474CC"/>
    <w:rsid w:val="00E47758"/>
    <w:rsid w:val="00E50C0B"/>
    <w:rsid w:val="00E51EDE"/>
    <w:rsid w:val="00E52732"/>
    <w:rsid w:val="00E5336A"/>
    <w:rsid w:val="00E53609"/>
    <w:rsid w:val="00E54B0F"/>
    <w:rsid w:val="00E55146"/>
    <w:rsid w:val="00E565CB"/>
    <w:rsid w:val="00E57267"/>
    <w:rsid w:val="00E5795A"/>
    <w:rsid w:val="00E601FC"/>
    <w:rsid w:val="00E61018"/>
    <w:rsid w:val="00E61608"/>
    <w:rsid w:val="00E61C5A"/>
    <w:rsid w:val="00E62717"/>
    <w:rsid w:val="00E63765"/>
    <w:rsid w:val="00E63970"/>
    <w:rsid w:val="00E63AE6"/>
    <w:rsid w:val="00E63FA5"/>
    <w:rsid w:val="00E64A32"/>
    <w:rsid w:val="00E64E1A"/>
    <w:rsid w:val="00E64F0C"/>
    <w:rsid w:val="00E660BE"/>
    <w:rsid w:val="00E66213"/>
    <w:rsid w:val="00E663D1"/>
    <w:rsid w:val="00E677F5"/>
    <w:rsid w:val="00E67814"/>
    <w:rsid w:val="00E71293"/>
    <w:rsid w:val="00E716C4"/>
    <w:rsid w:val="00E72741"/>
    <w:rsid w:val="00E72B69"/>
    <w:rsid w:val="00E74F53"/>
    <w:rsid w:val="00E75D1C"/>
    <w:rsid w:val="00E75EC9"/>
    <w:rsid w:val="00E800FD"/>
    <w:rsid w:val="00E808C3"/>
    <w:rsid w:val="00E817CD"/>
    <w:rsid w:val="00E81E66"/>
    <w:rsid w:val="00E83A6A"/>
    <w:rsid w:val="00E83CE0"/>
    <w:rsid w:val="00E841A6"/>
    <w:rsid w:val="00E85851"/>
    <w:rsid w:val="00E85BA3"/>
    <w:rsid w:val="00E86409"/>
    <w:rsid w:val="00E86464"/>
    <w:rsid w:val="00E8791C"/>
    <w:rsid w:val="00E87D6D"/>
    <w:rsid w:val="00E90742"/>
    <w:rsid w:val="00E90868"/>
    <w:rsid w:val="00E9242C"/>
    <w:rsid w:val="00E9376E"/>
    <w:rsid w:val="00E93D23"/>
    <w:rsid w:val="00E9404E"/>
    <w:rsid w:val="00E9447D"/>
    <w:rsid w:val="00E955BF"/>
    <w:rsid w:val="00E95B94"/>
    <w:rsid w:val="00E95CB8"/>
    <w:rsid w:val="00E9673D"/>
    <w:rsid w:val="00E969BA"/>
    <w:rsid w:val="00E97CA7"/>
    <w:rsid w:val="00EA200A"/>
    <w:rsid w:val="00EA2E35"/>
    <w:rsid w:val="00EA3BD4"/>
    <w:rsid w:val="00EA3FC5"/>
    <w:rsid w:val="00EA52B0"/>
    <w:rsid w:val="00EA6CDA"/>
    <w:rsid w:val="00EA7ECF"/>
    <w:rsid w:val="00EB0835"/>
    <w:rsid w:val="00EB178A"/>
    <w:rsid w:val="00EB5D56"/>
    <w:rsid w:val="00EB6310"/>
    <w:rsid w:val="00EB66BB"/>
    <w:rsid w:val="00EB7ACB"/>
    <w:rsid w:val="00EB7D44"/>
    <w:rsid w:val="00EC0DDC"/>
    <w:rsid w:val="00EC1B12"/>
    <w:rsid w:val="00EC210E"/>
    <w:rsid w:val="00EC28AA"/>
    <w:rsid w:val="00EC2FC3"/>
    <w:rsid w:val="00EC35B7"/>
    <w:rsid w:val="00EC3649"/>
    <w:rsid w:val="00EC395D"/>
    <w:rsid w:val="00EC434A"/>
    <w:rsid w:val="00EC4EBC"/>
    <w:rsid w:val="00EC5015"/>
    <w:rsid w:val="00EC54AC"/>
    <w:rsid w:val="00EC5506"/>
    <w:rsid w:val="00EC6610"/>
    <w:rsid w:val="00EC6DA4"/>
    <w:rsid w:val="00EC70F2"/>
    <w:rsid w:val="00EC73BE"/>
    <w:rsid w:val="00EC7402"/>
    <w:rsid w:val="00ED0200"/>
    <w:rsid w:val="00ED3EE4"/>
    <w:rsid w:val="00ED57DF"/>
    <w:rsid w:val="00ED63C9"/>
    <w:rsid w:val="00EE125D"/>
    <w:rsid w:val="00EE1CE2"/>
    <w:rsid w:val="00EE288F"/>
    <w:rsid w:val="00EE337B"/>
    <w:rsid w:val="00EE4205"/>
    <w:rsid w:val="00EE4D23"/>
    <w:rsid w:val="00EE6269"/>
    <w:rsid w:val="00EE63D2"/>
    <w:rsid w:val="00EE6B48"/>
    <w:rsid w:val="00EE781F"/>
    <w:rsid w:val="00EF0094"/>
    <w:rsid w:val="00EF0E61"/>
    <w:rsid w:val="00EF180B"/>
    <w:rsid w:val="00EF1ADE"/>
    <w:rsid w:val="00EF1EE5"/>
    <w:rsid w:val="00EF2FC3"/>
    <w:rsid w:val="00EF4E34"/>
    <w:rsid w:val="00EF58CB"/>
    <w:rsid w:val="00EF5B88"/>
    <w:rsid w:val="00EF61A4"/>
    <w:rsid w:val="00EF6DD1"/>
    <w:rsid w:val="00EF7022"/>
    <w:rsid w:val="00F00114"/>
    <w:rsid w:val="00F0041B"/>
    <w:rsid w:val="00F00B0D"/>
    <w:rsid w:val="00F011E3"/>
    <w:rsid w:val="00F012BA"/>
    <w:rsid w:val="00F01FFA"/>
    <w:rsid w:val="00F0298E"/>
    <w:rsid w:val="00F02B85"/>
    <w:rsid w:val="00F03517"/>
    <w:rsid w:val="00F03631"/>
    <w:rsid w:val="00F05730"/>
    <w:rsid w:val="00F05BD7"/>
    <w:rsid w:val="00F0626A"/>
    <w:rsid w:val="00F065E1"/>
    <w:rsid w:val="00F1137F"/>
    <w:rsid w:val="00F12AD5"/>
    <w:rsid w:val="00F13797"/>
    <w:rsid w:val="00F13B9C"/>
    <w:rsid w:val="00F1456B"/>
    <w:rsid w:val="00F14E04"/>
    <w:rsid w:val="00F1581E"/>
    <w:rsid w:val="00F16059"/>
    <w:rsid w:val="00F160C3"/>
    <w:rsid w:val="00F16D24"/>
    <w:rsid w:val="00F17144"/>
    <w:rsid w:val="00F20215"/>
    <w:rsid w:val="00F21A1C"/>
    <w:rsid w:val="00F23576"/>
    <w:rsid w:val="00F23A14"/>
    <w:rsid w:val="00F242BB"/>
    <w:rsid w:val="00F253DB"/>
    <w:rsid w:val="00F25C8C"/>
    <w:rsid w:val="00F267C5"/>
    <w:rsid w:val="00F26926"/>
    <w:rsid w:val="00F26B0F"/>
    <w:rsid w:val="00F276EC"/>
    <w:rsid w:val="00F3064A"/>
    <w:rsid w:val="00F31037"/>
    <w:rsid w:val="00F3156D"/>
    <w:rsid w:val="00F31991"/>
    <w:rsid w:val="00F32AD4"/>
    <w:rsid w:val="00F33113"/>
    <w:rsid w:val="00F34748"/>
    <w:rsid w:val="00F36D1D"/>
    <w:rsid w:val="00F36E4C"/>
    <w:rsid w:val="00F36E76"/>
    <w:rsid w:val="00F373A1"/>
    <w:rsid w:val="00F37750"/>
    <w:rsid w:val="00F40754"/>
    <w:rsid w:val="00F40AF0"/>
    <w:rsid w:val="00F40AF9"/>
    <w:rsid w:val="00F4122B"/>
    <w:rsid w:val="00F43123"/>
    <w:rsid w:val="00F43DD0"/>
    <w:rsid w:val="00F448B0"/>
    <w:rsid w:val="00F454C2"/>
    <w:rsid w:val="00F457BD"/>
    <w:rsid w:val="00F45A5D"/>
    <w:rsid w:val="00F4635A"/>
    <w:rsid w:val="00F47574"/>
    <w:rsid w:val="00F50015"/>
    <w:rsid w:val="00F50E89"/>
    <w:rsid w:val="00F51F27"/>
    <w:rsid w:val="00F52000"/>
    <w:rsid w:val="00F5285E"/>
    <w:rsid w:val="00F5293C"/>
    <w:rsid w:val="00F537BE"/>
    <w:rsid w:val="00F53C79"/>
    <w:rsid w:val="00F54065"/>
    <w:rsid w:val="00F54B29"/>
    <w:rsid w:val="00F56278"/>
    <w:rsid w:val="00F56691"/>
    <w:rsid w:val="00F56A85"/>
    <w:rsid w:val="00F570B3"/>
    <w:rsid w:val="00F5741B"/>
    <w:rsid w:val="00F60966"/>
    <w:rsid w:val="00F61F58"/>
    <w:rsid w:val="00F62118"/>
    <w:rsid w:val="00F6223D"/>
    <w:rsid w:val="00F6274C"/>
    <w:rsid w:val="00F63C92"/>
    <w:rsid w:val="00F63DA6"/>
    <w:rsid w:val="00F646CC"/>
    <w:rsid w:val="00F65004"/>
    <w:rsid w:val="00F6583F"/>
    <w:rsid w:val="00F66396"/>
    <w:rsid w:val="00F67A1F"/>
    <w:rsid w:val="00F67C26"/>
    <w:rsid w:val="00F7068A"/>
    <w:rsid w:val="00F70918"/>
    <w:rsid w:val="00F719D7"/>
    <w:rsid w:val="00F72500"/>
    <w:rsid w:val="00F73302"/>
    <w:rsid w:val="00F75246"/>
    <w:rsid w:val="00F752A4"/>
    <w:rsid w:val="00F757AC"/>
    <w:rsid w:val="00F7646F"/>
    <w:rsid w:val="00F76607"/>
    <w:rsid w:val="00F80CE5"/>
    <w:rsid w:val="00F81F91"/>
    <w:rsid w:val="00F82AE2"/>
    <w:rsid w:val="00F82D3D"/>
    <w:rsid w:val="00F83177"/>
    <w:rsid w:val="00F833D2"/>
    <w:rsid w:val="00F85813"/>
    <w:rsid w:val="00F85923"/>
    <w:rsid w:val="00F85BE7"/>
    <w:rsid w:val="00F87FE8"/>
    <w:rsid w:val="00F9034B"/>
    <w:rsid w:val="00F903ED"/>
    <w:rsid w:val="00F90566"/>
    <w:rsid w:val="00F9174C"/>
    <w:rsid w:val="00F92164"/>
    <w:rsid w:val="00F924A3"/>
    <w:rsid w:val="00F965B2"/>
    <w:rsid w:val="00FA12F5"/>
    <w:rsid w:val="00FA166D"/>
    <w:rsid w:val="00FA32F5"/>
    <w:rsid w:val="00FA4800"/>
    <w:rsid w:val="00FA50DA"/>
    <w:rsid w:val="00FA5252"/>
    <w:rsid w:val="00FA600F"/>
    <w:rsid w:val="00FA682F"/>
    <w:rsid w:val="00FA71AE"/>
    <w:rsid w:val="00FA73C4"/>
    <w:rsid w:val="00FA73C7"/>
    <w:rsid w:val="00FA7ABC"/>
    <w:rsid w:val="00FA7B7B"/>
    <w:rsid w:val="00FA7FCD"/>
    <w:rsid w:val="00FB2D44"/>
    <w:rsid w:val="00FB2F30"/>
    <w:rsid w:val="00FB3106"/>
    <w:rsid w:val="00FB3744"/>
    <w:rsid w:val="00FB3DF9"/>
    <w:rsid w:val="00FB4041"/>
    <w:rsid w:val="00FB4EAA"/>
    <w:rsid w:val="00FB4F0C"/>
    <w:rsid w:val="00FB6193"/>
    <w:rsid w:val="00FB6488"/>
    <w:rsid w:val="00FB65EC"/>
    <w:rsid w:val="00FB6B03"/>
    <w:rsid w:val="00FC0084"/>
    <w:rsid w:val="00FC1090"/>
    <w:rsid w:val="00FC2650"/>
    <w:rsid w:val="00FC5425"/>
    <w:rsid w:val="00FC5541"/>
    <w:rsid w:val="00FC58B0"/>
    <w:rsid w:val="00FC6A0B"/>
    <w:rsid w:val="00FC6D1C"/>
    <w:rsid w:val="00FC6E57"/>
    <w:rsid w:val="00FC6F28"/>
    <w:rsid w:val="00FC74F9"/>
    <w:rsid w:val="00FD0865"/>
    <w:rsid w:val="00FD0ADA"/>
    <w:rsid w:val="00FD211C"/>
    <w:rsid w:val="00FD37B0"/>
    <w:rsid w:val="00FD3AE0"/>
    <w:rsid w:val="00FD3C88"/>
    <w:rsid w:val="00FD41ED"/>
    <w:rsid w:val="00FD53DD"/>
    <w:rsid w:val="00FD6E3F"/>
    <w:rsid w:val="00FE0F2C"/>
    <w:rsid w:val="00FE1B24"/>
    <w:rsid w:val="00FE2D77"/>
    <w:rsid w:val="00FE34EB"/>
    <w:rsid w:val="00FE375B"/>
    <w:rsid w:val="00FE46C4"/>
    <w:rsid w:val="00FE4732"/>
    <w:rsid w:val="00FE5DC0"/>
    <w:rsid w:val="00FE654D"/>
    <w:rsid w:val="00FE764E"/>
    <w:rsid w:val="00FE7B52"/>
    <w:rsid w:val="00FF255E"/>
    <w:rsid w:val="00FF256A"/>
    <w:rsid w:val="00FF2EB4"/>
    <w:rsid w:val="00FF312A"/>
    <w:rsid w:val="00FF3230"/>
    <w:rsid w:val="00FF344C"/>
    <w:rsid w:val="00FF37E3"/>
    <w:rsid w:val="00FF397D"/>
    <w:rsid w:val="00FF404F"/>
    <w:rsid w:val="00FF49AB"/>
    <w:rsid w:val="00FF4FEB"/>
    <w:rsid w:val="00FF64B4"/>
    <w:rsid w:val="00FF678D"/>
    <w:rsid w:val="00FF7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AA42FA2"/>
  <w15:docId w15:val="{3930E721-7D0F-438C-B320-C2B8D29BE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741"/>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hAnsi="Cambria"/>
      <w:color w:val="365F91"/>
      <w:sz w:val="32"/>
      <w:szCs w:val="20"/>
    </w:rPr>
  </w:style>
  <w:style w:type="paragraph" w:styleId="Titlu2">
    <w:name w:val="heading 2"/>
    <w:basedOn w:val="Normal"/>
    <w:next w:val="Corptext"/>
    <w:link w:val="Titlu2Caracter"/>
    <w:uiPriority w:val="99"/>
    <w:qFormat/>
    <w:rsid w:val="000331B2"/>
    <w:pPr>
      <w:keepNext/>
      <w:keepLines/>
      <w:numPr>
        <w:ilvl w:val="1"/>
        <w:numId w:val="1"/>
      </w:numPr>
      <w:suppressAutoHyphens/>
      <w:spacing w:before="40" w:after="0" w:line="100" w:lineRule="atLeast"/>
      <w:outlineLvl w:val="1"/>
    </w:pPr>
    <w:rPr>
      <w:rFonts w:ascii="Calibri Light" w:hAnsi="Calibri Light"/>
      <w:color w:val="2E74B5"/>
      <w:sz w:val="26"/>
      <w:szCs w:val="20"/>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hAnsi="Cambria"/>
      <w:color w:val="243F60"/>
      <w:sz w:val="24"/>
      <w:szCs w:val="20"/>
    </w:rPr>
  </w:style>
  <w:style w:type="paragraph" w:styleId="Titlu4">
    <w:name w:val="heading 4"/>
    <w:basedOn w:val="Normal"/>
    <w:next w:val="Normal"/>
    <w:link w:val="Titlu4Caracter"/>
    <w:uiPriority w:val="99"/>
    <w:qFormat/>
    <w:rsid w:val="007C3080"/>
    <w:pPr>
      <w:keepNext/>
      <w:spacing w:before="240" w:after="60"/>
      <w:outlineLvl w:val="3"/>
    </w:pPr>
    <w:rPr>
      <w:b/>
      <w:sz w:val="28"/>
      <w:szCs w:val="20"/>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hAnsi="Cambria"/>
      <w:i/>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rPr>
  </w:style>
  <w:style w:type="character" w:customStyle="1" w:styleId="Titlu2Caracter">
    <w:name w:val="Titlu 2 Caracter"/>
    <w:link w:val="Titlu2"/>
    <w:uiPriority w:val="99"/>
    <w:locked/>
    <w:rsid w:val="000331B2"/>
    <w:rPr>
      <w:rFonts w:ascii="Calibri Light" w:hAnsi="Calibri Light" w:cs="Times New Roman"/>
      <w:color w:val="2E74B5"/>
      <w:sz w:val="26"/>
      <w:lang w:val="ro-RO" w:eastAsia="ar-SA" w:bidi="ar-SA"/>
    </w:rPr>
  </w:style>
  <w:style w:type="character" w:customStyle="1" w:styleId="Titlu3Caracter">
    <w:name w:val="Titlu 3 Caracter"/>
    <w:link w:val="Titlu3"/>
    <w:uiPriority w:val="99"/>
    <w:semiHidden/>
    <w:locked/>
    <w:rsid w:val="00EC2FC3"/>
    <w:rPr>
      <w:rFonts w:ascii="Cambria" w:hAnsi="Cambria" w:cs="Times New Roman"/>
      <w:color w:val="243F60"/>
      <w:sz w:val="24"/>
    </w:rPr>
  </w:style>
  <w:style w:type="character" w:customStyle="1" w:styleId="Titlu4Caracter">
    <w:name w:val="Titlu 4 Caracter"/>
    <w:link w:val="Titlu4"/>
    <w:uiPriority w:val="99"/>
    <w:semiHidden/>
    <w:locked/>
    <w:rsid w:val="0041261A"/>
    <w:rPr>
      <w:rFonts w:ascii="Calibri" w:hAnsi="Calibri" w:cs="Times New Roman"/>
      <w:b/>
      <w:sz w:val="28"/>
      <w:lang w:val="ro-RO"/>
    </w:rPr>
  </w:style>
  <w:style w:type="character" w:customStyle="1" w:styleId="Titlu9Caracter">
    <w:name w:val="Titlu 9 Caracter"/>
    <w:link w:val="Titlu9"/>
    <w:uiPriority w:val="99"/>
    <w:semiHidden/>
    <w:locked/>
    <w:rsid w:val="00B51EBF"/>
    <w:rPr>
      <w:rFonts w:ascii="Cambria" w:hAnsi="Cambria" w:cs="Times New Roman"/>
      <w:i/>
      <w:color w:val="404040"/>
      <w:sz w:val="20"/>
    </w:rPr>
  </w:style>
  <w:style w:type="paragraph" w:styleId="TextnBalon">
    <w:name w:val="Balloon Text"/>
    <w:basedOn w:val="Normal"/>
    <w:link w:val="TextnBalonCaracter"/>
    <w:uiPriority w:val="99"/>
    <w:semiHidden/>
    <w:rsid w:val="009F7C51"/>
    <w:pPr>
      <w:spacing w:after="0" w:line="240" w:lineRule="auto"/>
    </w:pPr>
    <w:rPr>
      <w:rFonts w:ascii="Tahoma" w:hAnsi="Tahoma"/>
      <w:sz w:val="16"/>
      <w:szCs w:val="20"/>
    </w:rPr>
  </w:style>
  <w:style w:type="character" w:customStyle="1" w:styleId="TextnBalonCaracter">
    <w:name w:val="Text în Balon Caracter"/>
    <w:link w:val="TextnBalon"/>
    <w:uiPriority w:val="99"/>
    <w:semiHidden/>
    <w:locked/>
    <w:rsid w:val="009F7C51"/>
    <w:rPr>
      <w:rFonts w:ascii="Tahoma" w:hAnsi="Tahoma" w:cs="Times New Roman"/>
      <w:sz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locked/>
    <w:rsid w:val="007C4DCB"/>
    <w:rPr>
      <w:rFonts w:ascii="Calibri" w:hAnsi="Calibri" w:cs="Times New Roman"/>
      <w:noProof/>
      <w:sz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hAnsi="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Times New Roman"/>
      <w:color w:val="000000"/>
      <w:sz w:val="20"/>
      <w:lang w:eastAsia="ar-SA" w:bidi="ar-SA"/>
    </w:rPr>
  </w:style>
  <w:style w:type="paragraph" w:styleId="Corptext">
    <w:name w:val="Body Text"/>
    <w:basedOn w:val="Normal"/>
    <w:link w:val="CorptextCaracter"/>
    <w:uiPriority w:val="99"/>
    <w:rsid w:val="000331B2"/>
    <w:pPr>
      <w:spacing w:after="120"/>
    </w:pPr>
    <w:rPr>
      <w:sz w:val="20"/>
      <w:szCs w:val="20"/>
    </w:r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olor w:val="000000"/>
      <w:sz w:val="24"/>
      <w:szCs w:val="20"/>
      <w:lang w:eastAsia="ar-SA"/>
    </w:rPr>
  </w:style>
  <w:style w:type="character" w:customStyle="1" w:styleId="AntetCaracter">
    <w:name w:val="Antet Caracter"/>
    <w:link w:val="Antet"/>
    <w:uiPriority w:val="99"/>
    <w:locked/>
    <w:rsid w:val="00A4297D"/>
    <w:rPr>
      <w:rFonts w:ascii="PF Square Sans Pro Medium" w:hAnsi="PF Square Sans Pro Medium" w:cs="Times New Roman"/>
      <w:color w:val="000000"/>
      <w:sz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olor w:val="000000"/>
      <w:sz w:val="24"/>
      <w:szCs w:val="20"/>
      <w:lang w:eastAsia="ar-SA"/>
    </w:rPr>
  </w:style>
  <w:style w:type="character" w:customStyle="1" w:styleId="SubsolCaracter">
    <w:name w:val="Subsol Caracter"/>
    <w:link w:val="Subsol"/>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C44FBD"/>
    <w:pPr>
      <w:spacing w:after="160" w:line="240" w:lineRule="exact"/>
    </w:pPr>
    <w:rPr>
      <w:noProof/>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830DB5"/>
    <w:pPr>
      <w:tabs>
        <w:tab w:val="left" w:pos="1100"/>
        <w:tab w:val="right" w:leader="dot" w:pos="9628"/>
      </w:tabs>
      <w:spacing w:after="100"/>
      <w:ind w:left="220"/>
    </w:pPr>
  </w:style>
  <w:style w:type="character" w:styleId="Referincomentariu">
    <w:name w:val="annotation reference"/>
    <w:uiPriority w:val="99"/>
    <w:semiHidden/>
    <w:rsid w:val="00CB1976"/>
    <w:rPr>
      <w:rFonts w:cs="Times New Roman"/>
      <w:sz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rPr>
  </w:style>
  <w:style w:type="paragraph" w:styleId="SubiectComentariu">
    <w:name w:val="annotation subject"/>
    <w:basedOn w:val="Textcomentariu"/>
    <w:next w:val="Textcomentariu"/>
    <w:link w:val="SubiectComentariuCaracter"/>
    <w:uiPriority w:val="99"/>
    <w:semiHidden/>
    <w:rsid w:val="00CB1976"/>
    <w:rPr>
      <w:b/>
    </w:rPr>
  </w:style>
  <w:style w:type="character" w:customStyle="1" w:styleId="SubiectComentariuCaracter">
    <w:name w:val="Subiect Comentariu Caracter"/>
    <w:link w:val="SubiectComentariu"/>
    <w:uiPriority w:val="99"/>
    <w:semiHidden/>
    <w:locked/>
    <w:rsid w:val="00CB1976"/>
    <w:rPr>
      <w:rFonts w:cs="Times New Roman"/>
      <w:b/>
      <w:sz w:val="20"/>
    </w:rPr>
  </w:style>
  <w:style w:type="table" w:styleId="Tabelgril">
    <w:name w:val="Table Grid"/>
    <w:basedOn w:val="TabelNormal"/>
    <w:uiPriority w:val="9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w:basedOn w:val="Normal"/>
    <w:next w:val="Normal"/>
    <w:uiPriority w:val="99"/>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olor w:val="003366"/>
      <w:lang w:val="ro-RO" w:eastAsia="ro-RO"/>
    </w:rPr>
  </w:style>
  <w:style w:type="paragraph" w:customStyle="1" w:styleId="TableParagraph">
    <w:name w:val="Table Paragraph"/>
    <w:basedOn w:val="Normal"/>
    <w:uiPriority w:val="99"/>
    <w:rsid w:val="000C44A2"/>
    <w:pPr>
      <w:widowControl w:val="0"/>
      <w:spacing w:after="0" w:line="240" w:lineRule="auto"/>
    </w:pPr>
    <w:rPr>
      <w:lang w:val="en-US"/>
    </w:rPr>
  </w:style>
  <w:style w:type="table" w:customStyle="1" w:styleId="TableNormal1">
    <w:name w:val="Table Normal1"/>
    <w:uiPriority w:val="99"/>
    <w:semiHidden/>
    <w:rsid w:val="000C44A2"/>
    <w:pPr>
      <w:widowControl w:val="0"/>
    </w:pPr>
    <w:rPr>
      <w:sz w:val="22"/>
      <w:szCs w:val="22"/>
    </w:rPr>
    <w:tblPr>
      <w:tblCellMar>
        <w:top w:w="0" w:type="dxa"/>
        <w:left w:w="0" w:type="dxa"/>
        <w:bottom w:w="0" w:type="dxa"/>
        <w:right w:w="0" w:type="dxa"/>
      </w:tblCellMar>
    </w:tblPr>
  </w:style>
  <w:style w:type="character" w:customStyle="1" w:styleId="CommentTextChar1">
    <w:name w:val="Comment Text Char1"/>
    <w:uiPriority w:val="99"/>
    <w:semiHidden/>
    <w:rsid w:val="005D1492"/>
    <w:rPr>
      <w:sz w:val="20"/>
    </w:rPr>
  </w:style>
  <w:style w:type="paragraph" w:styleId="NormalWeb">
    <w:name w:val="Normal (Web)"/>
    <w:basedOn w:val="Normal"/>
    <w:uiPriority w:val="99"/>
    <w:semiHidden/>
    <w:locked/>
    <w:rsid w:val="007509FF"/>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pple-converted-space">
    <w:name w:val="apple-converted-space"/>
    <w:uiPriority w:val="99"/>
    <w:rsid w:val="007509FF"/>
  </w:style>
  <w:style w:type="character" w:styleId="Robust">
    <w:name w:val="Strong"/>
    <w:uiPriority w:val="99"/>
    <w:qFormat/>
    <w:rsid w:val="007509FF"/>
    <w:rPr>
      <w:rFonts w:cs="Times New Roman"/>
      <w:b/>
    </w:rPr>
  </w:style>
  <w:style w:type="paragraph" w:styleId="Textnotdefinal">
    <w:name w:val="endnote text"/>
    <w:basedOn w:val="Normal"/>
    <w:link w:val="TextnotdefinalCaracter"/>
    <w:uiPriority w:val="99"/>
    <w:semiHidden/>
    <w:locked/>
    <w:rsid w:val="00F012BA"/>
    <w:pPr>
      <w:spacing w:after="0" w:line="240" w:lineRule="auto"/>
    </w:pPr>
    <w:rPr>
      <w:sz w:val="20"/>
      <w:szCs w:val="20"/>
    </w:rPr>
  </w:style>
  <w:style w:type="character" w:customStyle="1" w:styleId="TextnotdefinalCaracter">
    <w:name w:val="Text notă de final Caracter"/>
    <w:link w:val="Textnotdefinal"/>
    <w:uiPriority w:val="99"/>
    <w:semiHidden/>
    <w:locked/>
    <w:rsid w:val="00F012BA"/>
    <w:rPr>
      <w:rFonts w:cs="Times New Roman"/>
      <w:lang w:val="ro-RO"/>
    </w:rPr>
  </w:style>
  <w:style w:type="character" w:styleId="Referinnotdefinal">
    <w:name w:val="endnote reference"/>
    <w:uiPriority w:val="99"/>
    <w:semiHidden/>
    <w:locked/>
    <w:rsid w:val="00F012BA"/>
    <w:rPr>
      <w:rFonts w:cs="Times New Roman"/>
      <w:vertAlign w:val="superscript"/>
    </w:rPr>
  </w:style>
  <w:style w:type="character" w:styleId="Numrdepagin">
    <w:name w:val="page number"/>
    <w:uiPriority w:val="99"/>
    <w:locked/>
    <w:rsid w:val="00FE4732"/>
    <w:rPr>
      <w:rFonts w:cs="Times New Roman"/>
    </w:rPr>
  </w:style>
  <w:style w:type="paragraph" w:customStyle="1" w:styleId="Default">
    <w:name w:val="Default"/>
    <w:uiPriority w:val="99"/>
    <w:rsid w:val="00AC60DE"/>
    <w:pPr>
      <w:autoSpaceDE w:val="0"/>
      <w:autoSpaceDN w:val="0"/>
      <w:adjustRightInd w:val="0"/>
    </w:pPr>
    <w:rPr>
      <w:rFonts w:cs="Calibri"/>
      <w:color w:val="000000"/>
      <w:sz w:val="24"/>
      <w:szCs w:val="24"/>
    </w:rPr>
  </w:style>
  <w:style w:type="table" w:customStyle="1" w:styleId="LightShading1">
    <w:name w:val="Light Shading1"/>
    <w:uiPriority w:val="99"/>
    <w:rsid w:val="00BE147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styleId="Umbriredeculoaredeschis-Accentuare2">
    <w:name w:val="Light Shading Accent 2"/>
    <w:basedOn w:val="TabelNormal"/>
    <w:uiPriority w:val="99"/>
    <w:rsid w:val="00BE1471"/>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8226">
      <w:bodyDiv w:val="1"/>
      <w:marLeft w:val="0"/>
      <w:marRight w:val="0"/>
      <w:marTop w:val="0"/>
      <w:marBottom w:val="0"/>
      <w:divBdr>
        <w:top w:val="none" w:sz="0" w:space="0" w:color="auto"/>
        <w:left w:val="none" w:sz="0" w:space="0" w:color="auto"/>
        <w:bottom w:val="none" w:sz="0" w:space="0" w:color="auto"/>
        <w:right w:val="none" w:sz="0" w:space="0" w:color="auto"/>
      </w:divBdr>
    </w:div>
    <w:div w:id="837235387">
      <w:bodyDiv w:val="1"/>
      <w:marLeft w:val="0"/>
      <w:marRight w:val="0"/>
      <w:marTop w:val="0"/>
      <w:marBottom w:val="0"/>
      <w:divBdr>
        <w:top w:val="none" w:sz="0" w:space="0" w:color="auto"/>
        <w:left w:val="none" w:sz="0" w:space="0" w:color="auto"/>
        <w:bottom w:val="none" w:sz="0" w:space="0" w:color="auto"/>
        <w:right w:val="none" w:sz="0" w:space="0" w:color="auto"/>
      </w:divBdr>
    </w:div>
    <w:div w:id="1046904030">
      <w:marLeft w:val="0"/>
      <w:marRight w:val="0"/>
      <w:marTop w:val="0"/>
      <w:marBottom w:val="0"/>
      <w:divBdr>
        <w:top w:val="none" w:sz="0" w:space="0" w:color="auto"/>
        <w:left w:val="none" w:sz="0" w:space="0" w:color="auto"/>
        <w:bottom w:val="none" w:sz="0" w:space="0" w:color="auto"/>
        <w:right w:val="none" w:sz="0" w:space="0" w:color="auto"/>
      </w:divBdr>
    </w:div>
    <w:div w:id="1046904031">
      <w:marLeft w:val="0"/>
      <w:marRight w:val="0"/>
      <w:marTop w:val="0"/>
      <w:marBottom w:val="0"/>
      <w:divBdr>
        <w:top w:val="none" w:sz="0" w:space="0" w:color="auto"/>
        <w:left w:val="none" w:sz="0" w:space="0" w:color="auto"/>
        <w:bottom w:val="none" w:sz="0" w:space="0" w:color="auto"/>
        <w:right w:val="none" w:sz="0" w:space="0" w:color="auto"/>
      </w:divBdr>
    </w:div>
    <w:div w:id="1046904032">
      <w:marLeft w:val="0"/>
      <w:marRight w:val="0"/>
      <w:marTop w:val="0"/>
      <w:marBottom w:val="0"/>
      <w:divBdr>
        <w:top w:val="none" w:sz="0" w:space="0" w:color="auto"/>
        <w:left w:val="none" w:sz="0" w:space="0" w:color="auto"/>
        <w:bottom w:val="none" w:sz="0" w:space="0" w:color="auto"/>
        <w:right w:val="none" w:sz="0" w:space="0" w:color="auto"/>
      </w:divBdr>
    </w:div>
    <w:div w:id="1046904033">
      <w:marLeft w:val="0"/>
      <w:marRight w:val="0"/>
      <w:marTop w:val="0"/>
      <w:marBottom w:val="0"/>
      <w:divBdr>
        <w:top w:val="none" w:sz="0" w:space="0" w:color="auto"/>
        <w:left w:val="none" w:sz="0" w:space="0" w:color="auto"/>
        <w:bottom w:val="none" w:sz="0" w:space="0" w:color="auto"/>
        <w:right w:val="none" w:sz="0" w:space="0" w:color="auto"/>
      </w:divBdr>
    </w:div>
    <w:div w:id="1046904034">
      <w:marLeft w:val="0"/>
      <w:marRight w:val="0"/>
      <w:marTop w:val="0"/>
      <w:marBottom w:val="0"/>
      <w:divBdr>
        <w:top w:val="none" w:sz="0" w:space="0" w:color="auto"/>
        <w:left w:val="none" w:sz="0" w:space="0" w:color="auto"/>
        <w:bottom w:val="none" w:sz="0" w:space="0" w:color="auto"/>
        <w:right w:val="none" w:sz="0" w:space="0" w:color="auto"/>
      </w:divBdr>
    </w:div>
    <w:div w:id="1046904035">
      <w:marLeft w:val="0"/>
      <w:marRight w:val="0"/>
      <w:marTop w:val="0"/>
      <w:marBottom w:val="0"/>
      <w:divBdr>
        <w:top w:val="none" w:sz="0" w:space="0" w:color="auto"/>
        <w:left w:val="none" w:sz="0" w:space="0" w:color="auto"/>
        <w:bottom w:val="none" w:sz="0" w:space="0" w:color="auto"/>
        <w:right w:val="none" w:sz="0" w:space="0" w:color="auto"/>
      </w:divBdr>
    </w:div>
    <w:div w:id="1046904036">
      <w:marLeft w:val="0"/>
      <w:marRight w:val="0"/>
      <w:marTop w:val="0"/>
      <w:marBottom w:val="0"/>
      <w:divBdr>
        <w:top w:val="none" w:sz="0" w:space="0" w:color="auto"/>
        <w:left w:val="none" w:sz="0" w:space="0" w:color="auto"/>
        <w:bottom w:val="none" w:sz="0" w:space="0" w:color="auto"/>
        <w:right w:val="none" w:sz="0" w:space="0" w:color="auto"/>
      </w:divBdr>
    </w:div>
    <w:div w:id="1046904037">
      <w:marLeft w:val="0"/>
      <w:marRight w:val="0"/>
      <w:marTop w:val="0"/>
      <w:marBottom w:val="0"/>
      <w:divBdr>
        <w:top w:val="none" w:sz="0" w:space="0" w:color="auto"/>
        <w:left w:val="none" w:sz="0" w:space="0" w:color="auto"/>
        <w:bottom w:val="none" w:sz="0" w:space="0" w:color="auto"/>
        <w:right w:val="none" w:sz="0" w:space="0" w:color="auto"/>
      </w:divBdr>
    </w:div>
    <w:div w:id="1046904038">
      <w:marLeft w:val="0"/>
      <w:marRight w:val="0"/>
      <w:marTop w:val="0"/>
      <w:marBottom w:val="0"/>
      <w:divBdr>
        <w:top w:val="none" w:sz="0" w:space="0" w:color="auto"/>
        <w:left w:val="none" w:sz="0" w:space="0" w:color="auto"/>
        <w:bottom w:val="none" w:sz="0" w:space="0" w:color="auto"/>
        <w:right w:val="none" w:sz="0" w:space="0" w:color="auto"/>
      </w:divBdr>
    </w:div>
    <w:div w:id="1046904039">
      <w:marLeft w:val="0"/>
      <w:marRight w:val="0"/>
      <w:marTop w:val="0"/>
      <w:marBottom w:val="0"/>
      <w:divBdr>
        <w:top w:val="none" w:sz="0" w:space="0" w:color="auto"/>
        <w:left w:val="none" w:sz="0" w:space="0" w:color="auto"/>
        <w:bottom w:val="none" w:sz="0" w:space="0" w:color="auto"/>
        <w:right w:val="none" w:sz="0" w:space="0" w:color="auto"/>
      </w:divBdr>
    </w:div>
    <w:div w:id="1046904040">
      <w:marLeft w:val="0"/>
      <w:marRight w:val="0"/>
      <w:marTop w:val="0"/>
      <w:marBottom w:val="0"/>
      <w:divBdr>
        <w:top w:val="none" w:sz="0" w:space="0" w:color="auto"/>
        <w:left w:val="none" w:sz="0" w:space="0" w:color="auto"/>
        <w:bottom w:val="none" w:sz="0" w:space="0" w:color="auto"/>
        <w:right w:val="none" w:sz="0" w:space="0" w:color="auto"/>
      </w:divBdr>
    </w:div>
    <w:div w:id="1046904041">
      <w:marLeft w:val="0"/>
      <w:marRight w:val="0"/>
      <w:marTop w:val="0"/>
      <w:marBottom w:val="0"/>
      <w:divBdr>
        <w:top w:val="none" w:sz="0" w:space="0" w:color="auto"/>
        <w:left w:val="none" w:sz="0" w:space="0" w:color="auto"/>
        <w:bottom w:val="none" w:sz="0" w:space="0" w:color="auto"/>
        <w:right w:val="none" w:sz="0" w:space="0" w:color="auto"/>
      </w:divBdr>
    </w:div>
    <w:div w:id="1046904042">
      <w:marLeft w:val="0"/>
      <w:marRight w:val="0"/>
      <w:marTop w:val="0"/>
      <w:marBottom w:val="0"/>
      <w:divBdr>
        <w:top w:val="none" w:sz="0" w:space="0" w:color="auto"/>
        <w:left w:val="none" w:sz="0" w:space="0" w:color="auto"/>
        <w:bottom w:val="none" w:sz="0" w:space="0" w:color="auto"/>
        <w:right w:val="none" w:sz="0" w:space="0" w:color="auto"/>
      </w:divBdr>
    </w:div>
    <w:div w:id="1046904043">
      <w:marLeft w:val="0"/>
      <w:marRight w:val="0"/>
      <w:marTop w:val="0"/>
      <w:marBottom w:val="0"/>
      <w:divBdr>
        <w:top w:val="none" w:sz="0" w:space="0" w:color="auto"/>
        <w:left w:val="none" w:sz="0" w:space="0" w:color="auto"/>
        <w:bottom w:val="none" w:sz="0" w:space="0" w:color="auto"/>
        <w:right w:val="none" w:sz="0" w:space="0" w:color="auto"/>
      </w:divBdr>
    </w:div>
    <w:div w:id="1046904044">
      <w:marLeft w:val="0"/>
      <w:marRight w:val="0"/>
      <w:marTop w:val="0"/>
      <w:marBottom w:val="0"/>
      <w:divBdr>
        <w:top w:val="none" w:sz="0" w:space="0" w:color="auto"/>
        <w:left w:val="none" w:sz="0" w:space="0" w:color="auto"/>
        <w:bottom w:val="none" w:sz="0" w:space="0" w:color="auto"/>
        <w:right w:val="none" w:sz="0" w:space="0" w:color="auto"/>
      </w:divBdr>
    </w:div>
    <w:div w:id="1046904045">
      <w:marLeft w:val="0"/>
      <w:marRight w:val="0"/>
      <w:marTop w:val="0"/>
      <w:marBottom w:val="0"/>
      <w:divBdr>
        <w:top w:val="none" w:sz="0" w:space="0" w:color="auto"/>
        <w:left w:val="none" w:sz="0" w:space="0" w:color="auto"/>
        <w:bottom w:val="none" w:sz="0" w:space="0" w:color="auto"/>
        <w:right w:val="none" w:sz="0" w:space="0" w:color="auto"/>
      </w:divBdr>
    </w:div>
    <w:div w:id="1046904046">
      <w:marLeft w:val="0"/>
      <w:marRight w:val="0"/>
      <w:marTop w:val="0"/>
      <w:marBottom w:val="0"/>
      <w:divBdr>
        <w:top w:val="none" w:sz="0" w:space="0" w:color="auto"/>
        <w:left w:val="none" w:sz="0" w:space="0" w:color="auto"/>
        <w:bottom w:val="none" w:sz="0" w:space="0" w:color="auto"/>
        <w:right w:val="none" w:sz="0" w:space="0" w:color="auto"/>
      </w:divBdr>
    </w:div>
    <w:div w:id="1046904047">
      <w:marLeft w:val="0"/>
      <w:marRight w:val="0"/>
      <w:marTop w:val="0"/>
      <w:marBottom w:val="0"/>
      <w:divBdr>
        <w:top w:val="none" w:sz="0" w:space="0" w:color="auto"/>
        <w:left w:val="none" w:sz="0" w:space="0" w:color="auto"/>
        <w:bottom w:val="none" w:sz="0" w:space="0" w:color="auto"/>
        <w:right w:val="none" w:sz="0" w:space="0" w:color="auto"/>
      </w:divBdr>
    </w:div>
    <w:div w:id="1046904048">
      <w:marLeft w:val="0"/>
      <w:marRight w:val="0"/>
      <w:marTop w:val="0"/>
      <w:marBottom w:val="0"/>
      <w:divBdr>
        <w:top w:val="none" w:sz="0" w:space="0" w:color="auto"/>
        <w:left w:val="none" w:sz="0" w:space="0" w:color="auto"/>
        <w:bottom w:val="none" w:sz="0" w:space="0" w:color="auto"/>
        <w:right w:val="none" w:sz="0" w:space="0" w:color="auto"/>
      </w:divBdr>
    </w:div>
    <w:div w:id="1046904049">
      <w:marLeft w:val="0"/>
      <w:marRight w:val="0"/>
      <w:marTop w:val="0"/>
      <w:marBottom w:val="0"/>
      <w:divBdr>
        <w:top w:val="none" w:sz="0" w:space="0" w:color="auto"/>
        <w:left w:val="none" w:sz="0" w:space="0" w:color="auto"/>
        <w:bottom w:val="none" w:sz="0" w:space="0" w:color="auto"/>
        <w:right w:val="none" w:sz="0" w:space="0" w:color="auto"/>
      </w:divBdr>
    </w:div>
    <w:div w:id="1046904050">
      <w:marLeft w:val="0"/>
      <w:marRight w:val="0"/>
      <w:marTop w:val="0"/>
      <w:marBottom w:val="0"/>
      <w:divBdr>
        <w:top w:val="none" w:sz="0" w:space="0" w:color="auto"/>
        <w:left w:val="none" w:sz="0" w:space="0" w:color="auto"/>
        <w:bottom w:val="none" w:sz="0" w:space="0" w:color="auto"/>
        <w:right w:val="none" w:sz="0" w:space="0" w:color="auto"/>
      </w:divBdr>
    </w:div>
    <w:div w:id="1046904051">
      <w:marLeft w:val="0"/>
      <w:marRight w:val="0"/>
      <w:marTop w:val="0"/>
      <w:marBottom w:val="0"/>
      <w:divBdr>
        <w:top w:val="none" w:sz="0" w:space="0" w:color="auto"/>
        <w:left w:val="none" w:sz="0" w:space="0" w:color="auto"/>
        <w:bottom w:val="none" w:sz="0" w:space="0" w:color="auto"/>
        <w:right w:val="none" w:sz="0" w:space="0" w:color="auto"/>
      </w:divBdr>
    </w:div>
    <w:div w:id="1046904052">
      <w:marLeft w:val="0"/>
      <w:marRight w:val="0"/>
      <w:marTop w:val="0"/>
      <w:marBottom w:val="0"/>
      <w:divBdr>
        <w:top w:val="none" w:sz="0" w:space="0" w:color="auto"/>
        <w:left w:val="none" w:sz="0" w:space="0" w:color="auto"/>
        <w:bottom w:val="none" w:sz="0" w:space="0" w:color="auto"/>
        <w:right w:val="none" w:sz="0" w:space="0" w:color="auto"/>
      </w:divBdr>
    </w:div>
    <w:div w:id="1046904053">
      <w:marLeft w:val="0"/>
      <w:marRight w:val="0"/>
      <w:marTop w:val="0"/>
      <w:marBottom w:val="0"/>
      <w:divBdr>
        <w:top w:val="none" w:sz="0" w:space="0" w:color="auto"/>
        <w:left w:val="none" w:sz="0" w:space="0" w:color="auto"/>
        <w:bottom w:val="none" w:sz="0" w:space="0" w:color="auto"/>
        <w:right w:val="none" w:sz="0" w:space="0" w:color="auto"/>
      </w:divBdr>
    </w:div>
    <w:div w:id="1046904054">
      <w:marLeft w:val="0"/>
      <w:marRight w:val="0"/>
      <w:marTop w:val="0"/>
      <w:marBottom w:val="0"/>
      <w:divBdr>
        <w:top w:val="none" w:sz="0" w:space="0" w:color="auto"/>
        <w:left w:val="none" w:sz="0" w:space="0" w:color="auto"/>
        <w:bottom w:val="none" w:sz="0" w:space="0" w:color="auto"/>
        <w:right w:val="none" w:sz="0" w:space="0" w:color="auto"/>
      </w:divBdr>
    </w:div>
    <w:div w:id="1046904055">
      <w:marLeft w:val="0"/>
      <w:marRight w:val="0"/>
      <w:marTop w:val="0"/>
      <w:marBottom w:val="0"/>
      <w:divBdr>
        <w:top w:val="none" w:sz="0" w:space="0" w:color="auto"/>
        <w:left w:val="none" w:sz="0" w:space="0" w:color="auto"/>
        <w:bottom w:val="none" w:sz="0" w:space="0" w:color="auto"/>
        <w:right w:val="none" w:sz="0" w:space="0" w:color="auto"/>
      </w:divBdr>
    </w:div>
    <w:div w:id="1046904056">
      <w:marLeft w:val="0"/>
      <w:marRight w:val="0"/>
      <w:marTop w:val="0"/>
      <w:marBottom w:val="0"/>
      <w:divBdr>
        <w:top w:val="none" w:sz="0" w:space="0" w:color="auto"/>
        <w:left w:val="none" w:sz="0" w:space="0" w:color="auto"/>
        <w:bottom w:val="none" w:sz="0" w:space="0" w:color="auto"/>
        <w:right w:val="none" w:sz="0" w:space="0" w:color="auto"/>
      </w:divBdr>
    </w:div>
    <w:div w:id="1046904057">
      <w:marLeft w:val="0"/>
      <w:marRight w:val="0"/>
      <w:marTop w:val="0"/>
      <w:marBottom w:val="0"/>
      <w:divBdr>
        <w:top w:val="none" w:sz="0" w:space="0" w:color="auto"/>
        <w:left w:val="none" w:sz="0" w:space="0" w:color="auto"/>
        <w:bottom w:val="none" w:sz="0" w:space="0" w:color="auto"/>
        <w:right w:val="none" w:sz="0" w:space="0" w:color="auto"/>
      </w:divBdr>
    </w:div>
    <w:div w:id="1046904058">
      <w:marLeft w:val="0"/>
      <w:marRight w:val="0"/>
      <w:marTop w:val="0"/>
      <w:marBottom w:val="0"/>
      <w:divBdr>
        <w:top w:val="none" w:sz="0" w:space="0" w:color="auto"/>
        <w:left w:val="none" w:sz="0" w:space="0" w:color="auto"/>
        <w:bottom w:val="none" w:sz="0" w:space="0" w:color="auto"/>
        <w:right w:val="none" w:sz="0" w:space="0" w:color="auto"/>
      </w:divBdr>
    </w:div>
    <w:div w:id="1046904059">
      <w:marLeft w:val="0"/>
      <w:marRight w:val="0"/>
      <w:marTop w:val="0"/>
      <w:marBottom w:val="0"/>
      <w:divBdr>
        <w:top w:val="none" w:sz="0" w:space="0" w:color="auto"/>
        <w:left w:val="none" w:sz="0" w:space="0" w:color="auto"/>
        <w:bottom w:val="none" w:sz="0" w:space="0" w:color="auto"/>
        <w:right w:val="none" w:sz="0" w:space="0" w:color="auto"/>
      </w:divBdr>
    </w:div>
    <w:div w:id="1046904060">
      <w:marLeft w:val="0"/>
      <w:marRight w:val="0"/>
      <w:marTop w:val="0"/>
      <w:marBottom w:val="0"/>
      <w:divBdr>
        <w:top w:val="none" w:sz="0" w:space="0" w:color="auto"/>
        <w:left w:val="none" w:sz="0" w:space="0" w:color="auto"/>
        <w:bottom w:val="none" w:sz="0" w:space="0" w:color="auto"/>
        <w:right w:val="none" w:sz="0" w:space="0" w:color="auto"/>
      </w:divBdr>
    </w:div>
    <w:div w:id="1046904061">
      <w:marLeft w:val="0"/>
      <w:marRight w:val="0"/>
      <w:marTop w:val="0"/>
      <w:marBottom w:val="0"/>
      <w:divBdr>
        <w:top w:val="none" w:sz="0" w:space="0" w:color="auto"/>
        <w:left w:val="none" w:sz="0" w:space="0" w:color="auto"/>
        <w:bottom w:val="none" w:sz="0" w:space="0" w:color="auto"/>
        <w:right w:val="none" w:sz="0" w:space="0" w:color="auto"/>
      </w:divBdr>
    </w:div>
    <w:div w:id="1046904062">
      <w:marLeft w:val="0"/>
      <w:marRight w:val="0"/>
      <w:marTop w:val="0"/>
      <w:marBottom w:val="0"/>
      <w:divBdr>
        <w:top w:val="none" w:sz="0" w:space="0" w:color="auto"/>
        <w:left w:val="none" w:sz="0" w:space="0" w:color="auto"/>
        <w:bottom w:val="none" w:sz="0" w:space="0" w:color="auto"/>
        <w:right w:val="none" w:sz="0" w:space="0" w:color="auto"/>
      </w:divBdr>
    </w:div>
    <w:div w:id="1046904063">
      <w:marLeft w:val="0"/>
      <w:marRight w:val="0"/>
      <w:marTop w:val="0"/>
      <w:marBottom w:val="0"/>
      <w:divBdr>
        <w:top w:val="none" w:sz="0" w:space="0" w:color="auto"/>
        <w:left w:val="none" w:sz="0" w:space="0" w:color="auto"/>
        <w:bottom w:val="none" w:sz="0" w:space="0" w:color="auto"/>
        <w:right w:val="none" w:sz="0" w:space="0" w:color="auto"/>
      </w:divBdr>
    </w:div>
    <w:div w:id="1046904064">
      <w:marLeft w:val="0"/>
      <w:marRight w:val="0"/>
      <w:marTop w:val="0"/>
      <w:marBottom w:val="0"/>
      <w:divBdr>
        <w:top w:val="none" w:sz="0" w:space="0" w:color="auto"/>
        <w:left w:val="none" w:sz="0" w:space="0" w:color="auto"/>
        <w:bottom w:val="none" w:sz="0" w:space="0" w:color="auto"/>
        <w:right w:val="none" w:sz="0" w:space="0" w:color="auto"/>
      </w:divBdr>
    </w:div>
    <w:div w:id="1046904065">
      <w:marLeft w:val="0"/>
      <w:marRight w:val="0"/>
      <w:marTop w:val="0"/>
      <w:marBottom w:val="0"/>
      <w:divBdr>
        <w:top w:val="none" w:sz="0" w:space="0" w:color="auto"/>
        <w:left w:val="none" w:sz="0" w:space="0" w:color="auto"/>
        <w:bottom w:val="none" w:sz="0" w:space="0" w:color="auto"/>
        <w:right w:val="none" w:sz="0" w:space="0" w:color="auto"/>
      </w:divBdr>
    </w:div>
    <w:div w:id="1046904066">
      <w:marLeft w:val="0"/>
      <w:marRight w:val="0"/>
      <w:marTop w:val="0"/>
      <w:marBottom w:val="0"/>
      <w:divBdr>
        <w:top w:val="none" w:sz="0" w:space="0" w:color="auto"/>
        <w:left w:val="none" w:sz="0" w:space="0" w:color="auto"/>
        <w:bottom w:val="none" w:sz="0" w:space="0" w:color="auto"/>
        <w:right w:val="none" w:sz="0" w:space="0" w:color="auto"/>
      </w:divBdr>
    </w:div>
    <w:div w:id="1046904067">
      <w:marLeft w:val="0"/>
      <w:marRight w:val="0"/>
      <w:marTop w:val="0"/>
      <w:marBottom w:val="0"/>
      <w:divBdr>
        <w:top w:val="none" w:sz="0" w:space="0" w:color="auto"/>
        <w:left w:val="none" w:sz="0" w:space="0" w:color="auto"/>
        <w:bottom w:val="none" w:sz="0" w:space="0" w:color="auto"/>
        <w:right w:val="none" w:sz="0" w:space="0" w:color="auto"/>
      </w:divBdr>
    </w:div>
    <w:div w:id="1046904068">
      <w:marLeft w:val="0"/>
      <w:marRight w:val="0"/>
      <w:marTop w:val="0"/>
      <w:marBottom w:val="0"/>
      <w:divBdr>
        <w:top w:val="none" w:sz="0" w:space="0" w:color="auto"/>
        <w:left w:val="none" w:sz="0" w:space="0" w:color="auto"/>
        <w:bottom w:val="none" w:sz="0" w:space="0" w:color="auto"/>
        <w:right w:val="none" w:sz="0" w:space="0" w:color="auto"/>
      </w:divBdr>
    </w:div>
    <w:div w:id="1046904069">
      <w:marLeft w:val="0"/>
      <w:marRight w:val="0"/>
      <w:marTop w:val="0"/>
      <w:marBottom w:val="0"/>
      <w:divBdr>
        <w:top w:val="none" w:sz="0" w:space="0" w:color="auto"/>
        <w:left w:val="none" w:sz="0" w:space="0" w:color="auto"/>
        <w:bottom w:val="none" w:sz="0" w:space="0" w:color="auto"/>
        <w:right w:val="none" w:sz="0" w:space="0" w:color="auto"/>
      </w:divBdr>
    </w:div>
    <w:div w:id="1046904070">
      <w:marLeft w:val="0"/>
      <w:marRight w:val="0"/>
      <w:marTop w:val="0"/>
      <w:marBottom w:val="0"/>
      <w:divBdr>
        <w:top w:val="none" w:sz="0" w:space="0" w:color="auto"/>
        <w:left w:val="none" w:sz="0" w:space="0" w:color="auto"/>
        <w:bottom w:val="none" w:sz="0" w:space="0" w:color="auto"/>
        <w:right w:val="none" w:sz="0" w:space="0" w:color="auto"/>
      </w:divBdr>
    </w:div>
    <w:div w:id="1046904071">
      <w:marLeft w:val="0"/>
      <w:marRight w:val="0"/>
      <w:marTop w:val="0"/>
      <w:marBottom w:val="0"/>
      <w:divBdr>
        <w:top w:val="none" w:sz="0" w:space="0" w:color="auto"/>
        <w:left w:val="none" w:sz="0" w:space="0" w:color="auto"/>
        <w:bottom w:val="none" w:sz="0" w:space="0" w:color="auto"/>
        <w:right w:val="none" w:sz="0" w:space="0" w:color="auto"/>
      </w:divBdr>
    </w:div>
    <w:div w:id="1046904072">
      <w:marLeft w:val="0"/>
      <w:marRight w:val="0"/>
      <w:marTop w:val="0"/>
      <w:marBottom w:val="0"/>
      <w:divBdr>
        <w:top w:val="none" w:sz="0" w:space="0" w:color="auto"/>
        <w:left w:val="none" w:sz="0" w:space="0" w:color="auto"/>
        <w:bottom w:val="none" w:sz="0" w:space="0" w:color="auto"/>
        <w:right w:val="none" w:sz="0" w:space="0" w:color="auto"/>
      </w:divBdr>
    </w:div>
    <w:div w:id="1046904073">
      <w:marLeft w:val="0"/>
      <w:marRight w:val="0"/>
      <w:marTop w:val="0"/>
      <w:marBottom w:val="0"/>
      <w:divBdr>
        <w:top w:val="none" w:sz="0" w:space="0" w:color="auto"/>
        <w:left w:val="none" w:sz="0" w:space="0" w:color="auto"/>
        <w:bottom w:val="none" w:sz="0" w:space="0" w:color="auto"/>
        <w:right w:val="none" w:sz="0" w:space="0" w:color="auto"/>
      </w:divBdr>
    </w:div>
    <w:div w:id="1046904074">
      <w:marLeft w:val="0"/>
      <w:marRight w:val="0"/>
      <w:marTop w:val="0"/>
      <w:marBottom w:val="0"/>
      <w:divBdr>
        <w:top w:val="none" w:sz="0" w:space="0" w:color="auto"/>
        <w:left w:val="none" w:sz="0" w:space="0" w:color="auto"/>
        <w:bottom w:val="none" w:sz="0" w:space="0" w:color="auto"/>
        <w:right w:val="none" w:sz="0" w:space="0" w:color="auto"/>
      </w:divBdr>
    </w:div>
    <w:div w:id="1046904075">
      <w:marLeft w:val="0"/>
      <w:marRight w:val="0"/>
      <w:marTop w:val="0"/>
      <w:marBottom w:val="0"/>
      <w:divBdr>
        <w:top w:val="none" w:sz="0" w:space="0" w:color="auto"/>
        <w:left w:val="none" w:sz="0" w:space="0" w:color="auto"/>
        <w:bottom w:val="none" w:sz="0" w:space="0" w:color="auto"/>
        <w:right w:val="none" w:sz="0" w:space="0" w:color="auto"/>
      </w:divBdr>
    </w:div>
    <w:div w:id="1046904079">
      <w:marLeft w:val="0"/>
      <w:marRight w:val="0"/>
      <w:marTop w:val="0"/>
      <w:marBottom w:val="0"/>
      <w:divBdr>
        <w:top w:val="none" w:sz="0" w:space="0" w:color="auto"/>
        <w:left w:val="none" w:sz="0" w:space="0" w:color="auto"/>
        <w:bottom w:val="none" w:sz="0" w:space="0" w:color="auto"/>
        <w:right w:val="none" w:sz="0" w:space="0" w:color="auto"/>
      </w:divBdr>
      <w:divsChild>
        <w:div w:id="1046904078">
          <w:marLeft w:val="0"/>
          <w:marRight w:val="0"/>
          <w:marTop w:val="0"/>
          <w:marBottom w:val="0"/>
          <w:divBdr>
            <w:top w:val="none" w:sz="0" w:space="0" w:color="auto"/>
            <w:left w:val="none" w:sz="0" w:space="0" w:color="auto"/>
            <w:bottom w:val="none" w:sz="0" w:space="0" w:color="auto"/>
            <w:right w:val="none" w:sz="0" w:space="0" w:color="auto"/>
          </w:divBdr>
          <w:divsChild>
            <w:div w:id="1046904077">
              <w:marLeft w:val="0"/>
              <w:marRight w:val="0"/>
              <w:marTop w:val="0"/>
              <w:marBottom w:val="0"/>
              <w:divBdr>
                <w:top w:val="none" w:sz="0" w:space="0" w:color="auto"/>
                <w:left w:val="none" w:sz="0" w:space="0" w:color="auto"/>
                <w:bottom w:val="none" w:sz="0" w:space="0" w:color="auto"/>
                <w:right w:val="none" w:sz="0" w:space="0" w:color="auto"/>
              </w:divBdr>
              <w:divsChild>
                <w:div w:id="104690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904080">
      <w:marLeft w:val="0"/>
      <w:marRight w:val="0"/>
      <w:marTop w:val="0"/>
      <w:marBottom w:val="0"/>
      <w:divBdr>
        <w:top w:val="none" w:sz="0" w:space="0" w:color="auto"/>
        <w:left w:val="none" w:sz="0" w:space="0" w:color="auto"/>
        <w:bottom w:val="none" w:sz="0" w:space="0" w:color="auto"/>
        <w:right w:val="none" w:sz="0" w:space="0" w:color="auto"/>
      </w:divBdr>
    </w:div>
    <w:div w:id="1046904081">
      <w:marLeft w:val="0"/>
      <w:marRight w:val="0"/>
      <w:marTop w:val="0"/>
      <w:marBottom w:val="0"/>
      <w:divBdr>
        <w:top w:val="none" w:sz="0" w:space="0" w:color="auto"/>
        <w:left w:val="none" w:sz="0" w:space="0" w:color="auto"/>
        <w:bottom w:val="none" w:sz="0" w:space="0" w:color="auto"/>
        <w:right w:val="none" w:sz="0" w:space="0" w:color="auto"/>
      </w:divBdr>
    </w:div>
    <w:div w:id="1046904082">
      <w:marLeft w:val="0"/>
      <w:marRight w:val="0"/>
      <w:marTop w:val="0"/>
      <w:marBottom w:val="0"/>
      <w:divBdr>
        <w:top w:val="none" w:sz="0" w:space="0" w:color="auto"/>
        <w:left w:val="none" w:sz="0" w:space="0" w:color="auto"/>
        <w:bottom w:val="none" w:sz="0" w:space="0" w:color="auto"/>
        <w:right w:val="none" w:sz="0" w:space="0" w:color="auto"/>
      </w:divBdr>
    </w:div>
    <w:div w:id="1046904083">
      <w:marLeft w:val="0"/>
      <w:marRight w:val="0"/>
      <w:marTop w:val="0"/>
      <w:marBottom w:val="0"/>
      <w:divBdr>
        <w:top w:val="none" w:sz="0" w:space="0" w:color="auto"/>
        <w:left w:val="none" w:sz="0" w:space="0" w:color="auto"/>
        <w:bottom w:val="none" w:sz="0" w:space="0" w:color="auto"/>
        <w:right w:val="none" w:sz="0" w:space="0" w:color="auto"/>
      </w:divBdr>
    </w:div>
    <w:div w:id="1046904084">
      <w:marLeft w:val="0"/>
      <w:marRight w:val="0"/>
      <w:marTop w:val="0"/>
      <w:marBottom w:val="0"/>
      <w:divBdr>
        <w:top w:val="none" w:sz="0" w:space="0" w:color="auto"/>
        <w:left w:val="none" w:sz="0" w:space="0" w:color="auto"/>
        <w:bottom w:val="none" w:sz="0" w:space="0" w:color="auto"/>
        <w:right w:val="none" w:sz="0" w:space="0" w:color="auto"/>
      </w:divBdr>
    </w:div>
    <w:div w:id="1119376379">
      <w:bodyDiv w:val="1"/>
      <w:marLeft w:val="0"/>
      <w:marRight w:val="0"/>
      <w:marTop w:val="0"/>
      <w:marBottom w:val="0"/>
      <w:divBdr>
        <w:top w:val="none" w:sz="0" w:space="0" w:color="auto"/>
        <w:left w:val="none" w:sz="0" w:space="0" w:color="auto"/>
        <w:bottom w:val="none" w:sz="0" w:space="0" w:color="auto"/>
        <w:right w:val="none" w:sz="0" w:space="0" w:color="auto"/>
      </w:divBdr>
    </w:div>
    <w:div w:id="1441100709">
      <w:bodyDiv w:val="1"/>
      <w:marLeft w:val="0"/>
      <w:marRight w:val="0"/>
      <w:marTop w:val="0"/>
      <w:marBottom w:val="0"/>
      <w:divBdr>
        <w:top w:val="none" w:sz="0" w:space="0" w:color="auto"/>
        <w:left w:val="none" w:sz="0" w:space="0" w:color="auto"/>
        <w:bottom w:val="none" w:sz="0" w:space="0" w:color="auto"/>
        <w:right w:val="none" w:sz="0" w:space="0" w:color="auto"/>
      </w:divBdr>
    </w:div>
    <w:div w:id="177998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hyperlink" Target="http://ec.europa.eu/budget/contracts_grants/info_contracts/inforeuro/index_en.cfm"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fonduri-ue.ro/pocu-2014"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fonduri-ue.ro/pocu-2014" TargetMode="External"/><Relationship Id="rId22" Type="http://schemas.openxmlformats.org/officeDocument/2006/relationships/hyperlink" Target="http://www.fonduri-ue.ro/images/files/mysmis/versiunea_2/Manual_de_utilizare_MySMIS2014_FrontOffice.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ec.europa.eu/social/main.jsp?catId=1022&amp;langId=en" TargetMode="External"/><Relationship Id="rId1" Type="http://schemas.openxmlformats.org/officeDocument/2006/relationships/hyperlink" Target="http://www.minind.ro/strategie_competitivitate/Strategia_Nationala_de_Competitivitate_Anexa_1.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8.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0B0AF-5D7B-4173-AC7C-8FF43EAC4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24</Pages>
  <Words>8952</Words>
  <Characters>51033</Characters>
  <Application>Microsoft Office Word</Application>
  <DocSecurity>0</DocSecurity>
  <Lines>425</Lines>
  <Paragraphs>119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PROGRAMUL OPERAŢIONAL CAPITAL UMAN</vt:lpstr>
      <vt:lpstr>PROGRAMUL OPERAŢIONAL CAPITAL UMAN</vt:lpstr>
    </vt:vector>
  </TitlesOfParts>
  <Company>Hewlett-Packard Company</Company>
  <LinksUpToDate>false</LinksUpToDate>
  <CharactersWithSpaces>59866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CAPITAL UMAN</dc:title>
  <dc:subject/>
  <dc:creator>Florentina Ciocanel</dc:creator>
  <cp:keywords/>
  <dc:description/>
  <cp:lastModifiedBy>daniela.badea</cp:lastModifiedBy>
  <cp:revision>11</cp:revision>
  <cp:lastPrinted>2017-10-04T14:02:00Z</cp:lastPrinted>
  <dcterms:created xsi:type="dcterms:W3CDTF">2017-12-06T10:07:00Z</dcterms:created>
  <dcterms:modified xsi:type="dcterms:W3CDTF">2017-12-06T13:02:00Z</dcterms:modified>
</cp:coreProperties>
</file>